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5FD95FA4"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w:t>
      </w:r>
      <w:r w:rsidR="00122FF9" w:rsidRPr="003A5C61">
        <w:rPr>
          <w:rFonts w:asciiTheme="minorHAnsi" w:hAnsiTheme="minorHAnsi" w:cstheme="minorHAnsi"/>
          <w:b/>
        </w:rPr>
        <w:t xml:space="preserve">SKUPNEGA </w:t>
      </w:r>
      <w:r w:rsidRPr="003A5C61">
        <w:rPr>
          <w:rFonts w:asciiTheme="minorHAnsi" w:hAnsiTheme="minorHAnsi" w:cstheme="minorHAnsi"/>
          <w:b/>
        </w:rPr>
        <w:t>JAVNEGA NAROČILA</w:t>
      </w:r>
    </w:p>
    <w:p w14:paraId="35288D62" w14:textId="4464DA15"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892C1B">
        <w:rPr>
          <w:rFonts w:asciiTheme="minorHAnsi" w:hAnsiTheme="minorHAnsi" w:cstheme="minorHAnsi"/>
          <w:b/>
          <w:sz w:val="24"/>
          <w:szCs w:val="24"/>
        </w:rPr>
        <w:t>JN 2023-02</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337A91A5"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ZAVAROVALNE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052FF3">
          <w:headerReference w:type="default" r:id="rId8"/>
          <w:footerReference w:type="default" r:id="rId9"/>
          <w:headerReference w:type="first" r:id="rId10"/>
          <w:pgSz w:w="11906" w:h="16838"/>
          <w:pgMar w:top="2127" w:right="1417" w:bottom="1417" w:left="1417" w:header="426" w:footer="709" w:gutter="0"/>
          <w:cols w:space="708"/>
          <w:titlePg/>
          <w:docGrid w:linePitch="360"/>
        </w:sectPr>
      </w:pPr>
    </w:p>
    <w:p w14:paraId="20449146" w14:textId="176E97A4" w:rsidR="008370BA" w:rsidRPr="004A1160" w:rsidRDefault="008370BA" w:rsidP="008370BA">
      <w:pPr>
        <w:pageBreakBefore/>
        <w:rPr>
          <w:rFonts w:asciiTheme="minorHAnsi" w:hAnsiTheme="minorHAnsi" w:cstheme="minorHAnsi"/>
        </w:rPr>
      </w:pPr>
      <w:r w:rsidRPr="004A1160">
        <w:rPr>
          <w:rFonts w:asciiTheme="minorHAnsi" w:hAnsiTheme="minorHAnsi" w:cstheme="minorHAnsi"/>
          <w:b/>
        </w:rPr>
        <w:lastRenderedPageBreak/>
        <w:t>KAZALO</w:t>
      </w:r>
    </w:p>
    <w:p w14:paraId="0185E9E6" w14:textId="77777777" w:rsidR="008370BA" w:rsidRPr="004A1160" w:rsidRDefault="008370BA" w:rsidP="008370BA">
      <w:pPr>
        <w:rPr>
          <w:rFonts w:asciiTheme="minorHAnsi" w:hAnsiTheme="minorHAnsi" w:cstheme="minorHAnsi"/>
          <w:b/>
        </w:rPr>
      </w:pPr>
    </w:p>
    <w:p w14:paraId="096ACA44" w14:textId="77777777" w:rsidR="008370BA" w:rsidRPr="004A1160" w:rsidRDefault="008370BA" w:rsidP="008370BA">
      <w:pPr>
        <w:rPr>
          <w:rFonts w:asciiTheme="minorHAnsi" w:hAnsiTheme="minorHAnsi" w:cstheme="minorHAnsi"/>
        </w:rPr>
      </w:pPr>
    </w:p>
    <w:p w14:paraId="4F33DCA8" w14:textId="07626AFE" w:rsidR="00DE50D1" w:rsidRDefault="008370BA">
      <w:pPr>
        <w:pStyle w:val="Kazalovsebine1"/>
        <w:rPr>
          <w:rStyle w:val="Hiperpovezava"/>
          <w:rFonts w:asciiTheme="minorHAnsi" w:hAnsiTheme="minorHAnsi" w:cstheme="minorHAnsi"/>
          <w:noProof/>
        </w:rPr>
      </w:pPr>
      <w:r w:rsidRPr="00DE50D1">
        <w:rPr>
          <w:rFonts w:asciiTheme="minorHAnsi" w:hAnsiTheme="minorHAnsi" w:cstheme="minorHAnsi"/>
        </w:rPr>
        <w:fldChar w:fldCharType="begin"/>
      </w:r>
      <w:r w:rsidRPr="00DE50D1">
        <w:rPr>
          <w:rFonts w:asciiTheme="minorHAnsi" w:hAnsiTheme="minorHAnsi" w:cstheme="minorHAnsi"/>
        </w:rPr>
        <w:instrText xml:space="preserve"> TOC \o "1-3" \h \z \u </w:instrText>
      </w:r>
      <w:r w:rsidRPr="00DE50D1">
        <w:rPr>
          <w:rFonts w:asciiTheme="minorHAnsi" w:hAnsiTheme="minorHAnsi" w:cstheme="minorHAnsi"/>
        </w:rPr>
        <w:fldChar w:fldCharType="separate"/>
      </w:r>
      <w:hyperlink w:anchor="_Toc145237664" w:history="1">
        <w:r w:rsidR="00DE50D1" w:rsidRPr="00DE50D1">
          <w:rPr>
            <w:rStyle w:val="Hiperpovezava"/>
            <w:rFonts w:asciiTheme="minorHAnsi" w:hAnsiTheme="minorHAnsi" w:cstheme="minorHAnsi"/>
            <w:noProof/>
          </w:rPr>
          <w:t>A) POVABILO K ODDAJI PONUDBE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_Toc145237664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4</w:t>
        </w:r>
        <w:r w:rsidR="00DE50D1" w:rsidRPr="00DE50D1">
          <w:rPr>
            <w:rFonts w:asciiTheme="minorHAnsi" w:hAnsiTheme="minorHAnsi" w:cstheme="minorHAnsi"/>
            <w:noProof/>
            <w:webHidden/>
          </w:rPr>
          <w:fldChar w:fldCharType="end"/>
        </w:r>
      </w:hyperlink>
    </w:p>
    <w:p w14:paraId="2F5B6ED1" w14:textId="77777777" w:rsidR="00DE50D1" w:rsidRPr="00DE50D1" w:rsidRDefault="00DE50D1" w:rsidP="00DE50D1">
      <w:pPr>
        <w:rPr>
          <w:rFonts w:eastAsiaTheme="minorEastAsia"/>
        </w:rPr>
      </w:pPr>
    </w:p>
    <w:p w14:paraId="13A4FF9C" w14:textId="64CCA0E1" w:rsidR="00DE50D1" w:rsidRDefault="00000000">
      <w:pPr>
        <w:pStyle w:val="Kazalovsebine1"/>
        <w:rPr>
          <w:rStyle w:val="Hiperpovezava"/>
          <w:rFonts w:asciiTheme="minorHAnsi" w:hAnsiTheme="minorHAnsi" w:cstheme="minorHAnsi"/>
          <w:noProof/>
        </w:rPr>
      </w:pPr>
      <w:hyperlink w:anchor="_Toc145237665" w:history="1">
        <w:r w:rsidR="00DE50D1" w:rsidRPr="00DE50D1">
          <w:rPr>
            <w:rStyle w:val="Hiperpovezava"/>
            <w:rFonts w:asciiTheme="minorHAnsi" w:hAnsiTheme="minorHAnsi" w:cstheme="minorHAnsi"/>
            <w:noProof/>
          </w:rPr>
          <w:t>B) NAVODILA UDELEŽENCEM ZA PRIPRAVO PONUDBE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_Toc145237665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5</w:t>
        </w:r>
        <w:r w:rsidR="00DE50D1" w:rsidRPr="00DE50D1">
          <w:rPr>
            <w:rFonts w:asciiTheme="minorHAnsi" w:hAnsiTheme="minorHAnsi" w:cstheme="minorHAnsi"/>
            <w:noProof/>
            <w:webHidden/>
          </w:rPr>
          <w:fldChar w:fldCharType="end"/>
        </w:r>
      </w:hyperlink>
    </w:p>
    <w:p w14:paraId="48AE585A" w14:textId="77777777" w:rsidR="00DE50D1" w:rsidRPr="00DE50D1" w:rsidRDefault="00DE50D1" w:rsidP="00DE50D1">
      <w:pPr>
        <w:rPr>
          <w:rFonts w:eastAsiaTheme="minorEastAsia"/>
        </w:rPr>
      </w:pPr>
    </w:p>
    <w:p w14:paraId="3BEED0B3" w14:textId="19DE2A49" w:rsidR="00DE50D1" w:rsidRDefault="00000000">
      <w:pPr>
        <w:pStyle w:val="Kazalovsebine2"/>
        <w:rPr>
          <w:rStyle w:val="Hiperpovezava"/>
          <w:rFonts w:asciiTheme="minorHAnsi" w:hAnsiTheme="minorHAnsi" w:cstheme="minorHAnsi"/>
          <w:noProof/>
        </w:rPr>
      </w:pPr>
      <w:hyperlink w:anchor="_Toc145237666" w:history="1">
        <w:r w:rsidR="00DE50D1" w:rsidRPr="00DE50D1">
          <w:rPr>
            <w:rStyle w:val="Hiperpovezava"/>
            <w:rFonts w:asciiTheme="minorHAnsi" w:hAnsiTheme="minorHAnsi" w:cstheme="minorHAnsi"/>
            <w:noProof/>
          </w:rPr>
          <w:t>I. SPLOŠNO O RAZPISU</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_Toc145237666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5</w:t>
        </w:r>
        <w:r w:rsidR="00DE50D1" w:rsidRPr="00DE50D1">
          <w:rPr>
            <w:rFonts w:asciiTheme="minorHAnsi" w:hAnsiTheme="minorHAnsi" w:cstheme="minorHAnsi"/>
            <w:noProof/>
            <w:webHidden/>
          </w:rPr>
          <w:fldChar w:fldCharType="end"/>
        </w:r>
      </w:hyperlink>
    </w:p>
    <w:p w14:paraId="4A88A401" w14:textId="77777777" w:rsidR="00DE50D1" w:rsidRPr="00DE50D1" w:rsidRDefault="00DE50D1" w:rsidP="00DE50D1">
      <w:pPr>
        <w:rPr>
          <w:rFonts w:eastAsiaTheme="minorEastAsia"/>
        </w:rPr>
      </w:pPr>
    </w:p>
    <w:p w14:paraId="53C93260" w14:textId="54ADB8FE"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7" w:history="1">
        <w:r w:rsidR="00DE50D1" w:rsidRPr="00DE50D1">
          <w:rPr>
            <w:rStyle w:val="Hiperpovezava"/>
            <w:rFonts w:asciiTheme="minorHAnsi" w:hAnsiTheme="minorHAnsi" w:cstheme="minorHAnsi"/>
            <w:noProof/>
          </w:rPr>
          <w:t>1.1 Vrsta postopka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_Toc145237667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5</w:t>
        </w:r>
        <w:r w:rsidR="00DE50D1" w:rsidRPr="00DE50D1">
          <w:rPr>
            <w:rFonts w:asciiTheme="minorHAnsi" w:hAnsiTheme="minorHAnsi" w:cstheme="minorHAnsi"/>
            <w:noProof/>
            <w:webHidden/>
          </w:rPr>
          <w:fldChar w:fldCharType="end"/>
        </w:r>
      </w:hyperlink>
    </w:p>
    <w:p w14:paraId="689E746C" w14:textId="13280C02"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8" w:history="1">
        <w:r w:rsidR="00DE50D1" w:rsidRPr="00DE50D1">
          <w:rPr>
            <w:rStyle w:val="Hiperpovezava"/>
            <w:rFonts w:asciiTheme="minorHAnsi" w:hAnsiTheme="minorHAnsi" w:cstheme="minorHAnsi"/>
            <w:noProof/>
          </w:rPr>
          <w:t>1.2 Opis predmeta naročila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_Toc145237668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5</w:t>
        </w:r>
        <w:r w:rsidR="00DE50D1" w:rsidRPr="00DE50D1">
          <w:rPr>
            <w:rFonts w:asciiTheme="minorHAnsi" w:hAnsiTheme="minorHAnsi" w:cstheme="minorHAnsi"/>
            <w:noProof/>
            <w:webHidden/>
          </w:rPr>
          <w:fldChar w:fldCharType="end"/>
        </w:r>
      </w:hyperlink>
    </w:p>
    <w:p w14:paraId="21E5547D" w14:textId="46279B77"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9" w:history="1">
        <w:r w:rsidR="00DE50D1" w:rsidRPr="00DE50D1">
          <w:rPr>
            <w:rStyle w:val="Hiperpovezava"/>
            <w:rFonts w:asciiTheme="minorHAnsi" w:hAnsiTheme="minorHAnsi" w:cstheme="minorHAnsi"/>
            <w:noProof/>
          </w:rPr>
          <w:t>1.3 Veljavnost ponudbe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_Toc145237669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6</w:t>
        </w:r>
        <w:r w:rsidR="00DE50D1" w:rsidRPr="00DE50D1">
          <w:rPr>
            <w:rFonts w:asciiTheme="minorHAnsi" w:hAnsiTheme="minorHAnsi" w:cstheme="minorHAnsi"/>
            <w:noProof/>
            <w:webHidden/>
          </w:rPr>
          <w:fldChar w:fldCharType="end"/>
        </w:r>
      </w:hyperlink>
    </w:p>
    <w:p w14:paraId="75E6FF8C" w14:textId="0EDC3747"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0" w:history="1">
        <w:r w:rsidR="00DE50D1" w:rsidRPr="00DE50D1">
          <w:rPr>
            <w:rStyle w:val="Hiperpovezava"/>
            <w:rFonts w:asciiTheme="minorHAnsi" w:hAnsiTheme="minorHAnsi" w:cstheme="minorHAnsi"/>
            <w:noProof/>
          </w:rPr>
          <w:t>1.4 Pojasnila in dopolnitev razpisne dokumentacije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_Toc145237670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6</w:t>
        </w:r>
        <w:r w:rsidR="00DE50D1" w:rsidRPr="00DE50D1">
          <w:rPr>
            <w:rFonts w:asciiTheme="minorHAnsi" w:hAnsiTheme="minorHAnsi" w:cstheme="minorHAnsi"/>
            <w:noProof/>
            <w:webHidden/>
          </w:rPr>
          <w:fldChar w:fldCharType="end"/>
        </w:r>
      </w:hyperlink>
    </w:p>
    <w:p w14:paraId="39E68A48" w14:textId="0BBE572F"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1" w:history="1">
        <w:r w:rsidR="00DE50D1" w:rsidRPr="00DE50D1">
          <w:rPr>
            <w:rStyle w:val="Hiperpovezava"/>
            <w:rFonts w:asciiTheme="minorHAnsi" w:hAnsiTheme="minorHAnsi" w:cstheme="minorHAnsi"/>
            <w:noProof/>
          </w:rPr>
          <w:t>1.5 Sodelovanje na razpisu</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_Toc145237671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7</w:t>
        </w:r>
        <w:r w:rsidR="00DE50D1" w:rsidRPr="00DE50D1">
          <w:rPr>
            <w:rFonts w:asciiTheme="minorHAnsi" w:hAnsiTheme="minorHAnsi" w:cstheme="minorHAnsi"/>
            <w:noProof/>
            <w:webHidden/>
          </w:rPr>
          <w:fldChar w:fldCharType="end"/>
        </w:r>
      </w:hyperlink>
    </w:p>
    <w:p w14:paraId="5C53BFB3" w14:textId="55795629"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2" w:history="1">
        <w:r w:rsidR="00DE50D1" w:rsidRPr="00DE50D1">
          <w:rPr>
            <w:rStyle w:val="Hiperpovezava"/>
            <w:rFonts w:asciiTheme="minorHAnsi" w:hAnsiTheme="minorHAnsi" w:cstheme="minorHAnsi"/>
            <w:noProof/>
          </w:rPr>
          <w:t>1.6 Pravilna prijava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_Toc145237672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9</w:t>
        </w:r>
        <w:r w:rsidR="00DE50D1" w:rsidRPr="00DE50D1">
          <w:rPr>
            <w:rFonts w:asciiTheme="minorHAnsi" w:hAnsiTheme="minorHAnsi" w:cstheme="minorHAnsi"/>
            <w:noProof/>
            <w:webHidden/>
          </w:rPr>
          <w:fldChar w:fldCharType="end"/>
        </w:r>
      </w:hyperlink>
    </w:p>
    <w:p w14:paraId="13EE242D" w14:textId="6BE0CE52"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3" w:history="1">
        <w:r w:rsidR="00DE50D1" w:rsidRPr="00DE50D1">
          <w:rPr>
            <w:rStyle w:val="Hiperpovezava"/>
            <w:rFonts w:asciiTheme="minorHAnsi" w:hAnsiTheme="minorHAnsi" w:cstheme="minorHAnsi"/>
            <w:noProof/>
          </w:rPr>
          <w:t>1.7 Pogoji za priznanje sposobnosti</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_Toc145237673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10</w:t>
        </w:r>
        <w:r w:rsidR="00DE50D1" w:rsidRPr="00DE50D1">
          <w:rPr>
            <w:rFonts w:asciiTheme="minorHAnsi" w:hAnsiTheme="minorHAnsi" w:cstheme="minorHAnsi"/>
            <w:noProof/>
            <w:webHidden/>
          </w:rPr>
          <w:fldChar w:fldCharType="end"/>
        </w:r>
      </w:hyperlink>
    </w:p>
    <w:p w14:paraId="31EE8646" w14:textId="69977936"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4" w:history="1">
        <w:r w:rsidR="00DE50D1" w:rsidRPr="00DE50D1">
          <w:rPr>
            <w:rStyle w:val="Hiperpovezava"/>
            <w:rFonts w:asciiTheme="minorHAnsi" w:hAnsiTheme="minorHAnsi" w:cstheme="minorHAnsi"/>
            <w:noProof/>
          </w:rPr>
          <w:t>1.8 Zaupnost</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_Toc145237674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15</w:t>
        </w:r>
        <w:r w:rsidR="00DE50D1" w:rsidRPr="00DE50D1">
          <w:rPr>
            <w:rFonts w:asciiTheme="minorHAnsi" w:hAnsiTheme="minorHAnsi" w:cstheme="minorHAnsi"/>
            <w:noProof/>
            <w:webHidden/>
          </w:rPr>
          <w:fldChar w:fldCharType="end"/>
        </w:r>
      </w:hyperlink>
    </w:p>
    <w:p w14:paraId="26A2008D" w14:textId="452F7B98"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5" w:history="1">
        <w:r w:rsidR="00DE50D1" w:rsidRPr="00DE50D1">
          <w:rPr>
            <w:rStyle w:val="Hiperpovezava"/>
            <w:rFonts w:asciiTheme="minorHAnsi" w:hAnsiTheme="minorHAnsi" w:cstheme="minorHAnsi"/>
            <w:noProof/>
          </w:rPr>
          <w:t>1.9 Jezik</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_Toc145237675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15</w:t>
        </w:r>
        <w:r w:rsidR="00DE50D1" w:rsidRPr="00DE50D1">
          <w:rPr>
            <w:rFonts w:asciiTheme="minorHAnsi" w:hAnsiTheme="minorHAnsi" w:cstheme="minorHAnsi"/>
            <w:noProof/>
            <w:webHidden/>
          </w:rPr>
          <w:fldChar w:fldCharType="end"/>
        </w:r>
      </w:hyperlink>
    </w:p>
    <w:p w14:paraId="2FFBE1E3" w14:textId="082311D1"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6" w:history="1">
        <w:r w:rsidR="00DE50D1" w:rsidRPr="00DE50D1">
          <w:rPr>
            <w:rStyle w:val="Hiperpovezava"/>
            <w:rFonts w:asciiTheme="minorHAnsi" w:hAnsiTheme="minorHAnsi" w:cstheme="minorHAnsi"/>
            <w:noProof/>
          </w:rPr>
          <w:t>1.10 Rok za predložitev prijav</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_Toc145237676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15</w:t>
        </w:r>
        <w:r w:rsidR="00DE50D1" w:rsidRPr="00DE50D1">
          <w:rPr>
            <w:rFonts w:asciiTheme="minorHAnsi" w:hAnsiTheme="minorHAnsi" w:cstheme="minorHAnsi"/>
            <w:noProof/>
            <w:webHidden/>
          </w:rPr>
          <w:fldChar w:fldCharType="end"/>
        </w:r>
      </w:hyperlink>
    </w:p>
    <w:p w14:paraId="6D1591EF" w14:textId="2B1C5492"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7" w:history="1">
        <w:r w:rsidR="00DE50D1" w:rsidRPr="00DE50D1">
          <w:rPr>
            <w:rStyle w:val="Hiperpovezava"/>
            <w:rFonts w:asciiTheme="minorHAnsi" w:hAnsiTheme="minorHAnsi" w:cstheme="minorHAnsi"/>
            <w:noProof/>
          </w:rPr>
          <w:t>1.11 Stroški priprave prijave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_Toc145237677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15</w:t>
        </w:r>
        <w:r w:rsidR="00DE50D1" w:rsidRPr="00DE50D1">
          <w:rPr>
            <w:rFonts w:asciiTheme="minorHAnsi" w:hAnsiTheme="minorHAnsi" w:cstheme="minorHAnsi"/>
            <w:noProof/>
            <w:webHidden/>
          </w:rPr>
          <w:fldChar w:fldCharType="end"/>
        </w:r>
      </w:hyperlink>
    </w:p>
    <w:p w14:paraId="6F8C812C" w14:textId="46D9CE6E"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8" w:history="1">
        <w:r w:rsidR="00DE50D1" w:rsidRPr="00DE50D1">
          <w:rPr>
            <w:rStyle w:val="Hiperpovezava"/>
            <w:rFonts w:asciiTheme="minorHAnsi" w:hAnsiTheme="minorHAnsi" w:cstheme="minorHAnsi"/>
            <w:noProof/>
          </w:rPr>
          <w:t>1.12  Izločitev prijav</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_Toc145237678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7C445EDB" w14:textId="55DD624F"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9" w:history="1">
        <w:r w:rsidR="00DE50D1" w:rsidRPr="00DE50D1">
          <w:rPr>
            <w:rStyle w:val="Hiperpovezava"/>
            <w:rFonts w:asciiTheme="minorHAnsi" w:hAnsiTheme="minorHAnsi" w:cstheme="minorHAnsi"/>
            <w:noProof/>
          </w:rPr>
          <w:t>1.13 Zavarovanja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_Toc145237679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65F7EAB9" w14:textId="7DFFE299"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0" w:history="1">
        <w:r w:rsidR="00DE50D1" w:rsidRPr="00DE50D1">
          <w:rPr>
            <w:rStyle w:val="Hiperpovezava"/>
            <w:rFonts w:asciiTheme="minorHAnsi" w:hAnsiTheme="minorHAnsi" w:cstheme="minorHAnsi"/>
            <w:noProof/>
          </w:rPr>
          <w:t>1.14 Merilo za izbiro</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_Toc145237680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72F49C16" w14:textId="127D9485"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1" w:history="1">
        <w:r w:rsidR="00DE50D1" w:rsidRPr="00DE50D1">
          <w:rPr>
            <w:rStyle w:val="Hiperpovezava"/>
            <w:rFonts w:asciiTheme="minorHAnsi" w:hAnsiTheme="minorHAnsi" w:cstheme="minorHAnsi"/>
            <w:noProof/>
          </w:rPr>
          <w:t>1.15 Izbira v primeru enakih najugodnejših ponudb</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_Toc145237681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2D14F2E0" w14:textId="417EA05D"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2" w:history="1">
        <w:r w:rsidR="00DE50D1" w:rsidRPr="00DE50D1">
          <w:rPr>
            <w:rStyle w:val="Hiperpovezava"/>
            <w:rFonts w:asciiTheme="minorHAnsi" w:hAnsiTheme="minorHAnsi" w:cstheme="minorHAnsi"/>
            <w:noProof/>
          </w:rPr>
          <w:t>1.16 Javno odpiranje ponudb</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_Toc145237682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17B65105" w14:textId="15DA40CE"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3" w:history="1">
        <w:r w:rsidR="00DE50D1" w:rsidRPr="00DE50D1">
          <w:rPr>
            <w:rStyle w:val="Hiperpovezava"/>
            <w:rFonts w:asciiTheme="minorHAnsi" w:hAnsiTheme="minorHAnsi" w:cstheme="minorHAnsi"/>
            <w:noProof/>
          </w:rPr>
          <w:t>1.17 Variante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_Toc145237683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16</w:t>
        </w:r>
        <w:r w:rsidR="00DE50D1" w:rsidRPr="00DE50D1">
          <w:rPr>
            <w:rFonts w:asciiTheme="minorHAnsi" w:hAnsiTheme="minorHAnsi" w:cstheme="minorHAnsi"/>
            <w:noProof/>
            <w:webHidden/>
          </w:rPr>
          <w:fldChar w:fldCharType="end"/>
        </w:r>
      </w:hyperlink>
    </w:p>
    <w:p w14:paraId="484EF7E5" w14:textId="6849B347"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4" w:history="1">
        <w:r w:rsidR="00DE50D1" w:rsidRPr="00DE50D1">
          <w:rPr>
            <w:rStyle w:val="Hiperpovezava"/>
            <w:rFonts w:asciiTheme="minorHAnsi" w:hAnsiTheme="minorHAnsi" w:cstheme="minorHAnsi"/>
            <w:noProof/>
          </w:rPr>
          <w:t>1.18 Krovna in neposredna pogodba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_Toc145237684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17</w:t>
        </w:r>
        <w:r w:rsidR="00DE50D1" w:rsidRPr="00DE50D1">
          <w:rPr>
            <w:rFonts w:asciiTheme="minorHAnsi" w:hAnsiTheme="minorHAnsi" w:cstheme="minorHAnsi"/>
            <w:noProof/>
            <w:webHidden/>
          </w:rPr>
          <w:fldChar w:fldCharType="end"/>
        </w:r>
      </w:hyperlink>
    </w:p>
    <w:p w14:paraId="1888E62F" w14:textId="06C8DA7A"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5" w:history="1">
        <w:r w:rsidR="00DE50D1" w:rsidRPr="00DE50D1">
          <w:rPr>
            <w:rStyle w:val="Hiperpovezava"/>
            <w:rFonts w:asciiTheme="minorHAnsi" w:hAnsiTheme="minorHAnsi" w:cstheme="minorHAnsi"/>
            <w:noProof/>
          </w:rPr>
          <w:t>1.19 Ustavitev postopka, zavrnitev ponudb in odstop od izvedbe oddaje naročila</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_Toc145237685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17</w:t>
        </w:r>
        <w:r w:rsidR="00DE50D1" w:rsidRPr="00DE50D1">
          <w:rPr>
            <w:rFonts w:asciiTheme="minorHAnsi" w:hAnsiTheme="minorHAnsi" w:cstheme="minorHAnsi"/>
            <w:noProof/>
            <w:webHidden/>
          </w:rPr>
          <w:fldChar w:fldCharType="end"/>
        </w:r>
      </w:hyperlink>
    </w:p>
    <w:p w14:paraId="56F35252" w14:textId="083AF9EB" w:rsidR="00DE50D1" w:rsidRPr="00DE50D1"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6" w:history="1">
        <w:r w:rsidR="00DE50D1" w:rsidRPr="00DE50D1">
          <w:rPr>
            <w:rStyle w:val="Hiperpovezava"/>
            <w:rFonts w:asciiTheme="minorHAnsi" w:hAnsiTheme="minorHAnsi" w:cstheme="minorHAnsi"/>
            <w:noProof/>
          </w:rPr>
          <w:t>1.20 Protikorupcijsko obvestilo</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_Toc145237686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17</w:t>
        </w:r>
        <w:r w:rsidR="00DE50D1" w:rsidRPr="00DE50D1">
          <w:rPr>
            <w:rFonts w:asciiTheme="minorHAnsi" w:hAnsiTheme="minorHAnsi" w:cstheme="minorHAnsi"/>
            <w:noProof/>
            <w:webHidden/>
          </w:rPr>
          <w:fldChar w:fldCharType="end"/>
        </w:r>
      </w:hyperlink>
    </w:p>
    <w:p w14:paraId="4FA9E4F0" w14:textId="5ED2A180" w:rsidR="00DE50D1" w:rsidRDefault="00000000">
      <w:pPr>
        <w:pStyle w:val="Kazalovsebine3"/>
        <w:tabs>
          <w:tab w:val="right" w:leader="dot" w:pos="9488"/>
        </w:tabs>
        <w:rPr>
          <w:rStyle w:val="Hiperpovezava"/>
          <w:rFonts w:asciiTheme="minorHAnsi" w:hAnsiTheme="minorHAnsi" w:cstheme="minorHAnsi"/>
          <w:noProof/>
        </w:rPr>
      </w:pPr>
      <w:hyperlink w:anchor="_Toc145237687" w:history="1">
        <w:r w:rsidR="00DE50D1" w:rsidRPr="00DE50D1">
          <w:rPr>
            <w:rStyle w:val="Hiperpovezava"/>
            <w:rFonts w:asciiTheme="minorHAnsi" w:hAnsiTheme="minorHAnsi" w:cstheme="minorHAnsi"/>
            <w:noProof/>
          </w:rPr>
          <w:t>1.21 Pravno varstvo</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_Toc145237687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17</w:t>
        </w:r>
        <w:r w:rsidR="00DE50D1" w:rsidRPr="00DE50D1">
          <w:rPr>
            <w:rFonts w:asciiTheme="minorHAnsi" w:hAnsiTheme="minorHAnsi" w:cstheme="minorHAnsi"/>
            <w:noProof/>
            <w:webHidden/>
          </w:rPr>
          <w:fldChar w:fldCharType="end"/>
        </w:r>
      </w:hyperlink>
    </w:p>
    <w:p w14:paraId="1F8EFC0A" w14:textId="77777777" w:rsidR="00DE50D1" w:rsidRPr="00DE50D1" w:rsidRDefault="00DE50D1" w:rsidP="00DE50D1">
      <w:pPr>
        <w:rPr>
          <w:rFonts w:eastAsiaTheme="minorEastAsia"/>
          <w:lang w:eastAsia="zh-CN"/>
        </w:rPr>
      </w:pPr>
    </w:p>
    <w:p w14:paraId="43C09A29" w14:textId="0D243B68" w:rsidR="00DE50D1" w:rsidRDefault="00000000">
      <w:pPr>
        <w:pStyle w:val="Kazalovsebine1"/>
        <w:rPr>
          <w:rStyle w:val="Hiperpovezava"/>
          <w:rFonts w:asciiTheme="minorHAnsi" w:hAnsiTheme="minorHAnsi" w:cstheme="minorHAnsi"/>
          <w:noProof/>
        </w:rPr>
      </w:pPr>
      <w:hyperlink w:anchor="_Toc145237688" w:history="1">
        <w:r w:rsidR="00DE50D1" w:rsidRPr="00DE50D1">
          <w:rPr>
            <w:rStyle w:val="Hiperpovezava"/>
            <w:rFonts w:asciiTheme="minorHAnsi" w:hAnsiTheme="minorHAnsi" w:cstheme="minorHAnsi"/>
            <w:noProof/>
          </w:rPr>
          <w:t>C) OBRAZCI IN PRILOGE: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_Toc145237688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18</w:t>
        </w:r>
        <w:r w:rsidR="00DE50D1" w:rsidRPr="00DE50D1">
          <w:rPr>
            <w:rFonts w:asciiTheme="minorHAnsi" w:hAnsiTheme="minorHAnsi" w:cstheme="minorHAnsi"/>
            <w:noProof/>
            <w:webHidden/>
          </w:rPr>
          <w:fldChar w:fldCharType="end"/>
        </w:r>
      </w:hyperlink>
    </w:p>
    <w:p w14:paraId="676E9795" w14:textId="77777777" w:rsidR="00DE50D1" w:rsidRPr="00DE50D1" w:rsidRDefault="00DE50D1" w:rsidP="00DE50D1">
      <w:pPr>
        <w:rPr>
          <w:rFonts w:eastAsiaTheme="minorEastAsia"/>
        </w:rPr>
      </w:pPr>
    </w:p>
    <w:p w14:paraId="4EE701F7" w14:textId="633780A9" w:rsidR="00DE50D1" w:rsidRPr="00DE50D1"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45237689" w:history="1">
        <w:r w:rsidR="00DE50D1" w:rsidRPr="00DE50D1">
          <w:rPr>
            <w:rStyle w:val="Hiperpovezava"/>
            <w:rFonts w:asciiTheme="minorHAnsi" w:hAnsiTheme="minorHAnsi" w:cstheme="minorHAnsi"/>
            <w:noProof/>
          </w:rPr>
          <w:t>PONUDBENI PREDRAČUN</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_Toc145237689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19</w:t>
        </w:r>
        <w:r w:rsidR="00DE50D1" w:rsidRPr="00DE50D1">
          <w:rPr>
            <w:rFonts w:asciiTheme="minorHAnsi" w:hAnsiTheme="minorHAnsi" w:cstheme="minorHAnsi"/>
            <w:noProof/>
            <w:webHidden/>
          </w:rPr>
          <w:fldChar w:fldCharType="end"/>
        </w:r>
      </w:hyperlink>
    </w:p>
    <w:p w14:paraId="62A675DF" w14:textId="0F43503A" w:rsidR="008370BA" w:rsidRPr="00DE50D1" w:rsidRDefault="008370BA" w:rsidP="008370BA">
      <w:pPr>
        <w:ind w:left="-567"/>
        <w:rPr>
          <w:rFonts w:asciiTheme="minorHAnsi" w:hAnsiTheme="minorHAnsi" w:cstheme="minorHAnsi"/>
        </w:rPr>
      </w:pPr>
      <w:r w:rsidRPr="00DE50D1">
        <w:rPr>
          <w:rFonts w:asciiTheme="minorHAnsi" w:hAnsiTheme="minorHAnsi" w:cstheme="minorHAnsi"/>
        </w:rPr>
        <w:fldChar w:fldCharType="end"/>
      </w:r>
    </w:p>
    <w:p w14:paraId="2704D67D" w14:textId="77777777" w:rsidR="008370BA" w:rsidRPr="00DE50D1" w:rsidRDefault="008370BA" w:rsidP="008370BA">
      <w:pPr>
        <w:rPr>
          <w:rFonts w:asciiTheme="minorHAnsi" w:hAnsiTheme="minorHAnsi" w:cstheme="minorHAnsi"/>
        </w:rPr>
      </w:pPr>
      <w:r w:rsidRPr="00DE50D1">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B74F8D">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716A4EA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0F547D" w:rsidRPr="00ED70A5">
        <w:rPr>
          <w:rFonts w:asciiTheme="minorHAnsi" w:hAnsiTheme="minorHAnsi" w:cstheme="minorHAnsi"/>
        </w:rPr>
        <w:t xml:space="preserve">krovne </w:t>
      </w:r>
      <w:r w:rsidR="00DA69F0">
        <w:rPr>
          <w:rFonts w:asciiTheme="minorHAnsi" w:hAnsiTheme="minorHAnsi" w:cstheme="minorHAnsi"/>
        </w:rPr>
        <w:t xml:space="preserve">in </w:t>
      </w:r>
      <w:r w:rsidR="007833F3">
        <w:rPr>
          <w:rFonts w:asciiTheme="minorHAnsi" w:hAnsiTheme="minorHAnsi" w:cstheme="minorHAnsi"/>
        </w:rPr>
        <w:t>neposredne</w:t>
      </w:r>
      <w:r w:rsidR="00DA69F0">
        <w:rPr>
          <w:rFonts w:asciiTheme="minorHAnsi" w:hAnsiTheme="minorHAnsi" w:cstheme="minorHAnsi"/>
        </w:rPr>
        <w:t xml:space="preserve"> 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37794D" w:rsidRDefault="00282B46">
      <w:pPr>
        <w:widowControl w:val="0"/>
        <w:numPr>
          <w:ilvl w:val="0"/>
          <w:numId w:val="16"/>
        </w:numPr>
        <w:suppressAutoHyphens/>
        <w:autoSpaceDE w:val="0"/>
        <w:spacing w:line="360" w:lineRule="auto"/>
        <w:jc w:val="both"/>
        <w:rPr>
          <w:rFonts w:asciiTheme="minorHAnsi" w:hAnsiTheme="minorHAnsi" w:cstheme="minorHAnsi"/>
        </w:rPr>
      </w:pPr>
      <w:r w:rsidRPr="0037794D">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6DCFD939" w14:textId="0C73982F" w:rsidR="00E51921" w:rsidRPr="00ED70A5" w:rsidRDefault="00E5192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Seznam naročnikov;</w:t>
      </w:r>
    </w:p>
    <w:p w14:paraId="5F652842" w14:textId="1C351726" w:rsidR="00E17C8C" w:rsidRPr="00ED70A5" w:rsidRDefault="00A0435E">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Zavarovalno tehnična dokumentacija</w:t>
      </w:r>
      <w:r w:rsidR="00061E91" w:rsidRPr="00ED70A5">
        <w:rPr>
          <w:rFonts w:asciiTheme="minorHAnsi" w:hAnsiTheme="minorHAnsi" w:cstheme="minorHAnsi"/>
        </w:rPr>
        <w:t>:</w:t>
      </w:r>
    </w:p>
    <w:p w14:paraId="73E0B3A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1_Priloga 1 Opredelitev zavarovalnih kritij</w:t>
      </w:r>
    </w:p>
    <w:p w14:paraId="0E596ED5"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 Priloga 2,4, 5 in 6</w:t>
      </w:r>
    </w:p>
    <w:p w14:paraId="17FD8E6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1 Opredelitev zavarovalnih kritij</w:t>
      </w:r>
    </w:p>
    <w:p w14:paraId="754D3259"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3,4 in 6</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805AB8">
          <w:headerReference w:type="default" r:id="rId11"/>
          <w:headerReference w:type="first" r:id="rId12"/>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45237664"/>
      <w:r w:rsidRPr="00ED70A5">
        <w:rPr>
          <w:rFonts w:asciiTheme="minorHAnsi" w:hAnsiTheme="minorHAnsi" w:cstheme="minorHAnsi"/>
          <w:sz w:val="24"/>
          <w:szCs w:val="24"/>
        </w:rPr>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960EE92"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 xml:space="preserve">(Uradni list RS, št. </w:t>
      </w:r>
      <w:hyperlink r:id="rId13" w:tgtFrame="_blank" w:tooltip="Zakon o javnem naročanju (ZJN-3)" w:history="1">
        <w:r w:rsidR="0059421A" w:rsidRPr="00ED70A5">
          <w:rPr>
            <w:rFonts w:asciiTheme="minorHAnsi" w:hAnsiTheme="minorHAnsi" w:cstheme="minorHAnsi"/>
            <w:i w:val="0"/>
            <w:kern w:val="0"/>
            <w:sz w:val="24"/>
            <w:szCs w:val="24"/>
            <w:lang w:val="sl-SI" w:eastAsia="sl-SI" w:bidi="ar-SA"/>
          </w:rPr>
          <w:t>91/15</w:t>
        </w:r>
      </w:hyperlink>
      <w:r w:rsidR="0059421A" w:rsidRPr="00ED70A5">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14/18</w:t>
        </w:r>
      </w:hyperlink>
      <w:r w:rsidR="0059421A" w:rsidRPr="00ED70A5">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121/21</w:t>
        </w:r>
      </w:hyperlink>
      <w:r w:rsidR="0059421A" w:rsidRPr="00ED70A5">
        <w:rPr>
          <w:rFonts w:asciiTheme="minorHAnsi" w:hAnsiTheme="minorHAnsi" w:cstheme="minorHAnsi"/>
          <w:i w:val="0"/>
          <w:kern w:val="0"/>
          <w:sz w:val="24"/>
          <w:szCs w:val="24"/>
          <w:lang w:val="sl-SI" w:eastAsia="sl-SI" w:bidi="ar-SA"/>
        </w:rPr>
        <w:t xml:space="preserve">, </w:t>
      </w:r>
      <w:hyperlink r:id="rId16"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10/22</w:t>
        </w:r>
      </w:hyperlink>
      <w:r w:rsidR="0059421A" w:rsidRPr="00ED70A5">
        <w:rPr>
          <w:rFonts w:asciiTheme="minorHAnsi" w:hAnsiTheme="minorHAnsi" w:cstheme="minorHAnsi"/>
          <w:i w:val="0"/>
          <w:kern w:val="0"/>
          <w:sz w:val="24"/>
          <w:szCs w:val="24"/>
          <w:lang w:val="sl-SI" w:eastAsia="sl-SI" w:bidi="ar-SA"/>
        </w:rPr>
        <w:t xml:space="preserve">, </w:t>
      </w:r>
      <w:hyperlink r:id="rId17" w:tgtFrame="_blank" w:tooltip="Odločba o ugotovitvi, da je točka b) četrtega odstavka 75. člena in točka c) drugega odstavka v zvezi s petim odstavkom 67.a člena Zakona o javnem naročanju v neskladju z Ustavo" w:history="1">
        <w:r w:rsidR="0059421A" w:rsidRPr="00ED70A5">
          <w:rPr>
            <w:rFonts w:asciiTheme="minorHAnsi" w:hAnsiTheme="minorHAnsi" w:cstheme="minorHAnsi"/>
            <w:i w:val="0"/>
            <w:kern w:val="0"/>
            <w:sz w:val="24"/>
            <w:szCs w:val="24"/>
            <w:lang w:val="sl-SI" w:eastAsia="sl-SI" w:bidi="ar-SA"/>
          </w:rPr>
          <w:t>74/22</w:t>
        </w:r>
      </w:hyperlink>
      <w:r w:rsidR="0059421A" w:rsidRPr="00ED70A5">
        <w:rPr>
          <w:rFonts w:asciiTheme="minorHAnsi" w:hAnsiTheme="minorHAnsi" w:cstheme="minorHAnsi"/>
          <w:i w:val="0"/>
          <w:kern w:val="0"/>
          <w:sz w:val="24"/>
          <w:szCs w:val="24"/>
          <w:lang w:val="sl-SI" w:eastAsia="sl-SI" w:bidi="ar-SA"/>
        </w:rPr>
        <w:t xml:space="preserve"> – odl. US, </w:t>
      </w:r>
      <w:hyperlink r:id="rId18" w:tgtFrame="_blank" w:tooltip="Zakon o nujnih ukrepih za zagotovitev stabilnosti zdravstvenega sistema" w:history="1">
        <w:r w:rsidR="0059421A" w:rsidRPr="00ED70A5">
          <w:rPr>
            <w:rFonts w:asciiTheme="minorHAnsi" w:hAnsiTheme="minorHAnsi" w:cstheme="minorHAnsi"/>
            <w:i w:val="0"/>
            <w:kern w:val="0"/>
            <w:sz w:val="24"/>
            <w:szCs w:val="24"/>
            <w:lang w:val="sl-SI" w:eastAsia="sl-SI" w:bidi="ar-SA"/>
          </w:rPr>
          <w:t>100/22</w:t>
        </w:r>
      </w:hyperlink>
      <w:r w:rsidR="0059421A" w:rsidRPr="00ED70A5">
        <w:rPr>
          <w:rFonts w:asciiTheme="minorHAnsi" w:hAnsiTheme="minorHAnsi" w:cstheme="minorHAnsi"/>
          <w:i w:val="0"/>
          <w:kern w:val="0"/>
          <w:sz w:val="24"/>
          <w:szCs w:val="24"/>
          <w:lang w:val="sl-SI" w:eastAsia="sl-SI" w:bidi="ar-SA"/>
        </w:rPr>
        <w:t xml:space="preserve"> – ZNUZSZS in </w:t>
      </w:r>
      <w:hyperlink r:id="rId19"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28/23</w:t>
        </w:r>
      </w:hyperlink>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sdt>
        <w:sdtPr>
          <w:rPr>
            <w:rFonts w:asciiTheme="minorHAnsi" w:hAnsiTheme="minorHAnsi" w:cstheme="minorHAnsi"/>
            <w:i w:val="0"/>
            <w:kern w:val="0"/>
            <w:sz w:val="24"/>
            <w:szCs w:val="24"/>
            <w:lang w:val="sl-SI" w:eastAsia="sl-SI" w:bidi="ar-SA"/>
          </w:rPr>
          <w:id w:val="-1561480273"/>
          <w:placeholder>
            <w:docPart w:val="DefaultPlaceholder_-1854013440"/>
          </w:placeholder>
          <w:text/>
        </w:sdtPr>
        <w:sdtContent>
          <w:r w:rsidR="007E5230" w:rsidRPr="007E5230">
            <w:rPr>
              <w:rFonts w:asciiTheme="minorHAnsi" w:hAnsiTheme="minorHAnsi" w:cstheme="minorHAnsi"/>
              <w:i w:val="0"/>
              <w:kern w:val="0"/>
              <w:sz w:val="24"/>
              <w:szCs w:val="24"/>
              <w:lang w:val="sl-SI" w:eastAsia="sl-SI" w:bidi="ar-SA"/>
            </w:rPr>
            <w:t>SKUPNOST SOCIALNIH ZAVODOV SLOVENIJE</w:t>
          </w:r>
        </w:sdtContent>
      </w:sdt>
      <w:r w:rsidR="00CA77BF" w:rsidRPr="0051500A">
        <w:rPr>
          <w:rFonts w:asciiTheme="minorHAnsi" w:hAnsiTheme="minorHAnsi" w:cstheme="minorHAnsi"/>
          <w:i w:val="0"/>
          <w:kern w:val="0"/>
          <w:sz w:val="24"/>
          <w:szCs w:val="24"/>
          <w:lang w:val="sl-SI" w:eastAsia="sl-SI" w:bidi="ar-SA"/>
        </w:rPr>
        <w:t>,</w:t>
      </w:r>
      <w:r w:rsidR="007E5230">
        <w:rPr>
          <w:rFonts w:asciiTheme="minorHAnsi" w:hAnsiTheme="minorHAnsi" w:cstheme="minorHAnsi"/>
          <w:i w:val="0"/>
          <w:kern w:val="0"/>
          <w:sz w:val="24"/>
          <w:szCs w:val="24"/>
          <w:lang w:val="sl-SI" w:eastAsia="sl-SI" w:bidi="ar-SA"/>
        </w:rPr>
        <w:t xml:space="preserve"> Beograjska ulica 4, 1000 Ljubljana,</w:t>
      </w:r>
      <w:r w:rsidR="00CA77BF" w:rsidRPr="0051500A">
        <w:rPr>
          <w:rFonts w:asciiTheme="minorHAnsi" w:hAnsiTheme="minorHAnsi" w:cstheme="minorHAnsi"/>
          <w:i w:val="0"/>
          <w:kern w:val="0"/>
          <w:sz w:val="24"/>
          <w:szCs w:val="24"/>
          <w:lang w:val="sl-SI" w:eastAsia="sl-SI" w:bidi="ar-SA"/>
        </w:rPr>
        <w:t xml:space="preserve"> ki </w:t>
      </w:r>
      <w:r w:rsidR="007E5230">
        <w:rPr>
          <w:rFonts w:asciiTheme="minorHAnsi" w:hAnsiTheme="minorHAnsi" w:cstheme="minorHAnsi"/>
          <w:i w:val="0"/>
          <w:kern w:val="0"/>
          <w:sz w:val="24"/>
          <w:szCs w:val="24"/>
          <w:lang w:val="sl-SI" w:eastAsia="sl-SI" w:bidi="ar-SA"/>
        </w:rPr>
        <w:t xml:space="preserve">jo </w:t>
      </w:r>
      <w:r w:rsidR="00CA77BF" w:rsidRPr="0051500A">
        <w:rPr>
          <w:rFonts w:asciiTheme="minorHAnsi" w:hAnsiTheme="minorHAnsi" w:cstheme="minorHAnsi"/>
          <w:i w:val="0"/>
          <w:kern w:val="0"/>
          <w:sz w:val="24"/>
          <w:szCs w:val="24"/>
          <w:lang w:val="sl-SI" w:eastAsia="sl-SI" w:bidi="ar-SA"/>
        </w:rPr>
        <w:t xml:space="preserve">zastopa </w:t>
      </w:r>
      <w:sdt>
        <w:sdtPr>
          <w:rPr>
            <w:rFonts w:asciiTheme="minorHAnsi" w:hAnsiTheme="minorHAnsi" w:cstheme="minorHAnsi"/>
            <w:i w:val="0"/>
            <w:kern w:val="0"/>
            <w:sz w:val="24"/>
            <w:szCs w:val="24"/>
            <w:lang w:val="sl-SI" w:eastAsia="sl-SI" w:bidi="ar-SA"/>
          </w:rPr>
          <w:id w:val="-541523977"/>
          <w:placeholder>
            <w:docPart w:val="DefaultPlaceholder_-1854013440"/>
          </w:placeholder>
          <w:text/>
        </w:sdtPr>
        <w:sdtContent>
          <w:r w:rsidR="007E5230">
            <w:rPr>
              <w:rFonts w:asciiTheme="minorHAnsi" w:hAnsiTheme="minorHAnsi" w:cstheme="minorHAnsi"/>
              <w:i w:val="0"/>
              <w:kern w:val="0"/>
              <w:sz w:val="24"/>
              <w:szCs w:val="24"/>
              <w:lang w:val="sl-SI" w:eastAsia="sl-SI" w:bidi="ar-SA"/>
            </w:rPr>
            <w:t>Melita Zorec kot predsednica upravnega odbora in Denis Sahernik kot zastopnik</w:t>
          </w:r>
        </w:sdtContent>
      </w:sdt>
      <w:r w:rsidR="0051500A" w:rsidRPr="0051500A">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(v nadaljevanju</w:t>
      </w:r>
      <w:r w:rsidR="008407DA">
        <w:rPr>
          <w:rFonts w:asciiTheme="minorHAnsi" w:hAnsiTheme="minorHAnsi" w:cstheme="minorHAnsi"/>
          <w:i w:val="0"/>
          <w:kern w:val="0"/>
          <w:sz w:val="24"/>
          <w:szCs w:val="24"/>
          <w:lang w:val="sl-SI" w:eastAsia="sl-SI" w:bidi="ar-SA"/>
        </w:rPr>
        <w:t>:</w:t>
      </w:r>
      <w:r w:rsidRPr="0051500A">
        <w:rPr>
          <w:rFonts w:asciiTheme="minorHAnsi" w:hAnsiTheme="minorHAnsi" w:cstheme="minorHAnsi"/>
          <w:i w:val="0"/>
          <w:kern w:val="0"/>
          <w:sz w:val="24"/>
          <w:szCs w:val="24"/>
          <w:lang w:val="sl-SI" w:eastAsia="sl-SI" w:bidi="ar-SA"/>
        </w:rPr>
        <w:t xml:space="preserve"> naročnik) 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zavarovalnih storitev</w:t>
      </w:r>
      <w:r w:rsidR="001A31B2" w:rsidRPr="0051500A">
        <w:rPr>
          <w:rFonts w:asciiTheme="minorHAnsi" w:hAnsiTheme="minorHAnsi" w:cstheme="minorHAnsi"/>
          <w:i w:val="0"/>
          <w:kern w:val="0"/>
          <w:sz w:val="24"/>
          <w:szCs w:val="24"/>
          <w:lang w:val="sl-SI" w:eastAsia="sl-SI" w:bidi="ar-SA"/>
        </w:rPr>
        <w:t>.</w:t>
      </w:r>
    </w:p>
    <w:p w14:paraId="7098A681" w14:textId="77777777" w:rsidR="001A31B2" w:rsidRPr="00ED70A5" w:rsidRDefault="001A31B2" w:rsidP="0087155C">
      <w:pPr>
        <w:pStyle w:val="Telobesedila"/>
        <w:jc w:val="both"/>
        <w:rPr>
          <w:rFonts w:asciiTheme="minorHAnsi" w:hAnsiTheme="minorHAnsi" w:cstheme="minorHAnsi"/>
          <w:i w:val="0"/>
          <w:kern w:val="0"/>
          <w:sz w:val="24"/>
          <w:szCs w:val="24"/>
          <w:lang w:val="sl-SI" w:eastAsia="sl-SI" w:bidi="ar-SA"/>
        </w:rPr>
      </w:pPr>
    </w:p>
    <w:p w14:paraId="5056D0F9" w14:textId="226446E9" w:rsidR="001A31B2" w:rsidRPr="0051500A" w:rsidRDefault="001A31B2" w:rsidP="0051500A">
      <w:pPr>
        <w:pStyle w:val="Telobesedila"/>
        <w:jc w:val="both"/>
        <w:rPr>
          <w:rFonts w:asciiTheme="minorHAnsi" w:hAnsiTheme="minorHAnsi" w:cstheme="minorHAnsi"/>
          <w:i w:val="0"/>
          <w:kern w:val="0"/>
          <w:sz w:val="24"/>
          <w:szCs w:val="24"/>
          <w:lang w:val="sl-SI" w:eastAsia="sl-SI" w:bidi="ar-SA"/>
        </w:rPr>
      </w:pPr>
      <w:r w:rsidRPr="0051500A">
        <w:rPr>
          <w:rFonts w:asciiTheme="minorHAnsi" w:hAnsiTheme="minorHAnsi" w:cstheme="minorHAnsi"/>
          <w:i w:val="0"/>
          <w:kern w:val="0"/>
          <w:sz w:val="24"/>
          <w:szCs w:val="24"/>
          <w:lang w:val="sl-SI" w:eastAsia="sl-SI" w:bidi="ar-SA"/>
        </w:rPr>
        <w:t xml:space="preserve">Predmetno javno naročilo izvaja naročnik, skladno s 33. členom ZJN-3, v svojem imenu in za svoj račun ter v imenu in za račun </w:t>
      </w:r>
      <w:r w:rsidR="0051500A" w:rsidRPr="0051500A">
        <w:rPr>
          <w:rFonts w:asciiTheme="minorHAnsi" w:hAnsiTheme="minorHAnsi" w:cstheme="minorHAnsi"/>
          <w:i w:val="0"/>
          <w:kern w:val="0"/>
          <w:sz w:val="24"/>
          <w:szCs w:val="24"/>
          <w:lang w:val="sl-SI" w:eastAsia="sl-SI" w:bidi="ar-SA"/>
        </w:rPr>
        <w:t>naročnikov, ki so razvidni iz priloge te razpisne dokumentacije  (Seznam naročnikov).</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45237665"/>
      <w:r w:rsidRPr="00ED70A5">
        <w:rPr>
          <w:rFonts w:asciiTheme="minorHAnsi" w:hAnsiTheme="minorHAnsi" w:cstheme="minorHAnsi"/>
          <w:sz w:val="24"/>
          <w:szCs w:val="24"/>
        </w:rPr>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45237666"/>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45237667"/>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45237668"/>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571915E1" w14:textId="4F42C546" w:rsidR="00FE4BA1" w:rsidRDefault="00093F2E" w:rsidP="00FE4BA1">
      <w:pPr>
        <w:widowControl w:val="0"/>
        <w:autoSpaceDE w:val="0"/>
        <w:autoSpaceDN w:val="0"/>
        <w:adjustRightInd w:val="0"/>
        <w:ind w:left="284"/>
        <w:jc w:val="both"/>
        <w:rPr>
          <w:rFonts w:asciiTheme="minorHAnsi" w:hAnsiTheme="minorHAnsi" w:cstheme="minorHAnsi"/>
        </w:rPr>
      </w:pPr>
      <w:r w:rsidRPr="004328A9">
        <w:rPr>
          <w:rFonts w:asciiTheme="minorHAnsi" w:hAnsiTheme="minorHAnsi" w:cstheme="minorHAnsi"/>
        </w:rPr>
        <w:t>Predmet javnega naročila je zavarovanje oseb, zavarovanje premoženja in zavarovanje premoženjskih interesov naročnika</w:t>
      </w:r>
      <w:r w:rsidR="00841429">
        <w:rPr>
          <w:rFonts w:asciiTheme="minorHAnsi" w:hAnsiTheme="minorHAnsi" w:cstheme="minorHAnsi"/>
        </w:rPr>
        <w:t xml:space="preserve"> za obdobje 60 mesecev. </w:t>
      </w:r>
      <w:r w:rsidR="00FE4BA1">
        <w:rPr>
          <w:rFonts w:asciiTheme="minorHAnsi" w:hAnsiTheme="minorHAnsi" w:cstheme="minorHAnsi"/>
        </w:rPr>
        <w:t>Zavarovalne vrste oz. obseg zavarovanj je razviden iz zavarovalno tehnične dokumentacije.</w:t>
      </w:r>
    </w:p>
    <w:p w14:paraId="77B8EF64" w14:textId="77777777" w:rsidR="00052FF3" w:rsidRPr="00ED70A5" w:rsidRDefault="00052FF3" w:rsidP="00FE4BA1">
      <w:pPr>
        <w:widowControl w:val="0"/>
        <w:autoSpaceDE w:val="0"/>
        <w:autoSpaceDN w:val="0"/>
        <w:adjustRightInd w:val="0"/>
        <w:jc w:val="both"/>
        <w:rPr>
          <w:rFonts w:asciiTheme="minorHAnsi" w:hAnsiTheme="minorHAnsi" w:cstheme="minorHAnsi"/>
        </w:rPr>
      </w:pPr>
    </w:p>
    <w:p w14:paraId="0FD99B3A" w14:textId="4963129D" w:rsidR="008407DA" w:rsidRDefault="008407DA" w:rsidP="00093F2E">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Javno naročilo je razdeljeno na naslednje sklope:</w:t>
      </w:r>
    </w:p>
    <w:p w14:paraId="7A275FD5" w14:textId="77777777" w:rsidR="00EE2C3C" w:rsidRDefault="00EE2C3C" w:rsidP="00FE4BA1">
      <w:pPr>
        <w:autoSpaceDE w:val="0"/>
        <w:autoSpaceDN w:val="0"/>
        <w:adjustRightInd w:val="0"/>
        <w:rPr>
          <w:rFonts w:asciiTheme="minorHAnsi" w:hAnsiTheme="minorHAnsi" w:cstheme="minorHAnsi"/>
        </w:rPr>
      </w:pPr>
    </w:p>
    <w:tbl>
      <w:tblPr>
        <w:tblStyle w:val="Tabelamrea"/>
        <w:tblW w:w="0" w:type="auto"/>
        <w:tblInd w:w="279" w:type="dxa"/>
        <w:tblLook w:val="04A0" w:firstRow="1" w:lastRow="0" w:firstColumn="1" w:lastColumn="0" w:noHBand="0" w:noVBand="1"/>
      </w:tblPr>
      <w:tblGrid>
        <w:gridCol w:w="1559"/>
        <w:gridCol w:w="7224"/>
      </w:tblGrid>
      <w:tr w:rsidR="00291538" w:rsidRPr="0010010C" w14:paraId="7C7C6A1E" w14:textId="77777777" w:rsidTr="00291538">
        <w:tc>
          <w:tcPr>
            <w:tcW w:w="1559" w:type="dxa"/>
          </w:tcPr>
          <w:p w14:paraId="7E43D464"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p>
        </w:tc>
        <w:tc>
          <w:tcPr>
            <w:tcW w:w="7224" w:type="dxa"/>
          </w:tcPr>
          <w:p w14:paraId="0B37F34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SKUPNOST SOCIALNIH ZAVODOV SLOVENIJE</w:t>
            </w:r>
          </w:p>
        </w:tc>
      </w:tr>
      <w:tr w:rsidR="00291538" w:rsidRPr="0010010C" w14:paraId="57ACED90" w14:textId="77777777" w:rsidTr="00291538">
        <w:tc>
          <w:tcPr>
            <w:tcW w:w="1559" w:type="dxa"/>
          </w:tcPr>
          <w:p w14:paraId="4BFFE8C0"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2</w:t>
            </w:r>
          </w:p>
        </w:tc>
        <w:tc>
          <w:tcPr>
            <w:tcW w:w="7224" w:type="dxa"/>
          </w:tcPr>
          <w:p w14:paraId="3390DE4D"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Janka Benedika Radovljica</w:t>
            </w:r>
          </w:p>
        </w:tc>
      </w:tr>
      <w:tr w:rsidR="00291538" w:rsidRPr="0010010C" w14:paraId="3746D038" w14:textId="77777777" w:rsidTr="00291538">
        <w:tc>
          <w:tcPr>
            <w:tcW w:w="1559" w:type="dxa"/>
          </w:tcPr>
          <w:p w14:paraId="202292FE"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3</w:t>
            </w:r>
          </w:p>
        </w:tc>
        <w:tc>
          <w:tcPr>
            <w:tcW w:w="7224" w:type="dxa"/>
          </w:tcPr>
          <w:p w14:paraId="696DE06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Jožeta Potrča Poljčane</w:t>
            </w:r>
          </w:p>
        </w:tc>
      </w:tr>
      <w:tr w:rsidR="00291538" w:rsidRPr="0010010C" w14:paraId="6B330353" w14:textId="77777777" w:rsidTr="00291538">
        <w:tc>
          <w:tcPr>
            <w:tcW w:w="1559" w:type="dxa"/>
          </w:tcPr>
          <w:p w14:paraId="32AED766"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4</w:t>
            </w:r>
          </w:p>
        </w:tc>
        <w:tc>
          <w:tcPr>
            <w:tcW w:w="7224" w:type="dxa"/>
          </w:tcPr>
          <w:p w14:paraId="788A42D6"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na Krasu</w:t>
            </w:r>
          </w:p>
        </w:tc>
      </w:tr>
      <w:tr w:rsidR="00291538" w:rsidRPr="0010010C" w14:paraId="04B25FE2" w14:textId="77777777" w:rsidTr="00291538">
        <w:tc>
          <w:tcPr>
            <w:tcW w:w="1559" w:type="dxa"/>
          </w:tcPr>
          <w:p w14:paraId="1F138376"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5</w:t>
            </w:r>
          </w:p>
        </w:tc>
        <w:tc>
          <w:tcPr>
            <w:tcW w:w="7224" w:type="dxa"/>
          </w:tcPr>
          <w:p w14:paraId="4AA7068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Nine Pokorn Grmovje</w:t>
            </w:r>
          </w:p>
        </w:tc>
      </w:tr>
      <w:tr w:rsidR="00291538" w:rsidRPr="0010010C" w14:paraId="668C587C" w14:textId="77777777" w:rsidTr="00291538">
        <w:tc>
          <w:tcPr>
            <w:tcW w:w="1559" w:type="dxa"/>
          </w:tcPr>
          <w:p w14:paraId="4A1517B9"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6</w:t>
            </w:r>
          </w:p>
        </w:tc>
        <w:tc>
          <w:tcPr>
            <w:tcW w:w="7224" w:type="dxa"/>
          </w:tcPr>
          <w:p w14:paraId="263BFE02"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ob Savinji</w:t>
            </w:r>
          </w:p>
        </w:tc>
      </w:tr>
      <w:tr w:rsidR="00291538" w:rsidRPr="0010010C" w14:paraId="5F5BAC17" w14:textId="77777777" w:rsidTr="00291538">
        <w:tc>
          <w:tcPr>
            <w:tcW w:w="1559" w:type="dxa"/>
          </w:tcPr>
          <w:p w14:paraId="312B6B02"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7</w:t>
            </w:r>
          </w:p>
        </w:tc>
        <w:tc>
          <w:tcPr>
            <w:tcW w:w="7224" w:type="dxa"/>
          </w:tcPr>
          <w:p w14:paraId="69B4FD0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Petra Uzarja</w:t>
            </w:r>
          </w:p>
        </w:tc>
      </w:tr>
      <w:tr w:rsidR="00291538" w:rsidRPr="0010010C" w14:paraId="615B4902" w14:textId="77777777" w:rsidTr="00291538">
        <w:tc>
          <w:tcPr>
            <w:tcW w:w="1559" w:type="dxa"/>
          </w:tcPr>
          <w:p w14:paraId="5AE5D12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8</w:t>
            </w:r>
          </w:p>
        </w:tc>
        <w:tc>
          <w:tcPr>
            <w:tcW w:w="7224" w:type="dxa"/>
          </w:tcPr>
          <w:p w14:paraId="3D96E851"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Hrastnik</w:t>
            </w:r>
          </w:p>
        </w:tc>
      </w:tr>
      <w:tr w:rsidR="00291538" w:rsidRPr="0010010C" w14:paraId="77066010" w14:textId="77777777" w:rsidTr="00291538">
        <w:tc>
          <w:tcPr>
            <w:tcW w:w="1559" w:type="dxa"/>
          </w:tcPr>
          <w:p w14:paraId="060CCCE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9</w:t>
            </w:r>
          </w:p>
        </w:tc>
        <w:tc>
          <w:tcPr>
            <w:tcW w:w="7224" w:type="dxa"/>
          </w:tcPr>
          <w:p w14:paraId="341DD1C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LENDAVA IDOESEBB POLGAROK OTTHONA LENDVA</w:t>
            </w:r>
          </w:p>
        </w:tc>
      </w:tr>
      <w:tr w:rsidR="00291538" w:rsidRPr="0010010C" w14:paraId="0C68737C" w14:textId="77777777" w:rsidTr="00291538">
        <w:trPr>
          <w:trHeight w:val="58"/>
        </w:trPr>
        <w:tc>
          <w:tcPr>
            <w:tcW w:w="1559" w:type="dxa"/>
          </w:tcPr>
          <w:p w14:paraId="4AA047A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10</w:t>
            </w:r>
          </w:p>
        </w:tc>
        <w:tc>
          <w:tcPr>
            <w:tcW w:w="7224" w:type="dxa"/>
          </w:tcPr>
          <w:p w14:paraId="01EA165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ILIRSKA BISTRICA</w:t>
            </w:r>
          </w:p>
        </w:tc>
      </w:tr>
      <w:tr w:rsidR="00291538" w:rsidRPr="0010010C" w14:paraId="04BC6A58" w14:textId="77777777" w:rsidTr="00291538">
        <w:tc>
          <w:tcPr>
            <w:tcW w:w="1559" w:type="dxa"/>
          </w:tcPr>
          <w:p w14:paraId="1E23080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11</w:t>
            </w:r>
          </w:p>
        </w:tc>
        <w:tc>
          <w:tcPr>
            <w:tcW w:w="7224" w:type="dxa"/>
          </w:tcPr>
          <w:p w14:paraId="40F7FD4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LJUBLJANA VIČ RUDNIK</w:t>
            </w:r>
          </w:p>
        </w:tc>
      </w:tr>
      <w:tr w:rsidR="00291538" w:rsidRPr="0010010C" w14:paraId="67F483BF" w14:textId="77777777" w:rsidTr="00291538">
        <w:tc>
          <w:tcPr>
            <w:tcW w:w="1559" w:type="dxa"/>
          </w:tcPr>
          <w:p w14:paraId="4B48702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12</w:t>
            </w:r>
          </w:p>
        </w:tc>
        <w:tc>
          <w:tcPr>
            <w:tcW w:w="7224" w:type="dxa"/>
          </w:tcPr>
          <w:p w14:paraId="3503A59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 xml:space="preserve">- </w:t>
            </w:r>
            <w:r w:rsidRPr="0010010C">
              <w:rPr>
                <w:rFonts w:asciiTheme="minorHAnsi" w:hAnsiTheme="minorHAnsi" w:cstheme="minorHAnsi"/>
              </w:rPr>
              <w:t>POLDE EBERL-JAMSKI</w:t>
            </w:r>
          </w:p>
        </w:tc>
      </w:tr>
      <w:tr w:rsidR="00291538" w:rsidRPr="0010010C" w14:paraId="107CF72B" w14:textId="77777777" w:rsidTr="00291538">
        <w:tc>
          <w:tcPr>
            <w:tcW w:w="1559" w:type="dxa"/>
          </w:tcPr>
          <w:p w14:paraId="2A6F13D3"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13</w:t>
            </w:r>
          </w:p>
        </w:tc>
        <w:tc>
          <w:tcPr>
            <w:tcW w:w="7224" w:type="dxa"/>
          </w:tcPr>
          <w:p w14:paraId="02584C8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w:t>
            </w:r>
            <w:r w:rsidRPr="0010010C">
              <w:rPr>
                <w:rFonts w:asciiTheme="minorHAnsi" w:hAnsiTheme="minorHAnsi" w:cstheme="minorHAnsi"/>
              </w:rPr>
              <w:t xml:space="preserve"> PREDDVOR</w:t>
            </w:r>
          </w:p>
        </w:tc>
      </w:tr>
      <w:tr w:rsidR="00291538" w:rsidRPr="0010010C" w14:paraId="0E239682" w14:textId="77777777" w:rsidTr="00291538">
        <w:tc>
          <w:tcPr>
            <w:tcW w:w="1559" w:type="dxa"/>
          </w:tcPr>
          <w:p w14:paraId="2522E67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r>
              <w:rPr>
                <w:rFonts w:asciiTheme="minorHAnsi" w:hAnsiTheme="minorHAnsi" w:cstheme="minorHAnsi"/>
              </w:rPr>
              <w:t>4</w:t>
            </w:r>
          </w:p>
        </w:tc>
        <w:tc>
          <w:tcPr>
            <w:tcW w:w="7224" w:type="dxa"/>
          </w:tcPr>
          <w:p w14:paraId="46F05CC4"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SVETI JOŽEF CELJE</w:t>
            </w:r>
          </w:p>
        </w:tc>
      </w:tr>
      <w:tr w:rsidR="00291538" w:rsidRPr="0010010C" w14:paraId="020C457B" w14:textId="77777777" w:rsidTr="00291538">
        <w:tc>
          <w:tcPr>
            <w:tcW w:w="1559" w:type="dxa"/>
          </w:tcPr>
          <w:p w14:paraId="0651C1C3"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15</w:t>
            </w:r>
          </w:p>
        </w:tc>
        <w:tc>
          <w:tcPr>
            <w:tcW w:w="7224" w:type="dxa"/>
          </w:tcPr>
          <w:p w14:paraId="098302B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FRANC SALAMON Trbovlje</w:t>
            </w:r>
          </w:p>
        </w:tc>
      </w:tr>
      <w:tr w:rsidR="00291538" w:rsidRPr="0010010C" w14:paraId="40648F5C" w14:textId="77777777" w:rsidTr="00291538">
        <w:tc>
          <w:tcPr>
            <w:tcW w:w="1559" w:type="dxa"/>
          </w:tcPr>
          <w:p w14:paraId="2BD2441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16</w:t>
            </w:r>
          </w:p>
        </w:tc>
        <w:tc>
          <w:tcPr>
            <w:tcW w:w="7224" w:type="dxa"/>
          </w:tcPr>
          <w:p w14:paraId="3C8B205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IN OSKRBOVANCEV IMPOLJCA</w:t>
            </w:r>
          </w:p>
        </w:tc>
      </w:tr>
      <w:tr w:rsidR="00291538" w:rsidRPr="0010010C" w14:paraId="5A30AD11" w14:textId="77777777" w:rsidTr="00291538">
        <w:tc>
          <w:tcPr>
            <w:tcW w:w="1559" w:type="dxa"/>
          </w:tcPr>
          <w:p w14:paraId="6CDC8985"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17</w:t>
            </w:r>
          </w:p>
        </w:tc>
        <w:tc>
          <w:tcPr>
            <w:tcW w:w="7224" w:type="dxa"/>
          </w:tcPr>
          <w:p w14:paraId="6394AFFF"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IZOLA - Casa del pensionato Isola</w:t>
            </w:r>
          </w:p>
        </w:tc>
      </w:tr>
      <w:tr w:rsidR="00291538" w:rsidRPr="0010010C" w14:paraId="348DD6F0" w14:textId="77777777" w:rsidTr="00291538">
        <w:tc>
          <w:tcPr>
            <w:tcW w:w="1559" w:type="dxa"/>
          </w:tcPr>
          <w:p w14:paraId="186C4071"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18</w:t>
            </w:r>
          </w:p>
        </w:tc>
        <w:tc>
          <w:tcPr>
            <w:tcW w:w="7224" w:type="dxa"/>
          </w:tcPr>
          <w:p w14:paraId="0BF0EBA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NOVA GORICA</w:t>
            </w:r>
          </w:p>
        </w:tc>
      </w:tr>
      <w:tr w:rsidR="00291538" w:rsidRPr="0010010C" w14:paraId="302832EE" w14:textId="77777777" w:rsidTr="00291538">
        <w:tc>
          <w:tcPr>
            <w:tcW w:w="1559" w:type="dxa"/>
          </w:tcPr>
          <w:p w14:paraId="407B8A8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19</w:t>
            </w:r>
          </w:p>
        </w:tc>
        <w:tc>
          <w:tcPr>
            <w:tcW w:w="7224" w:type="dxa"/>
          </w:tcPr>
          <w:p w14:paraId="5E7E58F9"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SEŽANA</w:t>
            </w:r>
          </w:p>
        </w:tc>
      </w:tr>
      <w:tr w:rsidR="00291538" w:rsidRPr="0010010C" w14:paraId="75A397BC" w14:textId="77777777" w:rsidTr="00291538">
        <w:tc>
          <w:tcPr>
            <w:tcW w:w="1559" w:type="dxa"/>
          </w:tcPr>
          <w:p w14:paraId="65DFA6C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20</w:t>
            </w:r>
          </w:p>
        </w:tc>
        <w:tc>
          <w:tcPr>
            <w:tcW w:w="7224" w:type="dxa"/>
          </w:tcPr>
          <w:p w14:paraId="500F4A5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VRHNIKA</w:t>
            </w:r>
          </w:p>
        </w:tc>
      </w:tr>
      <w:tr w:rsidR="00291538" w:rsidRPr="0010010C" w14:paraId="4DC00B23" w14:textId="77777777" w:rsidTr="00291538">
        <w:tc>
          <w:tcPr>
            <w:tcW w:w="1559" w:type="dxa"/>
          </w:tcPr>
          <w:p w14:paraId="200106F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21</w:t>
            </w:r>
          </w:p>
        </w:tc>
        <w:tc>
          <w:tcPr>
            <w:tcW w:w="7224" w:type="dxa"/>
          </w:tcPr>
          <w:p w14:paraId="62756C13"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PRIZMA Ponikve</w:t>
            </w:r>
          </w:p>
        </w:tc>
      </w:tr>
      <w:tr w:rsidR="00892C1B" w:rsidRPr="004A445A" w14:paraId="6FA3700D" w14:textId="77777777" w:rsidTr="00291538">
        <w:tc>
          <w:tcPr>
            <w:tcW w:w="1559" w:type="dxa"/>
          </w:tcPr>
          <w:p w14:paraId="732B9445" w14:textId="1470D350" w:rsidR="00892C1B" w:rsidRPr="0037794D" w:rsidRDefault="00892C1B" w:rsidP="002842D9">
            <w:pPr>
              <w:autoSpaceDE w:val="0"/>
              <w:autoSpaceDN w:val="0"/>
              <w:adjustRightInd w:val="0"/>
              <w:jc w:val="center"/>
              <w:rPr>
                <w:rFonts w:asciiTheme="minorHAnsi" w:hAnsiTheme="minorHAnsi" w:cstheme="minorHAnsi"/>
              </w:rPr>
            </w:pPr>
            <w:r w:rsidRPr="0037794D">
              <w:rPr>
                <w:rFonts w:asciiTheme="minorHAnsi" w:hAnsiTheme="minorHAnsi" w:cstheme="minorHAnsi"/>
              </w:rPr>
              <w:t>SKLOP 22</w:t>
            </w:r>
          </w:p>
        </w:tc>
        <w:tc>
          <w:tcPr>
            <w:tcW w:w="7224" w:type="dxa"/>
          </w:tcPr>
          <w:p w14:paraId="69E41FC3" w14:textId="16C439B5" w:rsidR="00892C1B" w:rsidRPr="0037794D" w:rsidRDefault="00892C1B" w:rsidP="002842D9">
            <w:pPr>
              <w:autoSpaceDE w:val="0"/>
              <w:autoSpaceDN w:val="0"/>
              <w:adjustRightInd w:val="0"/>
              <w:rPr>
                <w:rFonts w:asciiTheme="minorHAnsi" w:hAnsiTheme="minorHAnsi" w:cstheme="minorHAnsi"/>
              </w:rPr>
            </w:pPr>
            <w:r w:rsidRPr="0037794D">
              <w:rPr>
                <w:rFonts w:asciiTheme="minorHAnsi" w:hAnsiTheme="minorHAnsi" w:cstheme="minorHAnsi"/>
              </w:rPr>
              <w:t>DOM POČITKA MENGEŠ</w:t>
            </w:r>
          </w:p>
        </w:tc>
      </w:tr>
      <w:tr w:rsidR="00892C1B" w:rsidRPr="004A445A" w14:paraId="4702AAD3" w14:textId="77777777" w:rsidTr="00291538">
        <w:tc>
          <w:tcPr>
            <w:tcW w:w="1559" w:type="dxa"/>
          </w:tcPr>
          <w:p w14:paraId="79F90E3B" w14:textId="4B221AA0" w:rsidR="00892C1B" w:rsidRPr="0037794D" w:rsidRDefault="00892C1B" w:rsidP="002842D9">
            <w:pPr>
              <w:autoSpaceDE w:val="0"/>
              <w:autoSpaceDN w:val="0"/>
              <w:adjustRightInd w:val="0"/>
              <w:jc w:val="center"/>
              <w:rPr>
                <w:rFonts w:asciiTheme="minorHAnsi" w:hAnsiTheme="minorHAnsi" w:cstheme="minorHAnsi"/>
              </w:rPr>
            </w:pPr>
            <w:r w:rsidRPr="0037794D">
              <w:rPr>
                <w:rFonts w:asciiTheme="minorHAnsi" w:hAnsiTheme="minorHAnsi" w:cstheme="minorHAnsi"/>
              </w:rPr>
              <w:t>SKLOP 23</w:t>
            </w:r>
          </w:p>
        </w:tc>
        <w:tc>
          <w:tcPr>
            <w:tcW w:w="7224" w:type="dxa"/>
          </w:tcPr>
          <w:p w14:paraId="62A3F534" w14:textId="156294E0" w:rsidR="00892C1B" w:rsidRPr="0037794D" w:rsidRDefault="00D30264" w:rsidP="002842D9">
            <w:pPr>
              <w:autoSpaceDE w:val="0"/>
              <w:autoSpaceDN w:val="0"/>
              <w:adjustRightInd w:val="0"/>
              <w:rPr>
                <w:rFonts w:asciiTheme="minorHAnsi" w:hAnsiTheme="minorHAnsi" w:cstheme="minorHAnsi"/>
              </w:rPr>
            </w:pPr>
            <w:r w:rsidRPr="0037794D">
              <w:rPr>
                <w:rFonts w:asciiTheme="minorHAnsi" w:hAnsiTheme="minorHAnsi" w:cstheme="minorHAnsi"/>
              </w:rPr>
              <w:t>DOM UPOKOJENCEV POSTOJNA</w:t>
            </w:r>
          </w:p>
        </w:tc>
      </w:tr>
    </w:tbl>
    <w:p w14:paraId="5B17B1B7" w14:textId="77777777" w:rsidR="00EE2C3C" w:rsidRDefault="00EE2C3C" w:rsidP="00EE2C3C">
      <w:pPr>
        <w:widowControl w:val="0"/>
        <w:autoSpaceDE w:val="0"/>
        <w:autoSpaceDN w:val="0"/>
        <w:adjustRightInd w:val="0"/>
        <w:jc w:val="both"/>
        <w:rPr>
          <w:rFonts w:asciiTheme="minorHAnsi" w:hAnsiTheme="minorHAnsi" w:cstheme="minorHAnsi"/>
        </w:rPr>
      </w:pPr>
    </w:p>
    <w:p w14:paraId="0E708849" w14:textId="0CABF9D7" w:rsidR="008407DA" w:rsidRPr="0010010C" w:rsidRDefault="0010010C" w:rsidP="00093F2E">
      <w:pPr>
        <w:widowControl w:val="0"/>
        <w:autoSpaceDE w:val="0"/>
        <w:autoSpaceDN w:val="0"/>
        <w:adjustRightInd w:val="0"/>
        <w:ind w:left="284"/>
        <w:jc w:val="both"/>
        <w:rPr>
          <w:rFonts w:asciiTheme="minorHAnsi" w:hAnsiTheme="minorHAnsi" w:cstheme="minorHAnsi"/>
        </w:rPr>
      </w:pPr>
      <w:r w:rsidRPr="0010010C">
        <w:rPr>
          <w:rFonts w:asciiTheme="minorHAnsi" w:hAnsiTheme="minorHAnsi" w:cstheme="minorHAnsi"/>
        </w:rPr>
        <w:t>Storitev</w:t>
      </w:r>
      <w:r w:rsidR="00EE2C3C" w:rsidRPr="0010010C">
        <w:rPr>
          <w:rFonts w:asciiTheme="minorHAnsi" w:hAnsiTheme="minorHAnsi" w:cstheme="minorHAnsi"/>
        </w:rPr>
        <w:t xml:space="preserve"> je znotraj sklopov razdelje</w:t>
      </w:r>
      <w:r w:rsidRPr="0010010C">
        <w:rPr>
          <w:rFonts w:asciiTheme="minorHAnsi" w:hAnsiTheme="minorHAnsi" w:cstheme="minorHAnsi"/>
        </w:rPr>
        <w:t>na na dva podsklopa</w:t>
      </w:r>
      <w:r w:rsidR="00EE2C3C" w:rsidRPr="0010010C">
        <w:rPr>
          <w:rFonts w:asciiTheme="minorHAnsi" w:hAnsiTheme="minorHAnsi" w:cstheme="minorHAnsi"/>
        </w:rPr>
        <w:t xml:space="preserve">. Ponudniki </w:t>
      </w:r>
      <w:r w:rsidRPr="0010010C">
        <w:rPr>
          <w:rFonts w:asciiTheme="minorHAnsi" w:hAnsiTheme="minorHAnsi" w:cstheme="minorHAnsi"/>
        </w:rPr>
        <w:t>morajo</w:t>
      </w:r>
      <w:r w:rsidR="00EE2C3C" w:rsidRPr="0010010C">
        <w:rPr>
          <w:rFonts w:asciiTheme="minorHAnsi" w:hAnsiTheme="minorHAnsi" w:cstheme="minorHAnsi"/>
        </w:rPr>
        <w:t xml:space="preserve"> predloži</w:t>
      </w:r>
      <w:r w:rsidRPr="0010010C">
        <w:rPr>
          <w:rFonts w:asciiTheme="minorHAnsi" w:hAnsiTheme="minorHAnsi" w:cstheme="minorHAnsi"/>
        </w:rPr>
        <w:t>ti</w:t>
      </w:r>
      <w:r w:rsidR="00EE2C3C" w:rsidRPr="0010010C">
        <w:rPr>
          <w:rFonts w:asciiTheme="minorHAnsi" w:hAnsiTheme="minorHAnsi" w:cstheme="minorHAnsi"/>
        </w:rPr>
        <w:t xml:space="preserve"> ponudbo </w:t>
      </w:r>
      <w:r w:rsidRPr="0010010C">
        <w:rPr>
          <w:rFonts w:asciiTheme="minorHAnsi" w:hAnsiTheme="minorHAnsi" w:cstheme="minorHAnsi"/>
        </w:rPr>
        <w:t xml:space="preserve">za vsak sklop in </w:t>
      </w:r>
      <w:r>
        <w:rPr>
          <w:rFonts w:asciiTheme="minorHAnsi" w:hAnsiTheme="minorHAnsi" w:cstheme="minorHAnsi"/>
        </w:rPr>
        <w:t xml:space="preserve">oba </w:t>
      </w:r>
      <w:r w:rsidRPr="0010010C">
        <w:rPr>
          <w:rFonts w:asciiTheme="minorHAnsi" w:hAnsiTheme="minorHAnsi" w:cstheme="minorHAnsi"/>
        </w:rPr>
        <w:t xml:space="preserve">podsklopa. V kolikor ponudnik ne bo oddal ponudbe za vse sklope </w:t>
      </w:r>
      <w:r w:rsidR="00841429">
        <w:rPr>
          <w:rFonts w:asciiTheme="minorHAnsi" w:hAnsiTheme="minorHAnsi" w:cstheme="minorHAnsi"/>
        </w:rPr>
        <w:t xml:space="preserve">oz. </w:t>
      </w:r>
      <w:r w:rsidRPr="0010010C">
        <w:rPr>
          <w:rFonts w:asciiTheme="minorHAnsi" w:hAnsiTheme="minorHAnsi" w:cstheme="minorHAnsi"/>
        </w:rPr>
        <w:t xml:space="preserve"> podsklope bo naročnik njegovo ponudbo kot nedopustno izločil.</w:t>
      </w:r>
    </w:p>
    <w:p w14:paraId="6B3048DF" w14:textId="77777777" w:rsidR="00EE2C3C" w:rsidRDefault="00EE2C3C" w:rsidP="00093F2E">
      <w:pPr>
        <w:widowControl w:val="0"/>
        <w:autoSpaceDE w:val="0"/>
        <w:autoSpaceDN w:val="0"/>
        <w:adjustRightInd w:val="0"/>
        <w:ind w:left="284"/>
        <w:jc w:val="both"/>
        <w:rPr>
          <w:rFonts w:asciiTheme="minorHAnsi" w:hAnsiTheme="minorHAnsi" w:cstheme="minorHAnsi"/>
        </w:rPr>
      </w:pPr>
    </w:p>
    <w:p w14:paraId="2E2DAD00" w14:textId="78BB4202" w:rsidR="007961D5" w:rsidRPr="00ED70A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Predmet javnega naročila je podrobneje definiran v zavarovalnem delu – zavarovalno tehnični dokumentaciji</w:t>
      </w:r>
      <w:r w:rsidR="00260C03" w:rsidRPr="00ED70A5">
        <w:rPr>
          <w:rFonts w:asciiTheme="minorHAnsi" w:hAnsiTheme="minorHAnsi" w:cstheme="minorHAnsi"/>
        </w:rPr>
        <w:t xml:space="preserve"> in ostali relevantni dokumentaciji za pripravo ponudbe</w:t>
      </w:r>
      <w:r w:rsidR="0051028F" w:rsidRPr="00ED70A5">
        <w:rPr>
          <w:rFonts w:asciiTheme="minorHAnsi" w:hAnsiTheme="minorHAnsi" w:cstheme="minorHAnsi"/>
        </w:rPr>
        <w:t>, ki jo ponudnik prejme na podlagi zahteve na elektronski naslov</w:t>
      </w:r>
      <w:r w:rsidR="0051500A">
        <w:rPr>
          <w:rFonts w:asciiTheme="minorHAnsi" w:hAnsiTheme="minorHAnsi" w:cstheme="minorHAnsi"/>
        </w:rPr>
        <w:t xml:space="preserve"> </w:t>
      </w:r>
      <w:hyperlink r:id="rId21" w:history="1">
        <w:r w:rsidR="004A445A" w:rsidRPr="002C0D3D">
          <w:rPr>
            <w:rStyle w:val="Hiperpovezava"/>
            <w:rFonts w:asciiTheme="minorHAnsi" w:hAnsiTheme="minorHAnsi" w:cstheme="minorHAnsi"/>
          </w:rPr>
          <w:t>marko.zula@ssz-slo-si</w:t>
        </w:r>
      </w:hyperlink>
      <w:r w:rsidR="004A445A">
        <w:rPr>
          <w:rFonts w:asciiTheme="minorHAnsi" w:hAnsiTheme="minorHAnsi" w:cstheme="minorHAnsi"/>
        </w:rPr>
        <w:t xml:space="preserve"> .</w:t>
      </w:r>
    </w:p>
    <w:p w14:paraId="3C726145" w14:textId="39ADD971" w:rsidR="007961D5" w:rsidRPr="00ED70A5" w:rsidRDefault="007961D5" w:rsidP="0027630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2" w:history="1">
        <w:r w:rsidRPr="00ED70A5">
          <w:rPr>
            <w:rStyle w:val="Hiperpovezava"/>
            <w:rFonts w:asciiTheme="minorHAnsi" w:eastAsiaTheme="majorEastAsia" w:hAnsiTheme="minorHAnsi" w:cstheme="minorHAnsi"/>
          </w:rPr>
          <w:t>https://www.a-zn.si/zavarovalnice-pokojninske-druzbe/register-subjektov-nadzora/</w:t>
        </w:r>
      </w:hyperlink>
      <w:r w:rsidRPr="00ED70A5">
        <w:rPr>
          <w:rFonts w:asciiTheme="minorHAnsi" w:hAnsiTheme="minorHAnsi" w:cstheme="minorHAnsi"/>
        </w:rPr>
        <w:t xml:space="preserve"> ) in (</w:t>
      </w:r>
      <w:hyperlink r:id="rId23" w:history="1">
        <w:r w:rsidRPr="00ED70A5">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ED70A5">
        <w:rPr>
          <w:rFonts w:asciiTheme="minorHAnsi" w:hAnsiTheme="minorHAnsi" w:cstheme="minorHAnsi"/>
        </w:rPr>
        <w:t xml:space="preserve"> )</w:t>
      </w:r>
    </w:p>
    <w:p w14:paraId="2A5DCC7F" w14:textId="77777777" w:rsidR="007961D5" w:rsidRPr="00ED70A5" w:rsidRDefault="007961D5" w:rsidP="00093F2E">
      <w:pPr>
        <w:widowControl w:val="0"/>
        <w:autoSpaceDE w:val="0"/>
        <w:autoSpaceDN w:val="0"/>
        <w:adjustRightInd w:val="0"/>
        <w:ind w:left="284"/>
        <w:jc w:val="both"/>
        <w:rPr>
          <w:rFonts w:asciiTheme="minorHAnsi" w:hAnsiTheme="minorHAnsi" w:cstheme="minorHAnsi"/>
        </w:rPr>
      </w:pPr>
    </w:p>
    <w:p w14:paraId="3BA61CDE" w14:textId="0B0A6F55" w:rsidR="00093F2E" w:rsidRPr="00ED70A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Zavarovanja bodo sklenjena za vse lokacije na katerih naročnik opravlja svojo dejavnost in so navedene v zavarovalno tehničnem delu razpisne dokumentacije.</w:t>
      </w:r>
    </w:p>
    <w:p w14:paraId="17C0938F" w14:textId="77777777" w:rsidR="00093F2E" w:rsidRPr="00ED70A5" w:rsidRDefault="00093F2E" w:rsidP="00100F58">
      <w:pPr>
        <w:widowControl w:val="0"/>
        <w:autoSpaceDE w:val="0"/>
        <w:autoSpaceDN w:val="0"/>
        <w:adjustRightInd w:val="0"/>
        <w:jc w:val="both"/>
        <w:rPr>
          <w:rFonts w:asciiTheme="minorHAnsi" w:hAnsiTheme="minorHAnsi" w:cstheme="minorHAnsi"/>
        </w:rPr>
      </w:pPr>
    </w:p>
    <w:p w14:paraId="463E03E2" w14:textId="1011C81C" w:rsidR="00755A15" w:rsidRPr="00ED70A5" w:rsidRDefault="00093F2E" w:rsidP="00AB437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Naročnik si pridržuje pravico, da storit</w:t>
      </w:r>
      <w:r w:rsidR="00183090">
        <w:rPr>
          <w:rFonts w:asciiTheme="minorHAnsi" w:hAnsiTheme="minorHAnsi" w:cstheme="minorHAnsi"/>
        </w:rPr>
        <w:t>ve</w:t>
      </w:r>
      <w:r w:rsidRPr="00ED70A5">
        <w:rPr>
          <w:rFonts w:asciiTheme="minorHAnsi" w:hAnsiTheme="minorHAnsi" w:cstheme="minorHAnsi"/>
        </w:rPr>
        <w:t xml:space="preserve"> ne odda oz. jih odda v zmanjšanem obsegu.</w:t>
      </w:r>
    </w:p>
    <w:p w14:paraId="6EE83E46" w14:textId="77777777" w:rsidR="00AB437C" w:rsidRPr="00ED70A5" w:rsidRDefault="00AB437C" w:rsidP="00AB437C">
      <w:pPr>
        <w:widowControl w:val="0"/>
        <w:autoSpaceDE w:val="0"/>
        <w:autoSpaceDN w:val="0"/>
        <w:adjustRightInd w:val="0"/>
        <w:ind w:left="284"/>
        <w:jc w:val="both"/>
        <w:rPr>
          <w:rFonts w:asciiTheme="minorHAnsi" w:hAnsiTheme="minorHAnsi" w:cstheme="minorHAnsi"/>
        </w:rPr>
      </w:pPr>
    </w:p>
    <w:p w14:paraId="69655F4E" w14:textId="5BC77D0E" w:rsidR="00755A15" w:rsidRPr="00E146CD" w:rsidRDefault="00755A15" w:rsidP="00755A15">
      <w:pPr>
        <w:widowControl w:val="0"/>
        <w:autoSpaceDE w:val="0"/>
        <w:autoSpaceDN w:val="0"/>
        <w:adjustRightInd w:val="0"/>
        <w:ind w:left="284"/>
        <w:jc w:val="both"/>
        <w:rPr>
          <w:rFonts w:asciiTheme="minorHAnsi" w:hAnsiTheme="minorHAnsi" w:cstheme="minorHAnsi"/>
        </w:rPr>
      </w:pPr>
      <w:r w:rsidRPr="00E146CD">
        <w:rPr>
          <w:rFonts w:asciiTheme="minorHAnsi" w:hAnsiTheme="minorHAnsi" w:cstheme="minorHAnsi"/>
        </w:rPr>
        <w:t>Zavarovalni posrednik naročnik</w:t>
      </w:r>
      <w:r w:rsidR="000875E5">
        <w:rPr>
          <w:rFonts w:asciiTheme="minorHAnsi" w:hAnsiTheme="minorHAnsi" w:cstheme="minorHAnsi"/>
        </w:rPr>
        <w:t xml:space="preserve">ov iz </w:t>
      </w:r>
      <w:r w:rsidR="00B63E17">
        <w:rPr>
          <w:rFonts w:asciiTheme="minorHAnsi" w:hAnsiTheme="minorHAnsi" w:cstheme="minorHAnsi"/>
        </w:rPr>
        <w:t xml:space="preserve">priloge </w:t>
      </w:r>
      <w:r w:rsidR="000875E5">
        <w:rPr>
          <w:rFonts w:asciiTheme="minorHAnsi" w:hAnsiTheme="minorHAnsi" w:cstheme="minorHAnsi"/>
        </w:rPr>
        <w:t xml:space="preserve">Seznama naročnikom je za čas trajanja vseh pravnih poslov, ki bodo sklenjeni na podlagi </w:t>
      </w:r>
      <w:r w:rsidR="008060BE">
        <w:rPr>
          <w:rFonts w:asciiTheme="minorHAnsi" w:hAnsiTheme="minorHAnsi" w:cstheme="minorHAnsi"/>
        </w:rPr>
        <w:t>tega</w:t>
      </w:r>
      <w:r w:rsidR="000875E5">
        <w:rPr>
          <w:rFonts w:asciiTheme="minorHAnsi" w:hAnsiTheme="minorHAnsi" w:cstheme="minorHAnsi"/>
        </w:rPr>
        <w:t xml:space="preserve"> javnega naročila,</w:t>
      </w:r>
      <w:r w:rsidR="00991403" w:rsidRPr="00E146CD">
        <w:rPr>
          <w:rFonts w:asciiTheme="minorHAnsi" w:hAnsiTheme="minorHAnsi" w:cstheme="minorHAnsi"/>
        </w:rPr>
        <w:t xml:space="preserve"> </w:t>
      </w:r>
      <w:r w:rsidRPr="00E146CD">
        <w:rPr>
          <w:rFonts w:asciiTheme="minorHAnsi" w:hAnsiTheme="minorHAnsi" w:cstheme="minorHAnsi"/>
        </w:rPr>
        <w:t>družba:</w:t>
      </w:r>
    </w:p>
    <w:p w14:paraId="710619C3" w14:textId="77777777" w:rsidR="00755A15" w:rsidRPr="00ED70A5" w:rsidRDefault="00755A15" w:rsidP="00755A15">
      <w:pPr>
        <w:jc w:val="both"/>
        <w:rPr>
          <w:rFonts w:asciiTheme="minorHAnsi" w:hAnsiTheme="minorHAnsi" w:cstheme="minorHAnsi"/>
        </w:rPr>
      </w:pPr>
    </w:p>
    <w:p w14:paraId="48D6AEF9"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SIPOS posredovanje zavarovanj d.o.o.</w:t>
      </w:r>
    </w:p>
    <w:p w14:paraId="5D093DCF"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Sv. Duh 264</w:t>
      </w:r>
    </w:p>
    <w:p w14:paraId="7FCC5535" w14:textId="7F8DFCCE" w:rsidR="00755A15" w:rsidRPr="00ED70A5" w:rsidRDefault="00991403" w:rsidP="00991403">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4220 Škofja Loka</w:t>
      </w:r>
    </w:p>
    <w:p w14:paraId="052875D5" w14:textId="77777777" w:rsidR="00991403" w:rsidRPr="00ED70A5" w:rsidRDefault="00991403" w:rsidP="00991403">
      <w:pPr>
        <w:widowControl w:val="0"/>
        <w:autoSpaceDE w:val="0"/>
        <w:autoSpaceDN w:val="0"/>
        <w:adjustRightInd w:val="0"/>
        <w:ind w:left="580" w:firstLine="424"/>
        <w:jc w:val="both"/>
        <w:rPr>
          <w:rFonts w:asciiTheme="minorHAnsi" w:hAnsiTheme="minorHAnsi" w:cstheme="minorHAnsi"/>
        </w:rPr>
      </w:pPr>
    </w:p>
    <w:p w14:paraId="5CEDBC5A" w14:textId="77777777"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Provizija oziroma nagrada za opravljeno delo zavarovalnega posrednika za čas trajanja razpisanih zavarovalnih pogodb je določena v skladu z večletnimi poslovnimi običaji na področju zavarovalništva in dogovorjena v pogodbi z izbranim ponudnikom. Provizija zajema pomoč pri prijavi škodnih primerov, letnem sklepanju zavarovalnih pogodb, pripravi letnih obračunskih podatkov itd..</w:t>
      </w:r>
    </w:p>
    <w:p w14:paraId="275FAA54" w14:textId="019F702D"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br/>
      </w:r>
      <w:r w:rsidR="00291538" w:rsidRPr="00ED70A5">
        <w:rPr>
          <w:rFonts w:asciiTheme="minorHAnsi" w:hAnsiTheme="minorHAnsi" w:cstheme="minorHAnsi"/>
        </w:rPr>
        <w:t xml:space="preserve">Provizijo za posrednika plača izbrani ponudnik kot je določeno v točki 4. </w:t>
      </w:r>
      <w:r w:rsidR="00291538">
        <w:rPr>
          <w:rFonts w:asciiTheme="minorHAnsi" w:hAnsiTheme="minorHAnsi" w:cstheme="minorHAnsi"/>
        </w:rPr>
        <w:t>Podsklop 1 Priloga 1 Opredelitev zavarovalnih kritij in v točki 2 Podsklop 2_Priloge 1 Opredelitev zavarovalnih kritij</w:t>
      </w:r>
      <w:r w:rsidR="00291538" w:rsidRPr="00ED70A5">
        <w:rPr>
          <w:rFonts w:asciiTheme="minorHAnsi" w:hAnsiTheme="minorHAnsi" w:cstheme="minorHAnsi"/>
        </w:rPr>
        <w:t>.</w:t>
      </w:r>
    </w:p>
    <w:p w14:paraId="17125B87" w14:textId="77777777" w:rsidR="00755A15" w:rsidRPr="00ED70A5" w:rsidRDefault="00755A15" w:rsidP="00737C79">
      <w:pPr>
        <w:widowControl w:val="0"/>
        <w:autoSpaceDE w:val="0"/>
        <w:autoSpaceDN w:val="0"/>
        <w:adjustRightInd w:val="0"/>
        <w:ind w:left="284"/>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45237669"/>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EA0E40C"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E1C23" w:rsidRPr="00ED70A5">
        <w:rPr>
          <w:rFonts w:asciiTheme="minorHAnsi" w:hAnsiTheme="minorHAnsi" w:cstheme="minorHAnsi"/>
        </w:rPr>
        <w:t>4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45237670"/>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45237671"/>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45237672"/>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4" w:history="1">
        <w:r w:rsidRPr="00ED70A5">
          <w:rPr>
            <w:rStyle w:val="Hiperpovezava"/>
            <w:rFonts w:asciiTheme="minorHAnsi" w:hAnsiTheme="minorHAnsi" w:cstheme="minorHAnsi"/>
          </w:rPr>
          <w:t>https://ejn.gov.si/eJN2</w:t>
        </w:r>
      </w:hyperlink>
    </w:p>
    <w:p w14:paraId="07A5320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5"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677C41F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6"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4F7733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2AEDFEE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Pr>
          <w:rFonts w:asciiTheme="minorHAnsi" w:hAnsiTheme="minorHAnsi" w:cstheme="minorHAnsi"/>
          <w:b/>
          <w:bCs/>
        </w:rPr>
        <w:t xml:space="preserve">Obrazec izjave gospodarskega subjekta </w:t>
      </w:r>
      <w:r w:rsidRPr="00ED70A5">
        <w:rPr>
          <w:rFonts w:asciiTheme="minorHAnsi" w:hAnsiTheme="minorHAnsi" w:cstheme="minorHAnsi"/>
          <w:b/>
          <w:bCs/>
        </w:rPr>
        <w:t>(OBR-1</w:t>
      </w:r>
      <w:r>
        <w:rPr>
          <w:rFonts w:asciiTheme="minorHAnsi" w:hAnsiTheme="minorHAnsi" w:cstheme="minorHAnsi"/>
          <w:b/>
          <w:bCs/>
        </w:rPr>
        <w:t>2</w:t>
      </w:r>
      <w:r w:rsidRPr="00ED70A5">
        <w:rPr>
          <w:rFonts w:asciiTheme="minorHAnsi" w:hAnsiTheme="minorHAnsi" w:cstheme="minorHAnsi"/>
          <w:b/>
          <w:bCs/>
        </w:rPr>
        <w:t>)</w:t>
      </w:r>
      <w:r>
        <w:rPr>
          <w:rFonts w:asciiTheme="minorHAnsi" w:hAnsiTheme="minorHAnsi" w:cstheme="minorHAnsi"/>
          <w:b/>
          <w:bCs/>
        </w:rPr>
        <w:t>;</w:t>
      </w:r>
    </w:p>
    <w:p w14:paraId="2131AB45" w14:textId="5A27ABE9" w:rsidR="00E9639C" w:rsidRPr="0037794D"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37794D">
        <w:rPr>
          <w:rFonts w:asciiTheme="minorHAnsi" w:hAnsiTheme="minorHAnsi" w:cstheme="minorHAnsi"/>
          <w:b/>
          <w:bCs/>
        </w:rPr>
        <w:t>Obrazec izjave o bonitetni oceni (OBR-13);</w:t>
      </w:r>
    </w:p>
    <w:p w14:paraId="666B8CE6" w14:textId="10D14BB3" w:rsidR="00836E3D" w:rsidRPr="0037794D" w:rsidRDefault="008370BA" w:rsidP="0053433A">
      <w:pPr>
        <w:widowControl w:val="0"/>
        <w:numPr>
          <w:ilvl w:val="0"/>
          <w:numId w:val="12"/>
        </w:numPr>
        <w:suppressAutoHyphens/>
        <w:autoSpaceDE w:val="0"/>
        <w:jc w:val="both"/>
        <w:rPr>
          <w:rFonts w:asciiTheme="minorHAnsi" w:hAnsiTheme="minorHAnsi" w:cstheme="minorHAnsi"/>
          <w:b/>
          <w:bCs/>
        </w:rPr>
      </w:pPr>
      <w:r w:rsidRPr="0037794D">
        <w:rPr>
          <w:rFonts w:asciiTheme="minorHAnsi" w:hAnsiTheme="minorHAnsi" w:cstheme="minorHAnsi"/>
          <w:b/>
          <w:bCs/>
        </w:rPr>
        <w:t>ESPD obrazec</w:t>
      </w:r>
      <w:r w:rsidR="005D0FAE" w:rsidRPr="0037794D">
        <w:rPr>
          <w:rFonts w:asciiTheme="minorHAnsi" w:hAnsiTheme="minorHAnsi" w:cstheme="minorHAnsi"/>
          <w:b/>
          <w:bCs/>
        </w:rPr>
        <w:t>;</w:t>
      </w:r>
    </w:p>
    <w:p w14:paraId="4851D9E2" w14:textId="44A8BF9F" w:rsidR="005D0FAE" w:rsidRPr="00ED70A5" w:rsidRDefault="005D0FAE"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Splošne pogoje </w:t>
      </w:r>
      <w:r w:rsidR="00A65515" w:rsidRPr="00ED70A5">
        <w:rPr>
          <w:rFonts w:asciiTheme="minorHAnsi" w:hAnsiTheme="minorHAnsi" w:cstheme="minorHAnsi"/>
          <w:b/>
          <w:bCs/>
        </w:rPr>
        <w:t>in ključne informacije o zavarovanju (IPID)</w:t>
      </w:r>
      <w:r w:rsidRPr="00ED70A5">
        <w:rPr>
          <w:rFonts w:asciiTheme="minorHAnsi" w:hAnsiTheme="minorHAnsi" w:cstheme="minorHAnsi"/>
          <w:b/>
          <w:bCs/>
        </w:rPr>
        <w:t xml:space="preserve"> za posamezno vrsto zavarovanja</w:t>
      </w:r>
      <w:r w:rsidR="00A65515" w:rsidRPr="00ED70A5">
        <w:rPr>
          <w:rFonts w:asciiTheme="minorHAnsi" w:hAnsiTheme="minorHAnsi" w:cstheme="minorHAnsi"/>
          <w:b/>
          <w:bCs/>
        </w:rPr>
        <w:t>;</w:t>
      </w:r>
    </w:p>
    <w:p w14:paraId="473DC5FE" w14:textId="63B70FDA" w:rsidR="00BE1C23" w:rsidRPr="00ED70A5" w:rsidRDefault="00C6328D"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Izpolnjen</w:t>
      </w:r>
      <w:r w:rsidR="007248E8" w:rsidRPr="00ED70A5">
        <w:rPr>
          <w:rFonts w:asciiTheme="minorHAnsi" w:hAnsiTheme="minorHAnsi" w:cstheme="minorHAnsi"/>
          <w:b/>
          <w:bCs/>
        </w:rPr>
        <w:t xml:space="preserve">o </w:t>
      </w:r>
      <w:r w:rsidRPr="00ED70A5">
        <w:rPr>
          <w:rFonts w:asciiTheme="minorHAnsi" w:hAnsiTheme="minorHAnsi" w:cstheme="minorHAnsi"/>
          <w:b/>
          <w:bCs/>
        </w:rPr>
        <w:t>datot</w:t>
      </w:r>
      <w:r w:rsidR="007248E8" w:rsidRPr="00ED70A5">
        <w:rPr>
          <w:rFonts w:asciiTheme="minorHAnsi" w:hAnsiTheme="minorHAnsi" w:cstheme="minorHAnsi"/>
          <w:b/>
          <w:bCs/>
        </w:rPr>
        <w:t>eko</w:t>
      </w:r>
      <w:r w:rsidRPr="00ED70A5">
        <w:rPr>
          <w:rFonts w:asciiTheme="minorHAnsi" w:hAnsiTheme="minorHAnsi" w:cstheme="minorHAnsi"/>
          <w:b/>
          <w:bCs/>
        </w:rPr>
        <w:t xml:space="preserve"> </w:t>
      </w:r>
      <w:r w:rsidR="00291538" w:rsidRPr="002B6B9A">
        <w:rPr>
          <w:rFonts w:asciiTheme="minorHAnsi" w:hAnsiTheme="minorHAnsi" w:cstheme="minorHAnsi"/>
          <w:b/>
          <w:bCs/>
        </w:rPr>
        <w:t>za vse sklope</w:t>
      </w:r>
      <w:r w:rsidR="00291538">
        <w:rPr>
          <w:rFonts w:asciiTheme="minorHAnsi" w:hAnsiTheme="minorHAnsi" w:cstheme="minorHAnsi"/>
          <w:b/>
          <w:bCs/>
        </w:rPr>
        <w:t xml:space="preserve"> (</w:t>
      </w:r>
      <w:r w:rsidR="00291538" w:rsidRPr="00C20164">
        <w:rPr>
          <w:rFonts w:asciiTheme="minorHAnsi" w:hAnsiTheme="minorHAnsi" w:cstheme="minorHAnsi"/>
          <w:b/>
          <w:bCs/>
        </w:rPr>
        <w:t>SKLOP 1-21)</w:t>
      </w:r>
      <w:r w:rsidR="00291538" w:rsidRPr="002B6B9A">
        <w:rPr>
          <w:rFonts w:asciiTheme="minorHAnsi" w:hAnsiTheme="minorHAnsi" w:cstheme="minorHAnsi"/>
          <w:b/>
          <w:bCs/>
        </w:rPr>
        <w:t xml:space="preserve"> in podsklope 1 in 2</w:t>
      </w:r>
      <w:r w:rsidR="00291538">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4F996FFD" w14:textId="77777777" w:rsidR="00291538" w:rsidRDefault="00291538" w:rsidP="00291538">
      <w:pPr>
        <w:widowControl w:val="0"/>
        <w:autoSpaceDE w:val="0"/>
        <w:ind w:left="284"/>
        <w:jc w:val="both"/>
        <w:rPr>
          <w:rFonts w:asciiTheme="minorHAnsi" w:hAnsiTheme="minorHAnsi" w:cstheme="minorHAnsi"/>
        </w:rPr>
      </w:pPr>
    </w:p>
    <w:p w14:paraId="31D0F0ED" w14:textId="5DC48419" w:rsidR="00291538" w:rsidRPr="00291538" w:rsidRDefault="00291538" w:rsidP="00291538">
      <w:pPr>
        <w:widowControl w:val="0"/>
        <w:autoSpaceDE w:val="0"/>
        <w:ind w:left="284"/>
        <w:jc w:val="both"/>
        <w:rPr>
          <w:rFonts w:asciiTheme="minorHAnsi" w:hAnsiTheme="minorHAnsi" w:cstheme="minorHAnsi"/>
          <w:b/>
          <w:bCs/>
        </w:rPr>
      </w:pPr>
      <w:r w:rsidRPr="00291538">
        <w:rPr>
          <w:rFonts w:asciiTheme="minorHAnsi" w:hAnsiTheme="minorHAnsi" w:cstheme="minorHAnsi"/>
          <w:b/>
          <w:bCs/>
        </w:rPr>
        <w:t xml:space="preserve">Obrazci Podsklop 1_Priloga 1 Opredelitev zavarovalnih kritij in Podsklop 2 _Priloga 1 Opredelitev zavarovalnih kritij morajo biti v .pdf obliki, obrazci Podsklop 1 Priloga 2, 4, 5 in 6 ter Podsklop 2 Priloga 3, 4 in 6 morajo biti predloženi v </w:t>
      </w:r>
      <w:r w:rsidR="002E2090">
        <w:rPr>
          <w:rFonts w:asciiTheme="minorHAnsi" w:hAnsiTheme="minorHAnsi" w:cstheme="minorHAnsi"/>
          <w:b/>
          <w:bCs/>
        </w:rPr>
        <w:t>MS Excel</w:t>
      </w:r>
      <w:r w:rsidRPr="00291538">
        <w:rPr>
          <w:rFonts w:asciiTheme="minorHAnsi" w:hAnsiTheme="minorHAnsi" w:cstheme="minorHAnsi"/>
          <w:b/>
          <w:bCs/>
        </w:rPr>
        <w:t xml:space="preserve"> obliki v razdelku »Drugi dokumenti«.</w:t>
      </w:r>
    </w:p>
    <w:p w14:paraId="0597FE50" w14:textId="37B773CA" w:rsidR="007248E8" w:rsidRPr="00ED70A5" w:rsidRDefault="007248E8" w:rsidP="008370BA">
      <w:pPr>
        <w:widowControl w:val="0"/>
        <w:autoSpaceDE w:val="0"/>
        <w:ind w:left="284"/>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7B6E825" w14:textId="77777777" w:rsidR="008370BA" w:rsidRPr="00ED70A5"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45237673"/>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0DF3A9F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7"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57CB0D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135048"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potrdi izpolnjevanje tega pogoja s predložitvijo izpolnjenega in podpisanega ESPD in </w:t>
      </w:r>
      <w:r w:rsidRPr="0037794D">
        <w:rPr>
          <w:rFonts w:asciiTheme="minorHAnsi" w:hAnsiTheme="minorHAnsi" w:cstheme="minorHAnsi"/>
          <w:i/>
        </w:rPr>
        <w:t>OBR-2 obrazca.</w:t>
      </w:r>
      <w:r w:rsidR="002A1151" w:rsidRPr="0037794D">
        <w:rPr>
          <w:rFonts w:asciiTheme="minorHAnsi" w:hAnsiTheme="minorHAnsi" w:cstheme="minorHAnsi"/>
          <w:i/>
        </w:rPr>
        <w:t xml:space="preserve"> Ponudnike vljudno naprošamo, da za namen hitrejšega preverjanja v ESPD obrazec, v oddelek B: Informacije o predstavnikoh gospodarskega subjekta, vpišejo EMŠO vsakega od predstavnikov upravnega, vodstvenega ali nadzornega organa oz. predstavnika, ki ima pooblastila za zastopanje ali odločanje ali nadzor.</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37794D" w:rsidRDefault="002A1151" w:rsidP="008370BA">
      <w:pPr>
        <w:pStyle w:val="Default"/>
        <w:ind w:left="567"/>
        <w:jc w:val="both"/>
        <w:rPr>
          <w:rFonts w:asciiTheme="minorHAnsi" w:hAnsiTheme="minorHAnsi" w:cstheme="minorHAnsi"/>
          <w:b/>
          <w:color w:val="auto"/>
        </w:rPr>
      </w:pPr>
      <w:r w:rsidRPr="0037794D">
        <w:rPr>
          <w:rFonts w:asciiTheme="minorHAnsi" w:hAnsiTheme="minorHAnsi" w:cstheme="minorHAnsi"/>
          <w:b/>
          <w:color w:val="auto"/>
        </w:rPr>
        <w:t>EKONOMSKI IN FINANČNI POLOŽAJ</w:t>
      </w:r>
    </w:p>
    <w:p w14:paraId="74BDC2CF" w14:textId="77777777" w:rsidR="002A1151" w:rsidRPr="0037794D" w:rsidRDefault="002A1151" w:rsidP="008370BA">
      <w:pPr>
        <w:pStyle w:val="Default"/>
        <w:ind w:left="567"/>
        <w:jc w:val="both"/>
        <w:rPr>
          <w:rFonts w:asciiTheme="minorHAnsi" w:hAnsiTheme="minorHAnsi" w:cstheme="minorHAnsi"/>
          <w:b/>
          <w:color w:val="auto"/>
        </w:rPr>
      </w:pPr>
    </w:p>
    <w:p w14:paraId="0FA25FB6" w14:textId="36C42061" w:rsidR="002A1151" w:rsidRPr="0037794D"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37794D">
        <w:rPr>
          <w:rFonts w:asciiTheme="minorHAnsi" w:hAnsiTheme="minorHAnsi" w:cstheme="minorHAnsi"/>
          <w:b/>
        </w:rPr>
        <w:t xml:space="preserve">Gospodarski subjekt </w:t>
      </w:r>
      <w:r w:rsidR="00B659B6" w:rsidRPr="0037794D">
        <w:rPr>
          <w:rFonts w:asciiTheme="minorHAnsi" w:hAnsiTheme="minorHAnsi" w:cstheme="minorHAnsi"/>
          <w:b/>
        </w:rPr>
        <w:t>ali zavarovalniška skupina, kateri gospodarski subjekt pripada, mora</w:t>
      </w:r>
      <w:r w:rsidR="0053367F" w:rsidRPr="0037794D">
        <w:rPr>
          <w:rFonts w:asciiTheme="minorHAnsi" w:hAnsiTheme="minorHAnsi" w:cstheme="minorHAnsi"/>
          <w:b/>
        </w:rPr>
        <w:t xml:space="preserve"> na dan roka za oddajo ponudbe</w:t>
      </w:r>
      <w:r w:rsidR="00B659B6" w:rsidRPr="0037794D">
        <w:rPr>
          <w:rFonts w:asciiTheme="minorHAnsi" w:hAnsiTheme="minorHAnsi" w:cstheme="minorHAnsi"/>
          <w:b/>
        </w:rPr>
        <w:t xml:space="preserve"> imeti bonitetno oceno, ki znaša najmanj A – Standards &amp; Poor's, agencije A.M. Best ali Fitch oz. bonitetno oceno najmanj A3 bonitetne ocene Moody's. V primeru več različnih ocen bo naročnik upošteval najvišjo oceno.</w:t>
      </w:r>
    </w:p>
    <w:p w14:paraId="38A3E80C" w14:textId="77777777" w:rsidR="00B659B6" w:rsidRPr="0037794D" w:rsidRDefault="00B659B6" w:rsidP="00B659B6">
      <w:pPr>
        <w:widowControl w:val="0"/>
        <w:suppressAutoHyphens/>
        <w:spacing w:line="266" w:lineRule="exact"/>
        <w:ind w:left="567"/>
        <w:jc w:val="both"/>
        <w:rPr>
          <w:rFonts w:asciiTheme="minorHAnsi" w:hAnsiTheme="minorHAnsi" w:cstheme="minorHAnsi"/>
          <w:b/>
        </w:rPr>
      </w:pPr>
    </w:p>
    <w:p w14:paraId="6F94E102" w14:textId="77777777" w:rsidR="002A1151" w:rsidRPr="0037794D" w:rsidRDefault="002A1151" w:rsidP="002A1151">
      <w:pPr>
        <w:widowControl w:val="0"/>
        <w:spacing w:line="266" w:lineRule="exact"/>
        <w:ind w:left="567"/>
        <w:jc w:val="both"/>
        <w:rPr>
          <w:rFonts w:asciiTheme="minorHAnsi" w:hAnsiTheme="minorHAnsi" w:cstheme="minorHAnsi"/>
        </w:rPr>
      </w:pPr>
    </w:p>
    <w:p w14:paraId="3D8900F0" w14:textId="20040B58" w:rsidR="002A1151" w:rsidRPr="0037794D" w:rsidRDefault="002A1151" w:rsidP="002A1151">
      <w:pPr>
        <w:widowControl w:val="0"/>
        <w:spacing w:line="266" w:lineRule="exact"/>
        <w:ind w:left="567"/>
        <w:jc w:val="both"/>
        <w:rPr>
          <w:rFonts w:asciiTheme="minorHAnsi" w:hAnsiTheme="minorHAnsi" w:cstheme="minorHAnsi"/>
          <w:i/>
        </w:rPr>
      </w:pPr>
      <w:r w:rsidRPr="0037794D">
        <w:rPr>
          <w:rFonts w:asciiTheme="minorHAnsi" w:hAnsiTheme="minorHAnsi" w:cstheme="minorHAnsi"/>
          <w:i/>
        </w:rPr>
        <w:t xml:space="preserve">Gospodarski subjekt potrdi izpolnjevanje tega pogoja s predložitvijo izpolnjenega in podpisanega </w:t>
      </w:r>
      <w:r w:rsidR="00BD3060" w:rsidRPr="0037794D">
        <w:rPr>
          <w:rFonts w:asciiTheme="minorHAnsi" w:hAnsiTheme="minorHAnsi" w:cstheme="minorHAnsi"/>
          <w:i/>
        </w:rPr>
        <w:t>obrazca o bonitetni oceni (OBR-13).</w:t>
      </w:r>
    </w:p>
    <w:p w14:paraId="4BF5D0BA" w14:textId="77777777" w:rsidR="002A1151" w:rsidRPr="0037794D"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37794D">
        <w:rPr>
          <w:rFonts w:asciiTheme="minorHAnsi" w:hAnsiTheme="minorHAnsi" w:cstheme="minorHAnsi"/>
          <w:i/>
        </w:rPr>
        <w:t xml:space="preserve">Naročnik </w:t>
      </w:r>
      <w:r w:rsidR="00B659B6" w:rsidRPr="0037794D">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56AD40DD" w14:textId="77777777" w:rsidR="00FE2BE9" w:rsidRPr="00ED70A5" w:rsidRDefault="00FE2BE9" w:rsidP="00FE2BE9">
      <w:pPr>
        <w:widowControl w:val="0"/>
        <w:spacing w:line="266" w:lineRule="exact"/>
        <w:jc w:val="both"/>
        <w:rPr>
          <w:rFonts w:asciiTheme="minorHAnsi" w:hAnsiTheme="minorHAnsi" w:cstheme="minorHAnsi"/>
          <w:i/>
        </w:rPr>
      </w:pP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64A01CE"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 xml:space="preserve">celoti soglaša z vzorcem </w:t>
      </w:r>
      <w:r w:rsidR="00096FBB" w:rsidRPr="00ED70A5">
        <w:rPr>
          <w:rFonts w:asciiTheme="minorHAnsi" w:hAnsiTheme="minorHAnsi" w:cstheme="minorHAnsi"/>
          <w:b/>
        </w:rPr>
        <w:t>krovne</w:t>
      </w:r>
      <w:r w:rsidR="00361F8A" w:rsidRPr="00ED70A5">
        <w:rPr>
          <w:rFonts w:asciiTheme="minorHAnsi" w:hAnsiTheme="minorHAnsi" w:cstheme="minorHAnsi"/>
          <w:b/>
        </w:rPr>
        <w:t xml:space="preserve"> in neposredne</w:t>
      </w:r>
      <w:r w:rsidR="00096FBB" w:rsidRPr="00ED70A5">
        <w:rPr>
          <w:rFonts w:asciiTheme="minorHAnsi" w:hAnsiTheme="minorHAnsi" w:cstheme="minorHAnsi"/>
          <w:b/>
        </w:rPr>
        <w:t xml:space="preserve"> </w:t>
      </w:r>
      <w:r w:rsidRPr="00ED70A5">
        <w:rPr>
          <w:rFonts w:asciiTheme="minorHAnsi" w:hAnsiTheme="minorHAnsi" w:cstheme="minorHAnsi"/>
          <w:b/>
        </w:rPr>
        <w:t>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45237674"/>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45237675"/>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45237676"/>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8"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45237677"/>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45237678"/>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45237679"/>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66DBFA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petnajstih (15) dneh od sklenitve </w:t>
      </w:r>
      <w:r w:rsidR="00775E4C" w:rsidRPr="00ED70A5">
        <w:rPr>
          <w:rFonts w:asciiTheme="minorHAnsi" w:hAnsiTheme="minorHAnsi" w:cstheme="minorHAnsi"/>
        </w:rPr>
        <w:t xml:space="preserve">krovne </w:t>
      </w:r>
      <w:r w:rsidRPr="00ED70A5">
        <w:rPr>
          <w:rFonts w:asciiTheme="minorHAnsi" w:hAnsiTheme="minorHAnsi" w:cstheme="minorHAnsi"/>
        </w:rPr>
        <w:t>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45237680"/>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71A2FB61" w:rsidR="008370BA" w:rsidRPr="00BE0052" w:rsidRDefault="008370BA" w:rsidP="00BE0052">
      <w:pPr>
        <w:widowControl w:val="0"/>
        <w:autoSpaceDE w:val="0"/>
        <w:spacing w:line="266" w:lineRule="exact"/>
        <w:ind w:left="284"/>
        <w:jc w:val="both"/>
        <w:rPr>
          <w:rFonts w:asciiTheme="minorHAnsi" w:hAnsiTheme="minorHAnsi" w:cstheme="minorHAnsi"/>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v EUR</w:t>
      </w:r>
      <w:r w:rsidR="00557071" w:rsidRPr="00BE0052">
        <w:rPr>
          <w:rFonts w:asciiTheme="minorHAnsi" w:hAnsiTheme="minorHAnsi" w:cstheme="minorHAnsi"/>
        </w:rPr>
        <w:t xml:space="preserve"> brez DPZP</w:t>
      </w:r>
      <w:r w:rsidR="00BE0052" w:rsidRPr="00BE0052">
        <w:rPr>
          <w:rFonts w:asciiTheme="minorHAnsi" w:hAnsiTheme="minorHAnsi" w:cstheme="minorHAnsi"/>
        </w:rPr>
        <w:t xml:space="preserve"> posameznega </w:t>
      </w:r>
      <w:r w:rsidR="00313D49">
        <w:rPr>
          <w:rFonts w:asciiTheme="minorHAnsi" w:hAnsiTheme="minorHAnsi" w:cstheme="minorHAnsi"/>
        </w:rPr>
        <w:t>pod</w:t>
      </w:r>
      <w:r w:rsidR="00BE0052" w:rsidRPr="00BE0052">
        <w:rPr>
          <w:rFonts w:asciiTheme="minorHAnsi" w:hAnsiTheme="minorHAnsi" w:cstheme="minorHAnsi"/>
        </w:rPr>
        <w:t>sklopa za posameznega naročnika</w:t>
      </w:r>
      <w:r w:rsidR="00313D49">
        <w:rPr>
          <w:rFonts w:asciiTheme="minorHAnsi" w:hAnsiTheme="minorHAnsi" w:cstheme="minorHAnsi"/>
        </w:rPr>
        <w:t>.</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45237681"/>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37994EA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00313D49" w:rsidRPr="00BE0052">
        <w:rPr>
          <w:rFonts w:asciiTheme="minorHAnsi" w:hAnsiTheme="minorHAnsi" w:cstheme="minorHAnsi"/>
        </w:rPr>
        <w:t xml:space="preserve">posameznega </w:t>
      </w:r>
      <w:r w:rsidR="00313D49">
        <w:rPr>
          <w:rFonts w:asciiTheme="minorHAnsi" w:hAnsiTheme="minorHAnsi" w:cstheme="minorHAnsi"/>
        </w:rPr>
        <w:t>pod</w:t>
      </w:r>
      <w:r w:rsidR="00313D49" w:rsidRPr="00BE0052">
        <w:rPr>
          <w:rFonts w:asciiTheme="minorHAnsi" w:hAnsiTheme="minorHAnsi" w:cstheme="minorHAnsi"/>
        </w:rPr>
        <w:t>sklopa za posameznega naročnika</w:t>
      </w:r>
      <w:r w:rsidRPr="00ED70A5">
        <w:rPr>
          <w:rFonts w:asciiTheme="minorHAnsi" w:hAnsiTheme="minorHAnsi" w:cstheme="minorHAnsi"/>
        </w:rPr>
        <w:t>, 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45237682"/>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45237683"/>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2E4EAA26" w:rsidR="008370BA" w:rsidRPr="00ED70A5" w:rsidRDefault="008370BA" w:rsidP="00761913">
      <w:pPr>
        <w:pStyle w:val="Naslov3"/>
        <w:ind w:left="284"/>
        <w:rPr>
          <w:rFonts w:asciiTheme="minorHAnsi" w:hAnsiTheme="minorHAnsi" w:cstheme="minorHAnsi"/>
          <w:sz w:val="24"/>
          <w:szCs w:val="24"/>
        </w:rPr>
      </w:pPr>
      <w:bookmarkStart w:id="22" w:name="_Toc145237684"/>
      <w:r w:rsidRPr="00ED70A5">
        <w:rPr>
          <w:rFonts w:asciiTheme="minorHAnsi" w:hAnsiTheme="minorHAnsi" w:cstheme="minorHAnsi"/>
          <w:sz w:val="24"/>
          <w:szCs w:val="24"/>
        </w:rPr>
        <w:t xml:space="preserve">1.18 </w:t>
      </w:r>
      <w:r w:rsidR="005E0755" w:rsidRPr="00ED70A5">
        <w:rPr>
          <w:rFonts w:asciiTheme="minorHAnsi" w:hAnsiTheme="minorHAnsi" w:cstheme="minorHAnsi"/>
          <w:sz w:val="24"/>
          <w:szCs w:val="24"/>
        </w:rPr>
        <w:t>Krovna in neposredna 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15E07AA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 ponudnik je dolžan podpisati </w:t>
      </w:r>
      <w:r w:rsidR="00D30693" w:rsidRPr="00ED70A5">
        <w:rPr>
          <w:rFonts w:asciiTheme="minorHAnsi" w:hAnsiTheme="minorHAnsi" w:cstheme="minorHAnsi"/>
        </w:rPr>
        <w:t xml:space="preserve">krovno </w:t>
      </w:r>
      <w:r w:rsidRPr="00ED70A5">
        <w:rPr>
          <w:rFonts w:asciiTheme="minorHAnsi" w:hAnsiTheme="minorHAnsi" w:cstheme="minorHAnsi"/>
        </w:rPr>
        <w:t>pogodb</w:t>
      </w:r>
      <w:r w:rsidR="00D30693" w:rsidRPr="00ED70A5">
        <w:rPr>
          <w:rFonts w:asciiTheme="minorHAnsi" w:hAnsiTheme="minorHAnsi" w:cstheme="minorHAnsi"/>
        </w:rPr>
        <w:t>o</w:t>
      </w:r>
      <w:r w:rsidRPr="00ED70A5">
        <w:rPr>
          <w:rFonts w:asciiTheme="minorHAnsi" w:hAnsiTheme="minorHAnsi" w:cstheme="minorHAnsi"/>
        </w:rPr>
        <w:t xml:space="preserve"> v roku 8 dni po prejemu le-te, sicer bo naročnik menil, da z naročnikom posla ne želi skleniti. </w:t>
      </w:r>
    </w:p>
    <w:p w14:paraId="6CD302CC"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24F401F5" w14:textId="11B69B49" w:rsidR="000A600F" w:rsidRPr="00ED70A5" w:rsidRDefault="000A600F" w:rsidP="000A600F">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Krovna pogodba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701C6369" w14:textId="1AE23DE9" w:rsidR="00D30693" w:rsidRPr="00ED70A5" w:rsidRDefault="00D30693"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Vzorec neposredne pogodbe bo ob podpisu s strani posameznega naročnika smiselno prilagojen potrebam posameznih naročnikov.</w:t>
      </w: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45237685"/>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45237686"/>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45237687"/>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29"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378545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0"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45237688"/>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2C3440">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45237689"/>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64FB919E"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06D998C8" w:rsidR="00FF77DF" w:rsidRDefault="008370BA">
      <w:pPr>
        <w:numPr>
          <w:ilvl w:val="0"/>
          <w:numId w:val="21"/>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po posameznem </w:t>
      </w:r>
      <w:r w:rsidR="00283528">
        <w:rPr>
          <w:rFonts w:asciiTheme="minorHAnsi" w:hAnsiTheme="minorHAnsi" w:cstheme="minorHAnsi"/>
        </w:rPr>
        <w:t>pod</w:t>
      </w:r>
      <w:r w:rsidR="009B6278">
        <w:rPr>
          <w:rFonts w:asciiTheme="minorHAnsi" w:hAnsiTheme="minorHAnsi" w:cstheme="minorHAnsi"/>
        </w:rPr>
        <w:t>sklopu</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30DC9B32" w14:textId="0B3687AF" w:rsidTr="00313D49">
        <w:trPr>
          <w:trHeight w:val="136"/>
        </w:trPr>
        <w:tc>
          <w:tcPr>
            <w:tcW w:w="9736" w:type="dxa"/>
            <w:gridSpan w:val="6"/>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77777777" w:rsidR="00313D49" w:rsidRPr="00313D49" w:rsidRDefault="00313D49" w:rsidP="00DB2FA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SKLOP 1 -  SKUPNOST SOCIALNIH ZAVODOV SLOVENIJE</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313D49" w:rsidRPr="009B6278" w14:paraId="37A954A8" w14:textId="09546B75" w:rsidTr="009D027C">
        <w:trPr>
          <w:trHeight w:val="551"/>
        </w:trPr>
        <w:tc>
          <w:tcPr>
            <w:tcW w:w="2963" w:type="dxa"/>
            <w:shd w:val="clear" w:color="auto" w:fill="92D050"/>
            <w:vAlign w:val="center"/>
          </w:tcPr>
          <w:p w14:paraId="50416AA7" w14:textId="2D246122"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8A57503"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E86E6F4"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8570A04" w14:textId="77777777" w:rsidR="00313D49" w:rsidRPr="009B6278" w:rsidRDefault="00313D49" w:rsidP="00313D49">
            <w:pPr>
              <w:jc w:val="center"/>
              <w:rPr>
                <w:rFonts w:asciiTheme="minorHAnsi" w:hAnsiTheme="minorHAnsi" w:cstheme="minorHAnsi"/>
                <w:b/>
                <w:bCs/>
                <w:i/>
                <w:iCs/>
                <w:sz w:val="14"/>
                <w:szCs w:val="14"/>
              </w:rPr>
            </w:pPr>
          </w:p>
          <w:p w14:paraId="5E27FA2B"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EB51EBC" w14:textId="77777777" w:rsidR="00313D49" w:rsidRPr="009B6278" w:rsidRDefault="00313D49" w:rsidP="00313D49">
            <w:pPr>
              <w:jc w:val="center"/>
              <w:rPr>
                <w:rFonts w:asciiTheme="minorHAnsi" w:hAnsiTheme="minorHAnsi" w:cstheme="minorHAnsi"/>
                <w:b/>
                <w:bCs/>
                <w:i/>
                <w:iCs/>
                <w:sz w:val="14"/>
                <w:szCs w:val="14"/>
              </w:rPr>
            </w:pPr>
          </w:p>
        </w:tc>
        <w:tc>
          <w:tcPr>
            <w:tcW w:w="1552" w:type="dxa"/>
            <w:shd w:val="clear" w:color="auto" w:fill="92D050"/>
            <w:vAlign w:val="center"/>
          </w:tcPr>
          <w:p w14:paraId="4568E757"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47FD4A9" w14:textId="706C2510"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7708F7D" w14:textId="59447316"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B7A234F" w14:textId="1B4CAC09"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60" w:type="dxa"/>
            <w:shd w:val="clear" w:color="auto" w:fill="92D050"/>
            <w:vAlign w:val="center"/>
          </w:tcPr>
          <w:p w14:paraId="06AB17C3" w14:textId="085D2466"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4B55D7E4" w14:textId="6CBB466A" w:rsidTr="009D027C">
        <w:trPr>
          <w:trHeight w:val="656"/>
        </w:trPr>
        <w:tc>
          <w:tcPr>
            <w:tcW w:w="2963" w:type="dxa"/>
            <w:vAlign w:val="center"/>
          </w:tcPr>
          <w:p w14:paraId="76218B64" w14:textId="113A9157" w:rsidR="00313D49" w:rsidRPr="009B6278" w:rsidRDefault="00313D49"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w:t>
            </w:r>
          </w:p>
        </w:tc>
        <w:tc>
          <w:tcPr>
            <w:tcW w:w="1128" w:type="dxa"/>
            <w:vAlign w:val="center"/>
          </w:tcPr>
          <w:p w14:paraId="7FED7DC6" w14:textId="2E9FEFB4" w:rsidR="00313D49" w:rsidRPr="009B6278" w:rsidRDefault="00313D49" w:rsidP="00313D4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4FF1E46" w14:textId="1A2623CE"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5159003"/>
            <w:placeholder>
              <w:docPart w:val="4E64668F576F470C823FFAFD96609AD3"/>
            </w:placeholder>
            <w:showingPlcHdr/>
            <w:text/>
          </w:sdtPr>
          <w:sdtContent>
            <w:tc>
              <w:tcPr>
                <w:tcW w:w="1552" w:type="dxa"/>
                <w:shd w:val="clear" w:color="auto" w:fill="D9D9D9" w:themeFill="background1" w:themeFillShade="D9"/>
                <w:vAlign w:val="center"/>
              </w:tcPr>
              <w:p w14:paraId="5A393B52"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8861667"/>
            <w:placeholder>
              <w:docPart w:val="4E64668F576F470C823FFAFD96609AD3"/>
            </w:placeholder>
            <w:showingPlcHdr/>
            <w:text/>
          </w:sdtPr>
          <w:sdtContent>
            <w:tc>
              <w:tcPr>
                <w:tcW w:w="1551" w:type="dxa"/>
                <w:shd w:val="clear" w:color="auto" w:fill="D9D9D9" w:themeFill="background1" w:themeFillShade="D9"/>
                <w:vAlign w:val="center"/>
              </w:tcPr>
              <w:p w14:paraId="60A59519"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09980230"/>
            <w:placeholder>
              <w:docPart w:val="A9509AD9A5D54266B22CEE263ECD5243"/>
            </w:placeholder>
            <w:showingPlcHdr/>
            <w:text/>
          </w:sdtPr>
          <w:sdtContent>
            <w:tc>
              <w:tcPr>
                <w:tcW w:w="1560" w:type="dxa"/>
                <w:shd w:val="clear" w:color="auto" w:fill="D9D9D9" w:themeFill="background1" w:themeFillShade="D9"/>
                <w:vAlign w:val="center"/>
              </w:tcPr>
              <w:p w14:paraId="678941A6" w14:textId="4B6EC688" w:rsidR="00313D49"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B4EF27B" w14:textId="77777777" w:rsidR="008B1209" w:rsidRDefault="008B1209" w:rsidP="00274236">
      <w:pPr>
        <w:rPr>
          <w:rFonts w:asciiTheme="minorHAnsi" w:hAnsiTheme="minorHAnsi" w:cstheme="minorHAnsi"/>
        </w:rPr>
      </w:pPr>
    </w:p>
    <w:p w14:paraId="1607F893"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542A7C62" w14:textId="77777777" w:rsidTr="00FF2F43">
        <w:trPr>
          <w:trHeight w:val="136"/>
        </w:trPr>
        <w:tc>
          <w:tcPr>
            <w:tcW w:w="9736" w:type="dxa"/>
            <w:gridSpan w:val="6"/>
            <w:shd w:val="clear" w:color="auto" w:fill="F4B083" w:themeFill="accent2" w:themeFillTint="99"/>
            <w:vAlign w:val="center"/>
          </w:tcPr>
          <w:p w14:paraId="133E715C"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0C64F03A"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2 -  DOM DR. JANKA BENEDIKTA RADOVLJICA </w:t>
            </w:r>
          </w:p>
          <w:p w14:paraId="66E0ABC4" w14:textId="3950500A"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2B2E2325" w14:textId="77777777" w:rsidTr="00FF2F43">
        <w:trPr>
          <w:trHeight w:val="551"/>
        </w:trPr>
        <w:tc>
          <w:tcPr>
            <w:tcW w:w="2963" w:type="dxa"/>
            <w:shd w:val="clear" w:color="auto" w:fill="92D050"/>
            <w:vAlign w:val="center"/>
          </w:tcPr>
          <w:p w14:paraId="7CF290F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0AF697D"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46E7E4E"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DF06261" w14:textId="77777777" w:rsidR="00313D49" w:rsidRPr="009B6278" w:rsidRDefault="00313D49" w:rsidP="00FF2F43">
            <w:pPr>
              <w:jc w:val="center"/>
              <w:rPr>
                <w:rFonts w:asciiTheme="minorHAnsi" w:hAnsiTheme="minorHAnsi" w:cstheme="minorHAnsi"/>
                <w:b/>
                <w:bCs/>
                <w:i/>
                <w:iCs/>
                <w:sz w:val="14"/>
                <w:szCs w:val="14"/>
              </w:rPr>
            </w:pPr>
          </w:p>
          <w:p w14:paraId="09FB2C10"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3D60901"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45241EC4"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5BD0FE9"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11814CC"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3E27D98"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2F925DC"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5EA10321" w14:textId="77777777" w:rsidTr="00FF2F43">
        <w:trPr>
          <w:trHeight w:val="656"/>
        </w:trPr>
        <w:tc>
          <w:tcPr>
            <w:tcW w:w="2963" w:type="dxa"/>
            <w:vAlign w:val="center"/>
          </w:tcPr>
          <w:p w14:paraId="2406FB17"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3ADB7820"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09C2424"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69764280"/>
            <w:placeholder>
              <w:docPart w:val="D3DE8DFE6DDB465DBDC343A2A695E4EE"/>
            </w:placeholder>
            <w:showingPlcHdr/>
            <w:text/>
          </w:sdtPr>
          <w:sdtContent>
            <w:tc>
              <w:tcPr>
                <w:tcW w:w="1552" w:type="dxa"/>
                <w:shd w:val="clear" w:color="auto" w:fill="D9D9D9" w:themeFill="background1" w:themeFillShade="D9"/>
                <w:vAlign w:val="center"/>
              </w:tcPr>
              <w:p w14:paraId="51233B9D"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545885"/>
            <w:placeholder>
              <w:docPart w:val="D3DE8DFE6DDB465DBDC343A2A695E4EE"/>
            </w:placeholder>
            <w:showingPlcHdr/>
            <w:text/>
          </w:sdtPr>
          <w:sdtContent>
            <w:tc>
              <w:tcPr>
                <w:tcW w:w="1551" w:type="dxa"/>
                <w:shd w:val="clear" w:color="auto" w:fill="D9D9D9" w:themeFill="background1" w:themeFillShade="D9"/>
                <w:vAlign w:val="center"/>
              </w:tcPr>
              <w:p w14:paraId="4FB2DB43"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87252334"/>
            <w:placeholder>
              <w:docPart w:val="15FE6A55364B4A1D9C4B8126E2058D30"/>
            </w:placeholder>
            <w:showingPlcHdr/>
            <w:text/>
          </w:sdtPr>
          <w:sdtContent>
            <w:tc>
              <w:tcPr>
                <w:tcW w:w="1556" w:type="dxa"/>
                <w:shd w:val="clear" w:color="auto" w:fill="D9D9D9" w:themeFill="background1" w:themeFillShade="D9"/>
                <w:vAlign w:val="center"/>
              </w:tcPr>
              <w:p w14:paraId="1B928264"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4B94DDCB" w14:textId="77777777" w:rsidTr="00FF2F43">
        <w:trPr>
          <w:trHeight w:val="656"/>
        </w:trPr>
        <w:tc>
          <w:tcPr>
            <w:tcW w:w="2963" w:type="dxa"/>
            <w:vAlign w:val="center"/>
          </w:tcPr>
          <w:p w14:paraId="6201E9CB"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E7304A8"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D86A129"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9624448"/>
            <w:placeholder>
              <w:docPart w:val="70C9EE026B0F4C4CBCAD1D7990107F70"/>
            </w:placeholder>
            <w:showingPlcHdr/>
            <w:text/>
          </w:sdtPr>
          <w:sdtContent>
            <w:tc>
              <w:tcPr>
                <w:tcW w:w="1552" w:type="dxa"/>
                <w:shd w:val="clear" w:color="auto" w:fill="D9D9D9" w:themeFill="background1" w:themeFillShade="D9"/>
                <w:vAlign w:val="center"/>
              </w:tcPr>
              <w:p w14:paraId="50E16CBF"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77581049"/>
            <w:placeholder>
              <w:docPart w:val="9E66BB84BD7E4F59A1A3560B3BF6A972"/>
            </w:placeholder>
            <w:showingPlcHdr/>
            <w:text/>
          </w:sdtPr>
          <w:sdtContent>
            <w:tc>
              <w:tcPr>
                <w:tcW w:w="1551" w:type="dxa"/>
                <w:shd w:val="clear" w:color="auto" w:fill="D9D9D9" w:themeFill="background1" w:themeFillShade="D9"/>
                <w:vAlign w:val="center"/>
              </w:tcPr>
              <w:p w14:paraId="7315C6D5"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63644542"/>
            <w:placeholder>
              <w:docPart w:val="88A1A31FC07845D989BE06704BA1EA8C"/>
            </w:placeholder>
            <w:showingPlcHdr/>
            <w:text/>
          </w:sdtPr>
          <w:sdtContent>
            <w:tc>
              <w:tcPr>
                <w:tcW w:w="1556" w:type="dxa"/>
                <w:shd w:val="clear" w:color="auto" w:fill="D9D9D9" w:themeFill="background1" w:themeFillShade="D9"/>
                <w:vAlign w:val="center"/>
              </w:tcPr>
              <w:p w14:paraId="2579C55A"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008066C" w14:textId="77777777" w:rsidR="00313D49" w:rsidRDefault="00313D49" w:rsidP="00274236">
      <w:pPr>
        <w:rPr>
          <w:rFonts w:asciiTheme="minorHAnsi" w:hAnsiTheme="minorHAnsi" w:cstheme="minorHAnsi"/>
        </w:rPr>
      </w:pPr>
    </w:p>
    <w:p w14:paraId="590BE202"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03565DAD" w14:textId="77777777" w:rsidTr="00FF2F43">
        <w:trPr>
          <w:trHeight w:val="136"/>
        </w:trPr>
        <w:tc>
          <w:tcPr>
            <w:tcW w:w="9736" w:type="dxa"/>
            <w:gridSpan w:val="6"/>
            <w:shd w:val="clear" w:color="auto" w:fill="F4B083" w:themeFill="accent2" w:themeFillTint="99"/>
            <w:vAlign w:val="center"/>
          </w:tcPr>
          <w:p w14:paraId="7A5CBA55"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52654EC8" w14:textId="6EB2848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sidR="00283528">
              <w:rPr>
                <w:rFonts w:asciiTheme="minorHAnsi" w:hAnsiTheme="minorHAnsi" w:cstheme="minorHAnsi"/>
                <w:b/>
                <w:bCs/>
                <w:sz w:val="16"/>
                <w:szCs w:val="16"/>
              </w:rPr>
              <w:t>3</w:t>
            </w:r>
            <w:r w:rsidRPr="00313D49">
              <w:rPr>
                <w:rFonts w:asciiTheme="minorHAnsi" w:hAnsiTheme="minorHAnsi" w:cstheme="minorHAnsi"/>
                <w:b/>
                <w:bCs/>
                <w:sz w:val="16"/>
                <w:szCs w:val="16"/>
              </w:rPr>
              <w:t xml:space="preserve"> -  </w:t>
            </w:r>
            <w:r w:rsidR="00283528">
              <w:rPr>
                <w:rFonts w:asciiTheme="minorHAnsi" w:hAnsiTheme="minorHAnsi" w:cstheme="minorHAnsi"/>
                <w:b/>
                <w:bCs/>
                <w:sz w:val="16"/>
                <w:szCs w:val="16"/>
              </w:rPr>
              <w:t>DOM dr. JOŽETA POTRČA POLJČANE</w:t>
            </w:r>
            <w:r w:rsidRPr="00313D49">
              <w:rPr>
                <w:rFonts w:asciiTheme="minorHAnsi" w:hAnsiTheme="minorHAnsi" w:cstheme="minorHAnsi"/>
                <w:b/>
                <w:bCs/>
                <w:sz w:val="16"/>
                <w:szCs w:val="16"/>
              </w:rPr>
              <w:t xml:space="preserve"> </w:t>
            </w:r>
          </w:p>
          <w:p w14:paraId="138C2AE5" w14:textId="77777777"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123E6C1F" w14:textId="77777777" w:rsidTr="00FF2F43">
        <w:trPr>
          <w:trHeight w:val="551"/>
        </w:trPr>
        <w:tc>
          <w:tcPr>
            <w:tcW w:w="2963" w:type="dxa"/>
            <w:shd w:val="clear" w:color="auto" w:fill="92D050"/>
            <w:vAlign w:val="center"/>
          </w:tcPr>
          <w:p w14:paraId="23545818"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5C4449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587633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5F513A9" w14:textId="77777777" w:rsidR="00313D49" w:rsidRPr="009B6278" w:rsidRDefault="00313D49" w:rsidP="00FF2F43">
            <w:pPr>
              <w:jc w:val="center"/>
              <w:rPr>
                <w:rFonts w:asciiTheme="minorHAnsi" w:hAnsiTheme="minorHAnsi" w:cstheme="minorHAnsi"/>
                <w:b/>
                <w:bCs/>
                <w:i/>
                <w:iCs/>
                <w:sz w:val="14"/>
                <w:szCs w:val="14"/>
              </w:rPr>
            </w:pPr>
          </w:p>
          <w:p w14:paraId="16001177"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BAAB842"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7F6B6E06"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768E945"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EC9D71A"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04DF4E2"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9B8666E"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6472EAE3" w14:textId="77777777" w:rsidTr="00FF2F43">
        <w:trPr>
          <w:trHeight w:val="656"/>
        </w:trPr>
        <w:tc>
          <w:tcPr>
            <w:tcW w:w="2963" w:type="dxa"/>
            <w:vAlign w:val="center"/>
          </w:tcPr>
          <w:p w14:paraId="7FC692C9" w14:textId="56906B0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IN </w:t>
            </w:r>
            <w:r w:rsidR="009D027C">
              <w:rPr>
                <w:rFonts w:asciiTheme="minorHAnsi" w:hAnsiTheme="minorHAnsi" w:cstheme="minorHAnsi"/>
                <w:b/>
                <w:bCs/>
                <w:sz w:val="14"/>
                <w:szCs w:val="14"/>
              </w:rPr>
              <w:t>ŽIVALI</w:t>
            </w:r>
          </w:p>
        </w:tc>
        <w:tc>
          <w:tcPr>
            <w:tcW w:w="1128" w:type="dxa"/>
            <w:vAlign w:val="center"/>
          </w:tcPr>
          <w:p w14:paraId="7FFA2BB1"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B6B1D1D"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1520822"/>
            <w:placeholder>
              <w:docPart w:val="29936D174FE346759C4F92BADA8A1E02"/>
            </w:placeholder>
            <w:showingPlcHdr/>
            <w:text/>
          </w:sdtPr>
          <w:sdtContent>
            <w:tc>
              <w:tcPr>
                <w:tcW w:w="1552" w:type="dxa"/>
                <w:shd w:val="clear" w:color="auto" w:fill="D9D9D9" w:themeFill="background1" w:themeFillShade="D9"/>
                <w:vAlign w:val="center"/>
              </w:tcPr>
              <w:p w14:paraId="1748A619"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80034223"/>
            <w:placeholder>
              <w:docPart w:val="29936D174FE346759C4F92BADA8A1E02"/>
            </w:placeholder>
            <w:showingPlcHdr/>
            <w:text/>
          </w:sdtPr>
          <w:sdtContent>
            <w:tc>
              <w:tcPr>
                <w:tcW w:w="1551" w:type="dxa"/>
                <w:shd w:val="clear" w:color="auto" w:fill="D9D9D9" w:themeFill="background1" w:themeFillShade="D9"/>
                <w:vAlign w:val="center"/>
              </w:tcPr>
              <w:p w14:paraId="5918C846"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6899364"/>
            <w:placeholder>
              <w:docPart w:val="B4414C1B0B2C42CEBEC169A4D9B9F675"/>
            </w:placeholder>
            <w:showingPlcHdr/>
            <w:text/>
          </w:sdtPr>
          <w:sdtContent>
            <w:tc>
              <w:tcPr>
                <w:tcW w:w="1556" w:type="dxa"/>
                <w:shd w:val="clear" w:color="auto" w:fill="D9D9D9" w:themeFill="background1" w:themeFillShade="D9"/>
                <w:vAlign w:val="center"/>
              </w:tcPr>
              <w:p w14:paraId="26C8124D"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57606756" w14:textId="77777777" w:rsidTr="00FF2F43">
        <w:trPr>
          <w:trHeight w:val="656"/>
        </w:trPr>
        <w:tc>
          <w:tcPr>
            <w:tcW w:w="2963" w:type="dxa"/>
            <w:vAlign w:val="center"/>
          </w:tcPr>
          <w:p w14:paraId="27A9FB48"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F19B373"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0628C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82977071"/>
            <w:placeholder>
              <w:docPart w:val="EE4C40B40F6D46F3ABD5AE732B977E4B"/>
            </w:placeholder>
            <w:showingPlcHdr/>
            <w:text/>
          </w:sdtPr>
          <w:sdtContent>
            <w:tc>
              <w:tcPr>
                <w:tcW w:w="1552" w:type="dxa"/>
                <w:shd w:val="clear" w:color="auto" w:fill="D9D9D9" w:themeFill="background1" w:themeFillShade="D9"/>
                <w:vAlign w:val="center"/>
              </w:tcPr>
              <w:p w14:paraId="7F56561E"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3993077"/>
            <w:placeholder>
              <w:docPart w:val="9DA619A8C1434C159F3F84CDA8BA9FD1"/>
            </w:placeholder>
            <w:showingPlcHdr/>
            <w:text/>
          </w:sdtPr>
          <w:sdtContent>
            <w:tc>
              <w:tcPr>
                <w:tcW w:w="1551" w:type="dxa"/>
                <w:shd w:val="clear" w:color="auto" w:fill="D9D9D9" w:themeFill="background1" w:themeFillShade="D9"/>
                <w:vAlign w:val="center"/>
              </w:tcPr>
              <w:p w14:paraId="2E32AD38"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17086257"/>
            <w:placeholder>
              <w:docPart w:val="3086B24B45084A40AF108C7D7DACBEEC"/>
            </w:placeholder>
            <w:showingPlcHdr/>
            <w:text/>
          </w:sdtPr>
          <w:sdtContent>
            <w:tc>
              <w:tcPr>
                <w:tcW w:w="1556" w:type="dxa"/>
                <w:shd w:val="clear" w:color="auto" w:fill="D9D9D9" w:themeFill="background1" w:themeFillShade="D9"/>
                <w:vAlign w:val="center"/>
              </w:tcPr>
              <w:p w14:paraId="692BFB9B"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9382709" w14:textId="77777777" w:rsidR="009D027C" w:rsidRDefault="009D027C" w:rsidP="009D027C">
      <w:pPr>
        <w:rPr>
          <w:rFonts w:asciiTheme="minorHAnsi" w:hAnsiTheme="minorHAnsi" w:cstheme="minorHAnsi"/>
        </w:rPr>
      </w:pPr>
    </w:p>
    <w:p w14:paraId="4C783A47" w14:textId="77777777" w:rsidR="009D027C" w:rsidRPr="009D027C" w:rsidRDefault="009D027C" w:rsidP="009D027C">
      <w:pPr>
        <w:rPr>
          <w:rFonts w:asciiTheme="minorHAnsi" w:hAnsiTheme="minorHAnsi" w:cstheme="minorHAnsi"/>
        </w:rPr>
      </w:pPr>
    </w:p>
    <w:p w14:paraId="37033A74" w14:textId="77777777" w:rsidR="009D027C" w:rsidRPr="009D027C" w:rsidRDefault="009D027C" w:rsidP="009D027C">
      <w:pPr>
        <w:rPr>
          <w:rFonts w:asciiTheme="minorHAnsi" w:hAnsiTheme="minorHAnsi" w:cstheme="minorHAnsi"/>
        </w:rPr>
      </w:pPr>
    </w:p>
    <w:p w14:paraId="62441338" w14:textId="77777777" w:rsidR="009D027C" w:rsidRPr="009D027C" w:rsidRDefault="009D027C" w:rsidP="009D027C">
      <w:pPr>
        <w:rPr>
          <w:rFonts w:asciiTheme="minorHAnsi" w:hAnsiTheme="minorHAnsi" w:cstheme="minorHAnsi"/>
        </w:rPr>
        <w:sectPr w:rsidR="009D027C" w:rsidRPr="009D027C" w:rsidSect="00316FB5">
          <w:pgSz w:w="11906" w:h="16838"/>
          <w:pgMar w:top="993" w:right="1274" w:bottom="1440" w:left="1134" w:header="709" w:footer="709" w:gutter="0"/>
          <w:cols w:space="708"/>
          <w:docGrid w:linePitch="360"/>
        </w:sectPr>
      </w:pPr>
    </w:p>
    <w:p w14:paraId="3BA89EA9" w14:textId="77777777" w:rsidR="00313D49" w:rsidRDefault="00313D49"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283528" w:rsidRPr="009B6278" w14:paraId="7246CC94" w14:textId="77777777" w:rsidTr="00FF2F43">
        <w:trPr>
          <w:trHeight w:val="136"/>
        </w:trPr>
        <w:tc>
          <w:tcPr>
            <w:tcW w:w="9736" w:type="dxa"/>
            <w:gridSpan w:val="6"/>
            <w:shd w:val="clear" w:color="auto" w:fill="F4B083" w:themeFill="accent2" w:themeFillTint="99"/>
            <w:vAlign w:val="center"/>
          </w:tcPr>
          <w:p w14:paraId="2164F63F" w14:textId="77777777" w:rsidR="00283528" w:rsidRPr="00313D49" w:rsidRDefault="00283528" w:rsidP="00FF2F43">
            <w:pPr>
              <w:autoSpaceDE w:val="0"/>
              <w:autoSpaceDN w:val="0"/>
              <w:adjustRightInd w:val="0"/>
              <w:jc w:val="center"/>
              <w:rPr>
                <w:rFonts w:asciiTheme="minorHAnsi" w:hAnsiTheme="minorHAnsi" w:cstheme="minorHAnsi"/>
                <w:b/>
                <w:bCs/>
                <w:sz w:val="16"/>
                <w:szCs w:val="16"/>
              </w:rPr>
            </w:pPr>
          </w:p>
          <w:p w14:paraId="3947A0F0" w14:textId="4BC13F14" w:rsidR="00283528" w:rsidRPr="00313D49" w:rsidRDefault="00283528"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4</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 xml:space="preserve">DOM </w:t>
            </w:r>
            <w:r w:rsidR="009D027C">
              <w:rPr>
                <w:rFonts w:asciiTheme="minorHAnsi" w:hAnsiTheme="minorHAnsi" w:cstheme="minorHAnsi"/>
                <w:b/>
                <w:bCs/>
                <w:sz w:val="16"/>
                <w:szCs w:val="16"/>
              </w:rPr>
              <w:t>NA KRASU</w:t>
            </w:r>
          </w:p>
          <w:p w14:paraId="0BF5DDB3" w14:textId="77777777" w:rsidR="00283528" w:rsidRPr="009B6278" w:rsidRDefault="00283528" w:rsidP="00FF2F43">
            <w:pPr>
              <w:autoSpaceDE w:val="0"/>
              <w:autoSpaceDN w:val="0"/>
              <w:adjustRightInd w:val="0"/>
              <w:jc w:val="center"/>
              <w:rPr>
                <w:rFonts w:asciiTheme="minorHAnsi" w:hAnsiTheme="minorHAnsi" w:cstheme="minorHAnsi"/>
                <w:b/>
                <w:bCs/>
                <w:sz w:val="14"/>
                <w:szCs w:val="14"/>
              </w:rPr>
            </w:pPr>
          </w:p>
        </w:tc>
      </w:tr>
      <w:tr w:rsidR="00283528" w:rsidRPr="009B6278" w14:paraId="409729E6" w14:textId="77777777" w:rsidTr="00FF2F43">
        <w:trPr>
          <w:trHeight w:val="551"/>
        </w:trPr>
        <w:tc>
          <w:tcPr>
            <w:tcW w:w="2963" w:type="dxa"/>
            <w:shd w:val="clear" w:color="auto" w:fill="92D050"/>
            <w:vAlign w:val="center"/>
          </w:tcPr>
          <w:p w14:paraId="21233E95"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024947F"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661B914"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063884" w14:textId="77777777" w:rsidR="00283528" w:rsidRPr="009B6278" w:rsidRDefault="00283528" w:rsidP="00FF2F43">
            <w:pPr>
              <w:jc w:val="center"/>
              <w:rPr>
                <w:rFonts w:asciiTheme="minorHAnsi" w:hAnsiTheme="minorHAnsi" w:cstheme="minorHAnsi"/>
                <w:b/>
                <w:bCs/>
                <w:i/>
                <w:iCs/>
                <w:sz w:val="14"/>
                <w:szCs w:val="14"/>
              </w:rPr>
            </w:pPr>
          </w:p>
          <w:p w14:paraId="6FB2EA5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D58D0F" w14:textId="77777777" w:rsidR="00283528" w:rsidRPr="009B6278" w:rsidRDefault="00283528" w:rsidP="00FF2F43">
            <w:pPr>
              <w:jc w:val="center"/>
              <w:rPr>
                <w:rFonts w:asciiTheme="minorHAnsi" w:hAnsiTheme="minorHAnsi" w:cstheme="minorHAnsi"/>
                <w:b/>
                <w:bCs/>
                <w:i/>
                <w:iCs/>
                <w:sz w:val="14"/>
                <w:szCs w:val="14"/>
              </w:rPr>
            </w:pPr>
          </w:p>
        </w:tc>
        <w:tc>
          <w:tcPr>
            <w:tcW w:w="1552" w:type="dxa"/>
            <w:shd w:val="clear" w:color="auto" w:fill="92D050"/>
            <w:vAlign w:val="center"/>
          </w:tcPr>
          <w:p w14:paraId="449156C9"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BB2ACC"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5659C6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62E7336"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F06BD40"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283528" w:rsidRPr="009B6278" w14:paraId="4A7B9FB3" w14:textId="77777777" w:rsidTr="00FF2F43">
        <w:trPr>
          <w:trHeight w:val="656"/>
        </w:trPr>
        <w:tc>
          <w:tcPr>
            <w:tcW w:w="2963" w:type="dxa"/>
            <w:vAlign w:val="center"/>
          </w:tcPr>
          <w:p w14:paraId="022F3AE5"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68F30A9A"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EEAA49E"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6858569"/>
            <w:placeholder>
              <w:docPart w:val="97790D4218234DA3AEA1CEBA39112F4F"/>
            </w:placeholder>
            <w:showingPlcHdr/>
            <w:text/>
          </w:sdtPr>
          <w:sdtContent>
            <w:tc>
              <w:tcPr>
                <w:tcW w:w="1552" w:type="dxa"/>
                <w:shd w:val="clear" w:color="auto" w:fill="D9D9D9" w:themeFill="background1" w:themeFillShade="D9"/>
                <w:vAlign w:val="center"/>
              </w:tcPr>
              <w:p w14:paraId="1ABA16BF"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004405"/>
            <w:placeholder>
              <w:docPart w:val="97790D4218234DA3AEA1CEBA39112F4F"/>
            </w:placeholder>
            <w:showingPlcHdr/>
            <w:text/>
          </w:sdtPr>
          <w:sdtContent>
            <w:tc>
              <w:tcPr>
                <w:tcW w:w="1551" w:type="dxa"/>
                <w:shd w:val="clear" w:color="auto" w:fill="D9D9D9" w:themeFill="background1" w:themeFillShade="D9"/>
                <w:vAlign w:val="center"/>
              </w:tcPr>
              <w:p w14:paraId="70074C9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72763424"/>
            <w:placeholder>
              <w:docPart w:val="C3713924B92249F3872FAE639BC297B2"/>
            </w:placeholder>
            <w:showingPlcHdr/>
            <w:text/>
          </w:sdtPr>
          <w:sdtContent>
            <w:tc>
              <w:tcPr>
                <w:tcW w:w="1556" w:type="dxa"/>
                <w:shd w:val="clear" w:color="auto" w:fill="D9D9D9" w:themeFill="background1" w:themeFillShade="D9"/>
                <w:vAlign w:val="center"/>
              </w:tcPr>
              <w:p w14:paraId="63122754"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283528" w:rsidRPr="009B6278" w14:paraId="4B58984D" w14:textId="77777777" w:rsidTr="00FF2F43">
        <w:trPr>
          <w:trHeight w:val="656"/>
        </w:trPr>
        <w:tc>
          <w:tcPr>
            <w:tcW w:w="2963" w:type="dxa"/>
            <w:vAlign w:val="center"/>
          </w:tcPr>
          <w:p w14:paraId="03AA7C3C"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E6CB3FB"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B418823"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74037959"/>
            <w:placeholder>
              <w:docPart w:val="B9B7395ED0A743E38A6E0FC257B51963"/>
            </w:placeholder>
            <w:showingPlcHdr/>
            <w:text/>
          </w:sdtPr>
          <w:sdtContent>
            <w:tc>
              <w:tcPr>
                <w:tcW w:w="1552" w:type="dxa"/>
                <w:shd w:val="clear" w:color="auto" w:fill="D9D9D9" w:themeFill="background1" w:themeFillShade="D9"/>
                <w:vAlign w:val="center"/>
              </w:tcPr>
              <w:p w14:paraId="4C108C64"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93781988"/>
            <w:placeholder>
              <w:docPart w:val="48F40B12F3144B35BC636D5CABC70394"/>
            </w:placeholder>
            <w:showingPlcHdr/>
            <w:text/>
          </w:sdtPr>
          <w:sdtContent>
            <w:tc>
              <w:tcPr>
                <w:tcW w:w="1551" w:type="dxa"/>
                <w:shd w:val="clear" w:color="auto" w:fill="D9D9D9" w:themeFill="background1" w:themeFillShade="D9"/>
                <w:vAlign w:val="center"/>
              </w:tcPr>
              <w:p w14:paraId="31E6C4E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18122459"/>
            <w:placeholder>
              <w:docPart w:val="50E18AFBC23340AC87E72FEAEE540CAB"/>
            </w:placeholder>
            <w:showingPlcHdr/>
            <w:text/>
          </w:sdtPr>
          <w:sdtContent>
            <w:tc>
              <w:tcPr>
                <w:tcW w:w="1556" w:type="dxa"/>
                <w:shd w:val="clear" w:color="auto" w:fill="D9D9D9" w:themeFill="background1" w:themeFillShade="D9"/>
                <w:vAlign w:val="center"/>
              </w:tcPr>
              <w:p w14:paraId="7D1C8CF5"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DCD0022" w14:textId="77777777" w:rsidR="005315B0" w:rsidRDefault="005315B0" w:rsidP="00274236">
      <w:pPr>
        <w:rPr>
          <w:rFonts w:asciiTheme="minorHAnsi" w:hAnsiTheme="minorHAnsi" w:cstheme="minorHAnsi"/>
        </w:rPr>
      </w:pPr>
    </w:p>
    <w:p w14:paraId="054B79AE"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1B5CCE2" w14:textId="77777777" w:rsidTr="002842D9">
        <w:trPr>
          <w:trHeight w:val="136"/>
        </w:trPr>
        <w:tc>
          <w:tcPr>
            <w:tcW w:w="9736" w:type="dxa"/>
            <w:gridSpan w:val="6"/>
            <w:shd w:val="clear" w:color="auto" w:fill="F4B083" w:themeFill="accent2" w:themeFillTint="99"/>
            <w:vAlign w:val="center"/>
          </w:tcPr>
          <w:p w14:paraId="443211E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FE5E2A6"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5</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NINE POKORN GRMOVJE</w:t>
            </w:r>
          </w:p>
          <w:p w14:paraId="4134CD5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049298CC" w14:textId="77777777" w:rsidTr="002842D9">
        <w:trPr>
          <w:trHeight w:val="551"/>
        </w:trPr>
        <w:tc>
          <w:tcPr>
            <w:tcW w:w="2963" w:type="dxa"/>
            <w:shd w:val="clear" w:color="auto" w:fill="92D050"/>
            <w:vAlign w:val="center"/>
          </w:tcPr>
          <w:p w14:paraId="5681CAE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50C5D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C3D5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0DBBEC5" w14:textId="77777777" w:rsidR="009D027C" w:rsidRPr="009B6278" w:rsidRDefault="009D027C" w:rsidP="002842D9">
            <w:pPr>
              <w:jc w:val="center"/>
              <w:rPr>
                <w:rFonts w:asciiTheme="minorHAnsi" w:hAnsiTheme="minorHAnsi" w:cstheme="minorHAnsi"/>
                <w:b/>
                <w:bCs/>
                <w:i/>
                <w:iCs/>
                <w:sz w:val="14"/>
                <w:szCs w:val="14"/>
              </w:rPr>
            </w:pPr>
          </w:p>
          <w:p w14:paraId="693281C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AA877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61AB8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A15337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A64C9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79143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E3E9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8FDB32" w14:textId="77777777" w:rsidTr="002842D9">
        <w:trPr>
          <w:trHeight w:val="656"/>
        </w:trPr>
        <w:tc>
          <w:tcPr>
            <w:tcW w:w="2963" w:type="dxa"/>
            <w:vAlign w:val="center"/>
          </w:tcPr>
          <w:p w14:paraId="06FC803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FCF50A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F555FD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2642724"/>
            <w:placeholder>
              <w:docPart w:val="B0715B98823345EBB777C1692D673457"/>
            </w:placeholder>
            <w:showingPlcHdr/>
            <w:text/>
          </w:sdtPr>
          <w:sdtContent>
            <w:tc>
              <w:tcPr>
                <w:tcW w:w="1552" w:type="dxa"/>
                <w:shd w:val="clear" w:color="auto" w:fill="D9D9D9" w:themeFill="background1" w:themeFillShade="D9"/>
                <w:vAlign w:val="center"/>
              </w:tcPr>
              <w:p w14:paraId="3949D6A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03139048"/>
            <w:placeholder>
              <w:docPart w:val="B0715B98823345EBB777C1692D673457"/>
            </w:placeholder>
            <w:showingPlcHdr/>
            <w:text/>
          </w:sdtPr>
          <w:sdtContent>
            <w:tc>
              <w:tcPr>
                <w:tcW w:w="1551" w:type="dxa"/>
                <w:shd w:val="clear" w:color="auto" w:fill="D9D9D9" w:themeFill="background1" w:themeFillShade="D9"/>
                <w:vAlign w:val="center"/>
              </w:tcPr>
              <w:p w14:paraId="60BBA2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4422916"/>
            <w:placeholder>
              <w:docPart w:val="974E9A2BD08B4B808DA7718FD05FE22A"/>
            </w:placeholder>
            <w:showingPlcHdr/>
            <w:text/>
          </w:sdtPr>
          <w:sdtContent>
            <w:tc>
              <w:tcPr>
                <w:tcW w:w="1556" w:type="dxa"/>
                <w:shd w:val="clear" w:color="auto" w:fill="D9D9D9" w:themeFill="background1" w:themeFillShade="D9"/>
                <w:vAlign w:val="center"/>
              </w:tcPr>
              <w:p w14:paraId="19486678"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E51A057" w14:textId="77777777" w:rsidTr="002842D9">
        <w:trPr>
          <w:trHeight w:val="656"/>
        </w:trPr>
        <w:tc>
          <w:tcPr>
            <w:tcW w:w="2963" w:type="dxa"/>
            <w:vAlign w:val="center"/>
          </w:tcPr>
          <w:p w14:paraId="6ED8B93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B46920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D5DEE8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44389780"/>
            <w:placeholder>
              <w:docPart w:val="F77B1B25B0924BA4B96CAE8B35C7405E"/>
            </w:placeholder>
            <w:showingPlcHdr/>
            <w:text/>
          </w:sdtPr>
          <w:sdtContent>
            <w:tc>
              <w:tcPr>
                <w:tcW w:w="1552" w:type="dxa"/>
                <w:shd w:val="clear" w:color="auto" w:fill="D9D9D9" w:themeFill="background1" w:themeFillShade="D9"/>
                <w:vAlign w:val="center"/>
              </w:tcPr>
              <w:p w14:paraId="0794FA9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5801035"/>
            <w:placeholder>
              <w:docPart w:val="2712AC032ECC4925869E01416E3C08D3"/>
            </w:placeholder>
            <w:showingPlcHdr/>
            <w:text/>
          </w:sdtPr>
          <w:sdtContent>
            <w:tc>
              <w:tcPr>
                <w:tcW w:w="1551" w:type="dxa"/>
                <w:shd w:val="clear" w:color="auto" w:fill="D9D9D9" w:themeFill="background1" w:themeFillShade="D9"/>
                <w:vAlign w:val="center"/>
              </w:tcPr>
              <w:p w14:paraId="795EB0F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58125581"/>
            <w:placeholder>
              <w:docPart w:val="88C62E09D63B4DAB925871481E42B0FC"/>
            </w:placeholder>
            <w:showingPlcHdr/>
            <w:text/>
          </w:sdtPr>
          <w:sdtContent>
            <w:tc>
              <w:tcPr>
                <w:tcW w:w="1556" w:type="dxa"/>
                <w:shd w:val="clear" w:color="auto" w:fill="D9D9D9" w:themeFill="background1" w:themeFillShade="D9"/>
                <w:vAlign w:val="center"/>
              </w:tcPr>
              <w:p w14:paraId="40B72D4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C80FA61" w14:textId="77777777" w:rsidR="009D027C" w:rsidRDefault="009D027C" w:rsidP="009D027C">
      <w:pPr>
        <w:rPr>
          <w:rFonts w:asciiTheme="minorHAnsi" w:hAnsiTheme="minorHAnsi" w:cstheme="minorHAnsi"/>
        </w:rPr>
      </w:pPr>
    </w:p>
    <w:p w14:paraId="62E18D78"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345311F" w14:textId="77777777" w:rsidTr="002842D9">
        <w:trPr>
          <w:trHeight w:val="136"/>
        </w:trPr>
        <w:tc>
          <w:tcPr>
            <w:tcW w:w="9736" w:type="dxa"/>
            <w:gridSpan w:val="6"/>
            <w:shd w:val="clear" w:color="auto" w:fill="F4B083" w:themeFill="accent2" w:themeFillTint="99"/>
            <w:vAlign w:val="center"/>
          </w:tcPr>
          <w:p w14:paraId="6B122DB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3715E9D"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6</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OB SAVINJI</w:t>
            </w:r>
            <w:r w:rsidRPr="00313D49">
              <w:rPr>
                <w:rFonts w:asciiTheme="minorHAnsi" w:hAnsiTheme="minorHAnsi" w:cstheme="minorHAnsi"/>
                <w:b/>
                <w:bCs/>
                <w:sz w:val="16"/>
                <w:szCs w:val="16"/>
              </w:rPr>
              <w:t xml:space="preserve"> </w:t>
            </w:r>
          </w:p>
          <w:p w14:paraId="1F47744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D20BF46" w14:textId="77777777" w:rsidTr="002842D9">
        <w:trPr>
          <w:trHeight w:val="551"/>
        </w:trPr>
        <w:tc>
          <w:tcPr>
            <w:tcW w:w="2963" w:type="dxa"/>
            <w:shd w:val="clear" w:color="auto" w:fill="92D050"/>
            <w:vAlign w:val="center"/>
          </w:tcPr>
          <w:p w14:paraId="607A3DD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A42BB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2CE81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42CF8195" w14:textId="77777777" w:rsidR="009D027C" w:rsidRPr="009B6278" w:rsidRDefault="009D027C" w:rsidP="002842D9">
            <w:pPr>
              <w:jc w:val="center"/>
              <w:rPr>
                <w:rFonts w:asciiTheme="minorHAnsi" w:hAnsiTheme="minorHAnsi" w:cstheme="minorHAnsi"/>
                <w:b/>
                <w:bCs/>
                <w:i/>
                <w:iCs/>
                <w:sz w:val="14"/>
                <w:szCs w:val="14"/>
              </w:rPr>
            </w:pPr>
          </w:p>
          <w:p w14:paraId="2DAB0D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63DD8DB"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DB4F97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02D21A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142033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C812B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25D375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3CE9AC0" w14:textId="77777777" w:rsidTr="002842D9">
        <w:trPr>
          <w:trHeight w:val="656"/>
        </w:trPr>
        <w:tc>
          <w:tcPr>
            <w:tcW w:w="2963" w:type="dxa"/>
            <w:vAlign w:val="center"/>
          </w:tcPr>
          <w:p w14:paraId="2C56C2E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77F4BDE"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98E4F7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20937125"/>
            <w:placeholder>
              <w:docPart w:val="113356D315564B289666F6258D7C352D"/>
            </w:placeholder>
            <w:showingPlcHdr/>
            <w:text/>
          </w:sdtPr>
          <w:sdtContent>
            <w:tc>
              <w:tcPr>
                <w:tcW w:w="1552" w:type="dxa"/>
                <w:shd w:val="clear" w:color="auto" w:fill="D9D9D9" w:themeFill="background1" w:themeFillShade="D9"/>
                <w:vAlign w:val="center"/>
              </w:tcPr>
              <w:p w14:paraId="338BCE4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90307268"/>
            <w:placeholder>
              <w:docPart w:val="113356D315564B289666F6258D7C352D"/>
            </w:placeholder>
            <w:showingPlcHdr/>
            <w:text/>
          </w:sdtPr>
          <w:sdtContent>
            <w:tc>
              <w:tcPr>
                <w:tcW w:w="1551" w:type="dxa"/>
                <w:shd w:val="clear" w:color="auto" w:fill="D9D9D9" w:themeFill="background1" w:themeFillShade="D9"/>
                <w:vAlign w:val="center"/>
              </w:tcPr>
              <w:p w14:paraId="1574E37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0232342"/>
            <w:placeholder>
              <w:docPart w:val="250BAB83634E4B5E957D0EDD57F10113"/>
            </w:placeholder>
            <w:showingPlcHdr/>
            <w:text/>
          </w:sdtPr>
          <w:sdtContent>
            <w:tc>
              <w:tcPr>
                <w:tcW w:w="1556" w:type="dxa"/>
                <w:shd w:val="clear" w:color="auto" w:fill="D9D9D9" w:themeFill="background1" w:themeFillShade="D9"/>
                <w:vAlign w:val="center"/>
              </w:tcPr>
              <w:p w14:paraId="40472120"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6EF734E" w14:textId="77777777" w:rsidTr="002842D9">
        <w:trPr>
          <w:trHeight w:val="656"/>
        </w:trPr>
        <w:tc>
          <w:tcPr>
            <w:tcW w:w="2963" w:type="dxa"/>
            <w:vAlign w:val="center"/>
          </w:tcPr>
          <w:p w14:paraId="28136E3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C785C9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0841B0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52984366"/>
            <w:placeholder>
              <w:docPart w:val="56ABAF9EE28F4799AFD0D4228C2146C5"/>
            </w:placeholder>
            <w:showingPlcHdr/>
            <w:text/>
          </w:sdtPr>
          <w:sdtContent>
            <w:tc>
              <w:tcPr>
                <w:tcW w:w="1552" w:type="dxa"/>
                <w:shd w:val="clear" w:color="auto" w:fill="D9D9D9" w:themeFill="background1" w:themeFillShade="D9"/>
                <w:vAlign w:val="center"/>
              </w:tcPr>
              <w:p w14:paraId="670E2BD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75707520"/>
            <w:placeholder>
              <w:docPart w:val="7C4A3455668545AC87F42E2C0EBB4C60"/>
            </w:placeholder>
            <w:showingPlcHdr/>
            <w:text/>
          </w:sdtPr>
          <w:sdtContent>
            <w:tc>
              <w:tcPr>
                <w:tcW w:w="1551" w:type="dxa"/>
                <w:shd w:val="clear" w:color="auto" w:fill="D9D9D9" w:themeFill="background1" w:themeFillShade="D9"/>
                <w:vAlign w:val="center"/>
              </w:tcPr>
              <w:p w14:paraId="25B4D5D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9970777"/>
            <w:placeholder>
              <w:docPart w:val="D61EE7FF6CFE495A90A878797207A97C"/>
            </w:placeholder>
            <w:showingPlcHdr/>
            <w:text/>
          </w:sdtPr>
          <w:sdtContent>
            <w:tc>
              <w:tcPr>
                <w:tcW w:w="1556" w:type="dxa"/>
                <w:shd w:val="clear" w:color="auto" w:fill="D9D9D9" w:themeFill="background1" w:themeFillShade="D9"/>
                <w:vAlign w:val="center"/>
              </w:tcPr>
              <w:p w14:paraId="257B516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272D5C" w14:textId="77777777" w:rsidR="009D027C" w:rsidRDefault="009D027C" w:rsidP="009D027C">
      <w:pPr>
        <w:rPr>
          <w:rFonts w:asciiTheme="minorHAnsi" w:hAnsiTheme="minorHAnsi" w:cstheme="minorHAnsi"/>
        </w:rPr>
      </w:pPr>
    </w:p>
    <w:p w14:paraId="64A3C40C"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0E48D0E" w14:textId="77777777" w:rsidTr="002842D9">
        <w:trPr>
          <w:trHeight w:val="136"/>
        </w:trPr>
        <w:tc>
          <w:tcPr>
            <w:tcW w:w="9736" w:type="dxa"/>
            <w:gridSpan w:val="6"/>
            <w:shd w:val="clear" w:color="auto" w:fill="F4B083" w:themeFill="accent2" w:themeFillTint="99"/>
            <w:vAlign w:val="center"/>
          </w:tcPr>
          <w:p w14:paraId="1903FAD7"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BACA7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w:t>
            </w:r>
            <w:r>
              <w:rPr>
                <w:rFonts w:asciiTheme="minorHAnsi" w:hAnsiTheme="minorHAnsi" w:cstheme="minorHAnsi"/>
                <w:b/>
                <w:bCs/>
                <w:sz w:val="16"/>
                <w:szCs w:val="16"/>
              </w:rPr>
              <w:t>PETRA UZARJA</w:t>
            </w:r>
          </w:p>
          <w:p w14:paraId="40F6388F"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6F6D81FC" w14:textId="77777777" w:rsidTr="002842D9">
        <w:trPr>
          <w:trHeight w:val="551"/>
        </w:trPr>
        <w:tc>
          <w:tcPr>
            <w:tcW w:w="2963" w:type="dxa"/>
            <w:shd w:val="clear" w:color="auto" w:fill="92D050"/>
            <w:vAlign w:val="center"/>
          </w:tcPr>
          <w:p w14:paraId="1B043A6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40BBD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A71D7D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C72B65C" w14:textId="77777777" w:rsidR="009D027C" w:rsidRPr="009B6278" w:rsidRDefault="009D027C" w:rsidP="002842D9">
            <w:pPr>
              <w:jc w:val="center"/>
              <w:rPr>
                <w:rFonts w:asciiTheme="minorHAnsi" w:hAnsiTheme="minorHAnsi" w:cstheme="minorHAnsi"/>
                <w:b/>
                <w:bCs/>
                <w:i/>
                <w:iCs/>
                <w:sz w:val="14"/>
                <w:szCs w:val="14"/>
              </w:rPr>
            </w:pPr>
          </w:p>
          <w:p w14:paraId="07CAE4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DA91C5C"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B1C0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D27490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7289B7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BE0A72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479603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80552CA" w14:textId="77777777" w:rsidTr="002842D9">
        <w:trPr>
          <w:trHeight w:val="656"/>
        </w:trPr>
        <w:tc>
          <w:tcPr>
            <w:tcW w:w="2963" w:type="dxa"/>
            <w:vAlign w:val="center"/>
          </w:tcPr>
          <w:p w14:paraId="5720968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83CC91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EFB225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17164391"/>
            <w:placeholder>
              <w:docPart w:val="E2AE18452FDA4B3EB67D269B4B106395"/>
            </w:placeholder>
            <w:showingPlcHdr/>
            <w:text/>
          </w:sdtPr>
          <w:sdtContent>
            <w:tc>
              <w:tcPr>
                <w:tcW w:w="1552" w:type="dxa"/>
                <w:shd w:val="clear" w:color="auto" w:fill="D9D9D9" w:themeFill="background1" w:themeFillShade="D9"/>
                <w:vAlign w:val="center"/>
              </w:tcPr>
              <w:p w14:paraId="33622DA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27461804"/>
            <w:placeholder>
              <w:docPart w:val="E2AE18452FDA4B3EB67D269B4B106395"/>
            </w:placeholder>
            <w:showingPlcHdr/>
            <w:text/>
          </w:sdtPr>
          <w:sdtContent>
            <w:tc>
              <w:tcPr>
                <w:tcW w:w="1551" w:type="dxa"/>
                <w:shd w:val="clear" w:color="auto" w:fill="D9D9D9" w:themeFill="background1" w:themeFillShade="D9"/>
                <w:vAlign w:val="center"/>
              </w:tcPr>
              <w:p w14:paraId="587EB1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8470876"/>
            <w:placeholder>
              <w:docPart w:val="642E894DCCBF413B9AA0BF229AD9BB29"/>
            </w:placeholder>
            <w:showingPlcHdr/>
            <w:text/>
          </w:sdtPr>
          <w:sdtContent>
            <w:tc>
              <w:tcPr>
                <w:tcW w:w="1556" w:type="dxa"/>
                <w:shd w:val="clear" w:color="auto" w:fill="D9D9D9" w:themeFill="background1" w:themeFillShade="D9"/>
                <w:vAlign w:val="center"/>
              </w:tcPr>
              <w:p w14:paraId="0F6DF2B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712AC3" w14:textId="77777777" w:rsidTr="002842D9">
        <w:trPr>
          <w:trHeight w:val="656"/>
        </w:trPr>
        <w:tc>
          <w:tcPr>
            <w:tcW w:w="2963" w:type="dxa"/>
            <w:vAlign w:val="center"/>
          </w:tcPr>
          <w:p w14:paraId="4F45CFF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4484CF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4BD5A7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93841541"/>
            <w:placeholder>
              <w:docPart w:val="3C8FAC0F4043498DA32383E3F1B2A7BD"/>
            </w:placeholder>
            <w:showingPlcHdr/>
            <w:text/>
          </w:sdtPr>
          <w:sdtContent>
            <w:tc>
              <w:tcPr>
                <w:tcW w:w="1552" w:type="dxa"/>
                <w:shd w:val="clear" w:color="auto" w:fill="D9D9D9" w:themeFill="background1" w:themeFillShade="D9"/>
                <w:vAlign w:val="center"/>
              </w:tcPr>
              <w:p w14:paraId="0F44BD6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53467998"/>
            <w:placeholder>
              <w:docPart w:val="C7BB6E093C2640ABB6BC4AA5A3DC60FA"/>
            </w:placeholder>
            <w:showingPlcHdr/>
            <w:text/>
          </w:sdtPr>
          <w:sdtContent>
            <w:tc>
              <w:tcPr>
                <w:tcW w:w="1551" w:type="dxa"/>
                <w:shd w:val="clear" w:color="auto" w:fill="D9D9D9" w:themeFill="background1" w:themeFillShade="D9"/>
                <w:vAlign w:val="center"/>
              </w:tcPr>
              <w:p w14:paraId="5B2221E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36035595"/>
            <w:placeholder>
              <w:docPart w:val="434B8627F28A48B1A650F07E6ED2BA94"/>
            </w:placeholder>
            <w:showingPlcHdr/>
            <w:text/>
          </w:sdtPr>
          <w:sdtContent>
            <w:tc>
              <w:tcPr>
                <w:tcW w:w="1556" w:type="dxa"/>
                <w:shd w:val="clear" w:color="auto" w:fill="D9D9D9" w:themeFill="background1" w:themeFillShade="D9"/>
                <w:vAlign w:val="center"/>
              </w:tcPr>
              <w:p w14:paraId="477AA7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B8242FF"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2F510768"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932742C" w14:textId="77777777" w:rsidTr="002842D9">
        <w:trPr>
          <w:trHeight w:val="136"/>
        </w:trPr>
        <w:tc>
          <w:tcPr>
            <w:tcW w:w="9736" w:type="dxa"/>
            <w:gridSpan w:val="6"/>
            <w:shd w:val="clear" w:color="auto" w:fill="F4B083" w:themeFill="accent2" w:themeFillTint="99"/>
            <w:vAlign w:val="center"/>
          </w:tcPr>
          <w:p w14:paraId="5295E14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AF0E32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HRASTNIK</w:t>
            </w:r>
          </w:p>
          <w:p w14:paraId="6646E7A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689887C" w14:textId="77777777" w:rsidTr="002842D9">
        <w:trPr>
          <w:trHeight w:val="551"/>
        </w:trPr>
        <w:tc>
          <w:tcPr>
            <w:tcW w:w="2963" w:type="dxa"/>
            <w:shd w:val="clear" w:color="auto" w:fill="92D050"/>
            <w:vAlign w:val="center"/>
          </w:tcPr>
          <w:p w14:paraId="2F9F88C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64F67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F4EFD9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4627D71" w14:textId="77777777" w:rsidR="009D027C" w:rsidRPr="009B6278" w:rsidRDefault="009D027C" w:rsidP="002842D9">
            <w:pPr>
              <w:jc w:val="center"/>
              <w:rPr>
                <w:rFonts w:asciiTheme="minorHAnsi" w:hAnsiTheme="minorHAnsi" w:cstheme="minorHAnsi"/>
                <w:b/>
                <w:bCs/>
                <w:i/>
                <w:iCs/>
                <w:sz w:val="14"/>
                <w:szCs w:val="14"/>
              </w:rPr>
            </w:pPr>
          </w:p>
          <w:p w14:paraId="217322E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90EE35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3552C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7B4A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94A84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AB84FC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BDA089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8130679" w14:textId="77777777" w:rsidTr="002842D9">
        <w:trPr>
          <w:trHeight w:val="656"/>
        </w:trPr>
        <w:tc>
          <w:tcPr>
            <w:tcW w:w="2963" w:type="dxa"/>
            <w:vAlign w:val="center"/>
          </w:tcPr>
          <w:p w14:paraId="1545FD4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91151F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88383F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54181606"/>
            <w:placeholder>
              <w:docPart w:val="0448B7E2065C46D49E703999AD092137"/>
            </w:placeholder>
            <w:showingPlcHdr/>
            <w:text/>
          </w:sdtPr>
          <w:sdtContent>
            <w:tc>
              <w:tcPr>
                <w:tcW w:w="1552" w:type="dxa"/>
                <w:shd w:val="clear" w:color="auto" w:fill="D9D9D9" w:themeFill="background1" w:themeFillShade="D9"/>
                <w:vAlign w:val="center"/>
              </w:tcPr>
              <w:p w14:paraId="186B97B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82850682"/>
            <w:placeholder>
              <w:docPart w:val="0448B7E2065C46D49E703999AD092137"/>
            </w:placeholder>
            <w:showingPlcHdr/>
            <w:text/>
          </w:sdtPr>
          <w:sdtContent>
            <w:tc>
              <w:tcPr>
                <w:tcW w:w="1551" w:type="dxa"/>
                <w:shd w:val="clear" w:color="auto" w:fill="D9D9D9" w:themeFill="background1" w:themeFillShade="D9"/>
                <w:vAlign w:val="center"/>
              </w:tcPr>
              <w:p w14:paraId="72A920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1259490"/>
            <w:placeholder>
              <w:docPart w:val="D166866838A44C2FAFACBFC1FFD4CA1E"/>
            </w:placeholder>
            <w:showingPlcHdr/>
            <w:text/>
          </w:sdtPr>
          <w:sdtContent>
            <w:tc>
              <w:tcPr>
                <w:tcW w:w="1556" w:type="dxa"/>
                <w:shd w:val="clear" w:color="auto" w:fill="D9D9D9" w:themeFill="background1" w:themeFillShade="D9"/>
                <w:vAlign w:val="center"/>
              </w:tcPr>
              <w:p w14:paraId="5D43409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6AF0F965" w14:textId="77777777" w:rsidTr="002842D9">
        <w:trPr>
          <w:trHeight w:val="656"/>
        </w:trPr>
        <w:tc>
          <w:tcPr>
            <w:tcW w:w="2963" w:type="dxa"/>
            <w:vAlign w:val="center"/>
          </w:tcPr>
          <w:p w14:paraId="0CEC53A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15320A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D17F2A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04463775"/>
            <w:placeholder>
              <w:docPart w:val="BDA31C7A382A4AA1B117696E6D86AEBD"/>
            </w:placeholder>
            <w:showingPlcHdr/>
            <w:text/>
          </w:sdtPr>
          <w:sdtContent>
            <w:tc>
              <w:tcPr>
                <w:tcW w:w="1552" w:type="dxa"/>
                <w:shd w:val="clear" w:color="auto" w:fill="D9D9D9" w:themeFill="background1" w:themeFillShade="D9"/>
                <w:vAlign w:val="center"/>
              </w:tcPr>
              <w:p w14:paraId="2AC561B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89232586"/>
            <w:placeholder>
              <w:docPart w:val="7599EA610E554B4CA13E18671E042D1C"/>
            </w:placeholder>
            <w:showingPlcHdr/>
            <w:text/>
          </w:sdtPr>
          <w:sdtContent>
            <w:tc>
              <w:tcPr>
                <w:tcW w:w="1551" w:type="dxa"/>
                <w:shd w:val="clear" w:color="auto" w:fill="D9D9D9" w:themeFill="background1" w:themeFillShade="D9"/>
                <w:vAlign w:val="center"/>
              </w:tcPr>
              <w:p w14:paraId="714269E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1114666"/>
            <w:placeholder>
              <w:docPart w:val="46D1FA1E977042C09FC6B8CB2B3129CA"/>
            </w:placeholder>
            <w:showingPlcHdr/>
            <w:text/>
          </w:sdtPr>
          <w:sdtContent>
            <w:tc>
              <w:tcPr>
                <w:tcW w:w="1556" w:type="dxa"/>
                <w:shd w:val="clear" w:color="auto" w:fill="D9D9D9" w:themeFill="background1" w:themeFillShade="D9"/>
                <w:vAlign w:val="center"/>
              </w:tcPr>
              <w:p w14:paraId="1BE63E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99C8756" w14:textId="77777777" w:rsidR="009D027C" w:rsidRDefault="009D027C" w:rsidP="009D027C">
      <w:pPr>
        <w:rPr>
          <w:rFonts w:asciiTheme="minorHAnsi" w:hAnsiTheme="minorHAnsi" w:cstheme="minorHAnsi"/>
        </w:rPr>
      </w:pPr>
    </w:p>
    <w:p w14:paraId="4498BC19"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E51B20B" w14:textId="77777777" w:rsidTr="002842D9">
        <w:trPr>
          <w:trHeight w:val="136"/>
        </w:trPr>
        <w:tc>
          <w:tcPr>
            <w:tcW w:w="9736" w:type="dxa"/>
            <w:gridSpan w:val="6"/>
            <w:shd w:val="clear" w:color="auto" w:fill="F4B083" w:themeFill="accent2" w:themeFillTint="99"/>
            <w:vAlign w:val="center"/>
          </w:tcPr>
          <w:p w14:paraId="4500BA9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033694"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sidRPr="00FE2F07">
              <w:rPr>
                <w:rFonts w:asciiTheme="minorHAnsi" w:hAnsiTheme="minorHAnsi" w:cstheme="minorHAnsi"/>
                <w:b/>
                <w:bCs/>
                <w:sz w:val="16"/>
                <w:szCs w:val="16"/>
              </w:rPr>
              <w:t>LENDAVA, IDOSEBB POLGAROK OTTHONA LENDVA</w:t>
            </w:r>
          </w:p>
        </w:tc>
      </w:tr>
      <w:tr w:rsidR="009D027C" w:rsidRPr="009B6278" w14:paraId="654BC762" w14:textId="77777777" w:rsidTr="002842D9">
        <w:trPr>
          <w:trHeight w:val="551"/>
        </w:trPr>
        <w:tc>
          <w:tcPr>
            <w:tcW w:w="2963" w:type="dxa"/>
            <w:shd w:val="clear" w:color="auto" w:fill="92D050"/>
            <w:vAlign w:val="center"/>
          </w:tcPr>
          <w:p w14:paraId="5F28278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280AC6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D63914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FC9867F" w14:textId="77777777" w:rsidR="009D027C" w:rsidRPr="009B6278" w:rsidRDefault="009D027C" w:rsidP="002842D9">
            <w:pPr>
              <w:jc w:val="center"/>
              <w:rPr>
                <w:rFonts w:asciiTheme="minorHAnsi" w:hAnsiTheme="minorHAnsi" w:cstheme="minorHAnsi"/>
                <w:b/>
                <w:bCs/>
                <w:i/>
                <w:iCs/>
                <w:sz w:val="14"/>
                <w:szCs w:val="14"/>
              </w:rPr>
            </w:pPr>
          </w:p>
          <w:p w14:paraId="61397BF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555BE0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7567B95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73EB57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BC590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535C3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89D8B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CBBD044" w14:textId="77777777" w:rsidTr="002842D9">
        <w:trPr>
          <w:trHeight w:val="656"/>
        </w:trPr>
        <w:tc>
          <w:tcPr>
            <w:tcW w:w="2963" w:type="dxa"/>
            <w:vAlign w:val="center"/>
          </w:tcPr>
          <w:p w14:paraId="272CF1D0"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2459208"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1FFEBB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64889996"/>
            <w:placeholder>
              <w:docPart w:val="1CAAE97993D8430997CD0453A9527DAF"/>
            </w:placeholder>
            <w:showingPlcHdr/>
            <w:text/>
          </w:sdtPr>
          <w:sdtContent>
            <w:tc>
              <w:tcPr>
                <w:tcW w:w="1552" w:type="dxa"/>
                <w:shd w:val="clear" w:color="auto" w:fill="D9D9D9" w:themeFill="background1" w:themeFillShade="D9"/>
                <w:vAlign w:val="center"/>
              </w:tcPr>
              <w:p w14:paraId="1203794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7888574"/>
            <w:placeholder>
              <w:docPart w:val="1CAAE97993D8430997CD0453A9527DAF"/>
            </w:placeholder>
            <w:showingPlcHdr/>
            <w:text/>
          </w:sdtPr>
          <w:sdtContent>
            <w:tc>
              <w:tcPr>
                <w:tcW w:w="1551" w:type="dxa"/>
                <w:shd w:val="clear" w:color="auto" w:fill="D9D9D9" w:themeFill="background1" w:themeFillShade="D9"/>
                <w:vAlign w:val="center"/>
              </w:tcPr>
              <w:p w14:paraId="2A51159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9008370"/>
            <w:placeholder>
              <w:docPart w:val="EE00BDA00AC4431382604382B7C82EF5"/>
            </w:placeholder>
            <w:showingPlcHdr/>
            <w:text/>
          </w:sdtPr>
          <w:sdtContent>
            <w:tc>
              <w:tcPr>
                <w:tcW w:w="1556" w:type="dxa"/>
                <w:shd w:val="clear" w:color="auto" w:fill="D9D9D9" w:themeFill="background1" w:themeFillShade="D9"/>
                <w:vAlign w:val="center"/>
              </w:tcPr>
              <w:p w14:paraId="03B6893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C5ABBCC" w14:textId="77777777" w:rsidTr="002842D9">
        <w:trPr>
          <w:trHeight w:val="656"/>
        </w:trPr>
        <w:tc>
          <w:tcPr>
            <w:tcW w:w="2963" w:type="dxa"/>
            <w:vAlign w:val="center"/>
          </w:tcPr>
          <w:p w14:paraId="1C3171C9"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FE6DE8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6F37E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45134093"/>
            <w:placeholder>
              <w:docPart w:val="EBC309B6AEA64AF1A3C710971814D1AE"/>
            </w:placeholder>
            <w:showingPlcHdr/>
            <w:text/>
          </w:sdtPr>
          <w:sdtContent>
            <w:tc>
              <w:tcPr>
                <w:tcW w:w="1552" w:type="dxa"/>
                <w:shd w:val="clear" w:color="auto" w:fill="D9D9D9" w:themeFill="background1" w:themeFillShade="D9"/>
                <w:vAlign w:val="center"/>
              </w:tcPr>
              <w:p w14:paraId="06486A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33418244"/>
            <w:placeholder>
              <w:docPart w:val="B2E2E49F2102477D9CCFBAEC5BE9740E"/>
            </w:placeholder>
            <w:showingPlcHdr/>
            <w:text/>
          </w:sdtPr>
          <w:sdtContent>
            <w:tc>
              <w:tcPr>
                <w:tcW w:w="1551" w:type="dxa"/>
                <w:shd w:val="clear" w:color="auto" w:fill="D9D9D9" w:themeFill="background1" w:themeFillShade="D9"/>
                <w:vAlign w:val="center"/>
              </w:tcPr>
              <w:p w14:paraId="2317BE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35725130"/>
            <w:placeholder>
              <w:docPart w:val="82A985E8280A4707B915E67DEEA6ED64"/>
            </w:placeholder>
            <w:showingPlcHdr/>
            <w:text/>
          </w:sdtPr>
          <w:sdtContent>
            <w:tc>
              <w:tcPr>
                <w:tcW w:w="1556" w:type="dxa"/>
                <w:shd w:val="clear" w:color="auto" w:fill="D9D9D9" w:themeFill="background1" w:themeFillShade="D9"/>
                <w:vAlign w:val="center"/>
              </w:tcPr>
              <w:p w14:paraId="60F1EE9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FE349A3" w14:textId="77777777" w:rsidR="009D027C" w:rsidRDefault="009D027C" w:rsidP="009D027C">
      <w:pPr>
        <w:rPr>
          <w:rFonts w:asciiTheme="minorHAnsi" w:hAnsiTheme="minorHAnsi" w:cstheme="minorHAnsi"/>
        </w:rPr>
      </w:pPr>
    </w:p>
    <w:p w14:paraId="4A81B7C4"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8D67BD" w14:textId="77777777" w:rsidTr="002842D9">
        <w:trPr>
          <w:trHeight w:val="136"/>
        </w:trPr>
        <w:tc>
          <w:tcPr>
            <w:tcW w:w="9736" w:type="dxa"/>
            <w:gridSpan w:val="6"/>
            <w:shd w:val="clear" w:color="auto" w:fill="F4B083" w:themeFill="accent2" w:themeFillTint="99"/>
            <w:vAlign w:val="center"/>
          </w:tcPr>
          <w:p w14:paraId="4D8CEB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23FD00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ILIRSKA BISTRICA</w:t>
            </w:r>
          </w:p>
          <w:p w14:paraId="551B5B60"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5FC332CD" w14:textId="77777777" w:rsidTr="002842D9">
        <w:trPr>
          <w:trHeight w:val="551"/>
        </w:trPr>
        <w:tc>
          <w:tcPr>
            <w:tcW w:w="2963" w:type="dxa"/>
            <w:shd w:val="clear" w:color="auto" w:fill="92D050"/>
            <w:vAlign w:val="center"/>
          </w:tcPr>
          <w:p w14:paraId="6CD18CC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3E12CDA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268DA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B8343FA" w14:textId="77777777" w:rsidR="009D027C" w:rsidRPr="009B6278" w:rsidRDefault="009D027C" w:rsidP="002842D9">
            <w:pPr>
              <w:jc w:val="center"/>
              <w:rPr>
                <w:rFonts w:asciiTheme="minorHAnsi" w:hAnsiTheme="minorHAnsi" w:cstheme="minorHAnsi"/>
                <w:b/>
                <w:bCs/>
                <w:i/>
                <w:iCs/>
                <w:sz w:val="14"/>
                <w:szCs w:val="14"/>
              </w:rPr>
            </w:pPr>
          </w:p>
          <w:p w14:paraId="35D39A7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1D9E6D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F7928C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1F663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DA11DB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8FE48E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E409C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A8974F" w14:textId="77777777" w:rsidTr="002842D9">
        <w:trPr>
          <w:trHeight w:val="656"/>
        </w:trPr>
        <w:tc>
          <w:tcPr>
            <w:tcW w:w="2963" w:type="dxa"/>
            <w:vAlign w:val="center"/>
          </w:tcPr>
          <w:p w14:paraId="5E80D14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E9F68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A3491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9144844"/>
            <w:placeholder>
              <w:docPart w:val="A951A9D0CFF142B295C01D4C52932101"/>
            </w:placeholder>
            <w:showingPlcHdr/>
            <w:text/>
          </w:sdtPr>
          <w:sdtContent>
            <w:tc>
              <w:tcPr>
                <w:tcW w:w="1552" w:type="dxa"/>
                <w:shd w:val="clear" w:color="auto" w:fill="D9D9D9" w:themeFill="background1" w:themeFillShade="D9"/>
                <w:vAlign w:val="center"/>
              </w:tcPr>
              <w:p w14:paraId="533721F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45804928"/>
            <w:placeholder>
              <w:docPart w:val="A951A9D0CFF142B295C01D4C52932101"/>
            </w:placeholder>
            <w:showingPlcHdr/>
            <w:text/>
          </w:sdtPr>
          <w:sdtContent>
            <w:tc>
              <w:tcPr>
                <w:tcW w:w="1551" w:type="dxa"/>
                <w:shd w:val="clear" w:color="auto" w:fill="D9D9D9" w:themeFill="background1" w:themeFillShade="D9"/>
                <w:vAlign w:val="center"/>
              </w:tcPr>
              <w:p w14:paraId="051DCB5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7774767"/>
            <w:placeholder>
              <w:docPart w:val="AE9940F227D4499EAA6CDB6B5511FAF4"/>
            </w:placeholder>
            <w:showingPlcHdr/>
            <w:text/>
          </w:sdtPr>
          <w:sdtContent>
            <w:tc>
              <w:tcPr>
                <w:tcW w:w="1556" w:type="dxa"/>
                <w:shd w:val="clear" w:color="auto" w:fill="D9D9D9" w:themeFill="background1" w:themeFillShade="D9"/>
                <w:vAlign w:val="center"/>
              </w:tcPr>
              <w:p w14:paraId="630E38D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3A454FB" w14:textId="77777777" w:rsidTr="002842D9">
        <w:trPr>
          <w:trHeight w:val="656"/>
        </w:trPr>
        <w:tc>
          <w:tcPr>
            <w:tcW w:w="2963" w:type="dxa"/>
            <w:vAlign w:val="center"/>
          </w:tcPr>
          <w:p w14:paraId="65C1726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9500A2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EA16CD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5229365"/>
            <w:placeholder>
              <w:docPart w:val="F433BD863F674DE28AE4013F89711DEF"/>
            </w:placeholder>
            <w:showingPlcHdr/>
            <w:text/>
          </w:sdtPr>
          <w:sdtContent>
            <w:tc>
              <w:tcPr>
                <w:tcW w:w="1552" w:type="dxa"/>
                <w:shd w:val="clear" w:color="auto" w:fill="D9D9D9" w:themeFill="background1" w:themeFillShade="D9"/>
                <w:vAlign w:val="center"/>
              </w:tcPr>
              <w:p w14:paraId="31D9D15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78048619"/>
            <w:placeholder>
              <w:docPart w:val="2C4551CDE79E4CA59FD505FE0A7E6270"/>
            </w:placeholder>
            <w:showingPlcHdr/>
            <w:text/>
          </w:sdtPr>
          <w:sdtContent>
            <w:tc>
              <w:tcPr>
                <w:tcW w:w="1551" w:type="dxa"/>
                <w:shd w:val="clear" w:color="auto" w:fill="D9D9D9" w:themeFill="background1" w:themeFillShade="D9"/>
                <w:vAlign w:val="center"/>
              </w:tcPr>
              <w:p w14:paraId="0C41EBC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04070849"/>
            <w:placeholder>
              <w:docPart w:val="3035DE73962E4541B6A76E59E1EE09F7"/>
            </w:placeholder>
            <w:showingPlcHdr/>
            <w:text/>
          </w:sdtPr>
          <w:sdtContent>
            <w:tc>
              <w:tcPr>
                <w:tcW w:w="1556" w:type="dxa"/>
                <w:shd w:val="clear" w:color="auto" w:fill="D9D9D9" w:themeFill="background1" w:themeFillShade="D9"/>
                <w:vAlign w:val="center"/>
              </w:tcPr>
              <w:p w14:paraId="57FDEE1B"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125CEC7D" w14:textId="77777777" w:rsidR="009D027C" w:rsidRDefault="009D027C" w:rsidP="009D027C">
      <w:pPr>
        <w:rPr>
          <w:rFonts w:asciiTheme="minorHAnsi" w:hAnsiTheme="minorHAnsi" w:cstheme="minorHAnsi"/>
        </w:rPr>
      </w:pPr>
    </w:p>
    <w:p w14:paraId="641278CF"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5197302" w14:textId="77777777" w:rsidTr="002842D9">
        <w:trPr>
          <w:trHeight w:val="136"/>
        </w:trPr>
        <w:tc>
          <w:tcPr>
            <w:tcW w:w="9736" w:type="dxa"/>
            <w:gridSpan w:val="6"/>
            <w:shd w:val="clear" w:color="auto" w:fill="F4B083" w:themeFill="accent2" w:themeFillTint="99"/>
            <w:vAlign w:val="center"/>
          </w:tcPr>
          <w:p w14:paraId="11E93FF2"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C46D3CC"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LJUBLJANA VIČ-RUDNIK</w:t>
            </w:r>
          </w:p>
          <w:p w14:paraId="04380B62"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FB0B128" w14:textId="77777777" w:rsidTr="002842D9">
        <w:trPr>
          <w:trHeight w:val="551"/>
        </w:trPr>
        <w:tc>
          <w:tcPr>
            <w:tcW w:w="2963" w:type="dxa"/>
            <w:shd w:val="clear" w:color="auto" w:fill="92D050"/>
            <w:vAlign w:val="center"/>
          </w:tcPr>
          <w:p w14:paraId="6C5E0DB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F40CDD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42693E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7046E5D" w14:textId="77777777" w:rsidR="009D027C" w:rsidRPr="009B6278" w:rsidRDefault="009D027C" w:rsidP="002842D9">
            <w:pPr>
              <w:jc w:val="center"/>
              <w:rPr>
                <w:rFonts w:asciiTheme="minorHAnsi" w:hAnsiTheme="minorHAnsi" w:cstheme="minorHAnsi"/>
                <w:b/>
                <w:bCs/>
                <w:i/>
                <w:iCs/>
                <w:sz w:val="14"/>
                <w:szCs w:val="14"/>
              </w:rPr>
            </w:pPr>
          </w:p>
          <w:p w14:paraId="000ACC2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946395A"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612F4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04D2D0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BC467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8CF785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48A36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675E0BC" w14:textId="77777777" w:rsidTr="002842D9">
        <w:trPr>
          <w:trHeight w:val="656"/>
        </w:trPr>
        <w:tc>
          <w:tcPr>
            <w:tcW w:w="2963" w:type="dxa"/>
            <w:vAlign w:val="center"/>
          </w:tcPr>
          <w:p w14:paraId="78891B1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EE1B0E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34C5C8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1857342"/>
            <w:placeholder>
              <w:docPart w:val="824B95A439E34A3BB981593B6A9A96F2"/>
            </w:placeholder>
            <w:showingPlcHdr/>
            <w:text/>
          </w:sdtPr>
          <w:sdtContent>
            <w:tc>
              <w:tcPr>
                <w:tcW w:w="1552" w:type="dxa"/>
                <w:shd w:val="clear" w:color="auto" w:fill="D9D9D9" w:themeFill="background1" w:themeFillShade="D9"/>
                <w:vAlign w:val="center"/>
              </w:tcPr>
              <w:p w14:paraId="5386228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58879536"/>
            <w:placeholder>
              <w:docPart w:val="824B95A439E34A3BB981593B6A9A96F2"/>
            </w:placeholder>
            <w:showingPlcHdr/>
            <w:text/>
          </w:sdtPr>
          <w:sdtContent>
            <w:tc>
              <w:tcPr>
                <w:tcW w:w="1551" w:type="dxa"/>
                <w:shd w:val="clear" w:color="auto" w:fill="D9D9D9" w:themeFill="background1" w:themeFillShade="D9"/>
                <w:vAlign w:val="center"/>
              </w:tcPr>
              <w:p w14:paraId="5BE8329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7167364"/>
            <w:placeholder>
              <w:docPart w:val="61FB85B5C533401EA5321C818483BE78"/>
            </w:placeholder>
            <w:showingPlcHdr/>
            <w:text/>
          </w:sdtPr>
          <w:sdtContent>
            <w:tc>
              <w:tcPr>
                <w:tcW w:w="1556" w:type="dxa"/>
                <w:shd w:val="clear" w:color="auto" w:fill="D9D9D9" w:themeFill="background1" w:themeFillShade="D9"/>
                <w:vAlign w:val="center"/>
              </w:tcPr>
              <w:p w14:paraId="75E9D3F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10E2B2F5" w14:textId="77777777" w:rsidTr="002842D9">
        <w:trPr>
          <w:trHeight w:val="656"/>
        </w:trPr>
        <w:tc>
          <w:tcPr>
            <w:tcW w:w="2963" w:type="dxa"/>
            <w:vAlign w:val="center"/>
          </w:tcPr>
          <w:p w14:paraId="133B47B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43B12E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950A5B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416148"/>
            <w:placeholder>
              <w:docPart w:val="2C077D7FEC634C4C91DE7EFE10279CD7"/>
            </w:placeholder>
            <w:showingPlcHdr/>
            <w:text/>
          </w:sdtPr>
          <w:sdtContent>
            <w:tc>
              <w:tcPr>
                <w:tcW w:w="1552" w:type="dxa"/>
                <w:shd w:val="clear" w:color="auto" w:fill="D9D9D9" w:themeFill="background1" w:themeFillShade="D9"/>
                <w:vAlign w:val="center"/>
              </w:tcPr>
              <w:p w14:paraId="35F35FF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57651696"/>
            <w:placeholder>
              <w:docPart w:val="D957D606E42F47269321C709EAAC0235"/>
            </w:placeholder>
            <w:showingPlcHdr/>
            <w:text/>
          </w:sdtPr>
          <w:sdtContent>
            <w:tc>
              <w:tcPr>
                <w:tcW w:w="1551" w:type="dxa"/>
                <w:shd w:val="clear" w:color="auto" w:fill="D9D9D9" w:themeFill="background1" w:themeFillShade="D9"/>
                <w:vAlign w:val="center"/>
              </w:tcPr>
              <w:p w14:paraId="54B5367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72903013"/>
            <w:placeholder>
              <w:docPart w:val="3BDE40C29E464975A5A39D9FADE87DDC"/>
            </w:placeholder>
            <w:showingPlcHdr/>
            <w:text/>
          </w:sdtPr>
          <w:sdtContent>
            <w:tc>
              <w:tcPr>
                <w:tcW w:w="1556" w:type="dxa"/>
                <w:shd w:val="clear" w:color="auto" w:fill="D9D9D9" w:themeFill="background1" w:themeFillShade="D9"/>
                <w:vAlign w:val="center"/>
              </w:tcPr>
              <w:p w14:paraId="46F71B6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CA64676" w14:textId="77777777" w:rsidR="009D027C" w:rsidRDefault="009D027C" w:rsidP="009D027C">
      <w:pPr>
        <w:rPr>
          <w:rFonts w:asciiTheme="minorHAnsi" w:hAnsiTheme="minorHAnsi" w:cstheme="minorHAnsi"/>
        </w:rPr>
      </w:pPr>
    </w:p>
    <w:p w14:paraId="63F81C7F" w14:textId="77777777" w:rsidR="00E4185F" w:rsidRDefault="00E4185F" w:rsidP="009D027C">
      <w:pPr>
        <w:rPr>
          <w:rFonts w:asciiTheme="minorHAnsi" w:hAnsiTheme="minorHAnsi" w:cstheme="minorHAnsi"/>
        </w:rPr>
        <w:sectPr w:rsidR="00E4185F" w:rsidSect="00316FB5">
          <w:pgSz w:w="11906" w:h="16838"/>
          <w:pgMar w:top="993" w:right="1274" w:bottom="1440" w:left="1134" w:header="709" w:footer="709" w:gutter="0"/>
          <w:cols w:space="708"/>
          <w:docGrid w:linePitch="360"/>
        </w:sectPr>
      </w:pPr>
    </w:p>
    <w:p w14:paraId="406A1685"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834889A" w14:textId="77777777" w:rsidTr="002842D9">
        <w:trPr>
          <w:trHeight w:val="136"/>
        </w:trPr>
        <w:tc>
          <w:tcPr>
            <w:tcW w:w="9736" w:type="dxa"/>
            <w:gridSpan w:val="6"/>
            <w:shd w:val="clear" w:color="auto" w:fill="F4B083" w:themeFill="accent2" w:themeFillTint="99"/>
            <w:vAlign w:val="center"/>
          </w:tcPr>
          <w:p w14:paraId="40EEB2C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204C3FB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12</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rsidRPr="00FE2F07">
              <w:rPr>
                <w:rFonts w:asciiTheme="minorHAnsi" w:hAnsiTheme="minorHAnsi" w:cstheme="minorHAnsi"/>
                <w:b/>
                <w:bCs/>
                <w:sz w:val="16"/>
                <w:szCs w:val="16"/>
              </w:rPr>
              <w:t>DOM STAREJŠIH OBČANOV POLDE EBRL-JAMSKI</w:t>
            </w:r>
          </w:p>
        </w:tc>
      </w:tr>
      <w:tr w:rsidR="009D027C" w:rsidRPr="009B6278" w14:paraId="4A3B041A" w14:textId="77777777" w:rsidTr="002842D9">
        <w:trPr>
          <w:trHeight w:val="551"/>
        </w:trPr>
        <w:tc>
          <w:tcPr>
            <w:tcW w:w="2963" w:type="dxa"/>
            <w:shd w:val="clear" w:color="auto" w:fill="92D050"/>
            <w:vAlign w:val="center"/>
          </w:tcPr>
          <w:p w14:paraId="026935D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94448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BA9174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0EE9126" w14:textId="77777777" w:rsidR="009D027C" w:rsidRPr="009B6278" w:rsidRDefault="009D027C" w:rsidP="002842D9">
            <w:pPr>
              <w:jc w:val="center"/>
              <w:rPr>
                <w:rFonts w:asciiTheme="minorHAnsi" w:hAnsiTheme="minorHAnsi" w:cstheme="minorHAnsi"/>
                <w:b/>
                <w:bCs/>
                <w:i/>
                <w:iCs/>
                <w:sz w:val="14"/>
                <w:szCs w:val="14"/>
              </w:rPr>
            </w:pPr>
          </w:p>
          <w:p w14:paraId="6B434BF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FC682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D7F8F3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1A6132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B38FD9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465FF9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80C483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4B0F2ED" w14:textId="77777777" w:rsidTr="002842D9">
        <w:trPr>
          <w:trHeight w:val="656"/>
        </w:trPr>
        <w:tc>
          <w:tcPr>
            <w:tcW w:w="2963" w:type="dxa"/>
            <w:vAlign w:val="center"/>
          </w:tcPr>
          <w:p w14:paraId="5519340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42EE07E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B1D91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578088426"/>
            <w:placeholder>
              <w:docPart w:val="A0B350757E584269813E5ABA6C1EDEB5"/>
            </w:placeholder>
            <w:showingPlcHdr/>
            <w:text/>
          </w:sdtPr>
          <w:sdtContent>
            <w:tc>
              <w:tcPr>
                <w:tcW w:w="1552" w:type="dxa"/>
                <w:shd w:val="clear" w:color="auto" w:fill="D9D9D9" w:themeFill="background1" w:themeFillShade="D9"/>
                <w:vAlign w:val="center"/>
              </w:tcPr>
              <w:p w14:paraId="01E2660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454385"/>
            <w:placeholder>
              <w:docPart w:val="A0B350757E584269813E5ABA6C1EDEB5"/>
            </w:placeholder>
            <w:showingPlcHdr/>
            <w:text/>
          </w:sdtPr>
          <w:sdtContent>
            <w:tc>
              <w:tcPr>
                <w:tcW w:w="1551" w:type="dxa"/>
                <w:shd w:val="clear" w:color="auto" w:fill="D9D9D9" w:themeFill="background1" w:themeFillShade="D9"/>
                <w:vAlign w:val="center"/>
              </w:tcPr>
              <w:p w14:paraId="6571F5F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34178486"/>
            <w:placeholder>
              <w:docPart w:val="75F1F32C7913498EB28138212F2D1D25"/>
            </w:placeholder>
            <w:showingPlcHdr/>
            <w:text/>
          </w:sdtPr>
          <w:sdtContent>
            <w:tc>
              <w:tcPr>
                <w:tcW w:w="1556" w:type="dxa"/>
                <w:shd w:val="clear" w:color="auto" w:fill="D9D9D9" w:themeFill="background1" w:themeFillShade="D9"/>
                <w:vAlign w:val="center"/>
              </w:tcPr>
              <w:p w14:paraId="5FF6A8A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5431629" w14:textId="77777777" w:rsidTr="002842D9">
        <w:trPr>
          <w:trHeight w:val="656"/>
        </w:trPr>
        <w:tc>
          <w:tcPr>
            <w:tcW w:w="2963" w:type="dxa"/>
            <w:vAlign w:val="center"/>
          </w:tcPr>
          <w:p w14:paraId="636422EC"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139C93C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8DCE25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72750484"/>
            <w:placeholder>
              <w:docPart w:val="45A081649ACA45C895F0D523C6522DE0"/>
            </w:placeholder>
            <w:showingPlcHdr/>
            <w:text/>
          </w:sdtPr>
          <w:sdtContent>
            <w:tc>
              <w:tcPr>
                <w:tcW w:w="1552" w:type="dxa"/>
                <w:shd w:val="clear" w:color="auto" w:fill="D9D9D9" w:themeFill="background1" w:themeFillShade="D9"/>
                <w:vAlign w:val="center"/>
              </w:tcPr>
              <w:p w14:paraId="4CE35F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2444221"/>
            <w:placeholder>
              <w:docPart w:val="AF2FC136757F40C7B00F4C54B521A4A7"/>
            </w:placeholder>
            <w:showingPlcHdr/>
            <w:text/>
          </w:sdtPr>
          <w:sdtContent>
            <w:tc>
              <w:tcPr>
                <w:tcW w:w="1551" w:type="dxa"/>
                <w:shd w:val="clear" w:color="auto" w:fill="D9D9D9" w:themeFill="background1" w:themeFillShade="D9"/>
                <w:vAlign w:val="center"/>
              </w:tcPr>
              <w:p w14:paraId="49C5018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6366929"/>
            <w:placeholder>
              <w:docPart w:val="D92D98B352714461B551F4A41F563797"/>
            </w:placeholder>
            <w:showingPlcHdr/>
            <w:text/>
          </w:sdtPr>
          <w:sdtContent>
            <w:tc>
              <w:tcPr>
                <w:tcW w:w="1556" w:type="dxa"/>
                <w:shd w:val="clear" w:color="auto" w:fill="D9D9D9" w:themeFill="background1" w:themeFillShade="D9"/>
                <w:vAlign w:val="center"/>
              </w:tcPr>
              <w:p w14:paraId="25D7722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9B6147D" w14:textId="77777777" w:rsidR="009D027C" w:rsidRDefault="009D027C" w:rsidP="009D027C">
      <w:pPr>
        <w:rPr>
          <w:rFonts w:asciiTheme="minorHAnsi" w:hAnsiTheme="minorHAnsi" w:cstheme="minorHAnsi"/>
        </w:rPr>
      </w:pPr>
    </w:p>
    <w:p w14:paraId="3C47344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141F828" w14:textId="77777777" w:rsidTr="002842D9">
        <w:trPr>
          <w:trHeight w:val="136"/>
        </w:trPr>
        <w:tc>
          <w:tcPr>
            <w:tcW w:w="9736" w:type="dxa"/>
            <w:gridSpan w:val="6"/>
            <w:shd w:val="clear" w:color="auto" w:fill="F4B083" w:themeFill="accent2" w:themeFillTint="99"/>
            <w:vAlign w:val="center"/>
          </w:tcPr>
          <w:p w14:paraId="293CC0F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1AC3E7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13</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STAREJŠIH OBČANOV PREDDVOR</w:t>
            </w:r>
          </w:p>
          <w:p w14:paraId="68A15B8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29B067F3" w14:textId="77777777" w:rsidTr="002842D9">
        <w:trPr>
          <w:trHeight w:val="551"/>
        </w:trPr>
        <w:tc>
          <w:tcPr>
            <w:tcW w:w="2963" w:type="dxa"/>
            <w:shd w:val="clear" w:color="auto" w:fill="92D050"/>
            <w:vAlign w:val="center"/>
          </w:tcPr>
          <w:p w14:paraId="2AD9D86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24F67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B450D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321E492" w14:textId="77777777" w:rsidR="009D027C" w:rsidRPr="009B6278" w:rsidRDefault="009D027C" w:rsidP="002842D9">
            <w:pPr>
              <w:jc w:val="center"/>
              <w:rPr>
                <w:rFonts w:asciiTheme="minorHAnsi" w:hAnsiTheme="minorHAnsi" w:cstheme="minorHAnsi"/>
                <w:b/>
                <w:bCs/>
                <w:i/>
                <w:iCs/>
                <w:sz w:val="14"/>
                <w:szCs w:val="14"/>
              </w:rPr>
            </w:pPr>
          </w:p>
          <w:p w14:paraId="264AA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8D6173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8447C8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66A3D0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4B51F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378BF3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4C3C4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06680D4" w14:textId="77777777" w:rsidTr="002842D9">
        <w:trPr>
          <w:trHeight w:val="656"/>
        </w:trPr>
        <w:tc>
          <w:tcPr>
            <w:tcW w:w="2963" w:type="dxa"/>
            <w:vAlign w:val="center"/>
          </w:tcPr>
          <w:p w14:paraId="6F90A30D"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ACC186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2D099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43889879"/>
            <w:placeholder>
              <w:docPart w:val="24A03183B56645EE8EBBF279653822F0"/>
            </w:placeholder>
            <w:showingPlcHdr/>
            <w:text/>
          </w:sdtPr>
          <w:sdtContent>
            <w:tc>
              <w:tcPr>
                <w:tcW w:w="1552" w:type="dxa"/>
                <w:shd w:val="clear" w:color="auto" w:fill="D9D9D9" w:themeFill="background1" w:themeFillShade="D9"/>
                <w:vAlign w:val="center"/>
              </w:tcPr>
              <w:p w14:paraId="378E866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219592"/>
            <w:placeholder>
              <w:docPart w:val="24A03183B56645EE8EBBF279653822F0"/>
            </w:placeholder>
            <w:showingPlcHdr/>
            <w:text/>
          </w:sdtPr>
          <w:sdtContent>
            <w:tc>
              <w:tcPr>
                <w:tcW w:w="1551" w:type="dxa"/>
                <w:shd w:val="clear" w:color="auto" w:fill="D9D9D9" w:themeFill="background1" w:themeFillShade="D9"/>
                <w:vAlign w:val="center"/>
              </w:tcPr>
              <w:p w14:paraId="71C74FA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5452148"/>
            <w:placeholder>
              <w:docPart w:val="55C9CF85F91E4F9DAC8605F732C1E1B5"/>
            </w:placeholder>
            <w:showingPlcHdr/>
            <w:text/>
          </w:sdtPr>
          <w:sdtContent>
            <w:tc>
              <w:tcPr>
                <w:tcW w:w="1556" w:type="dxa"/>
                <w:shd w:val="clear" w:color="auto" w:fill="D9D9D9" w:themeFill="background1" w:themeFillShade="D9"/>
                <w:vAlign w:val="center"/>
              </w:tcPr>
              <w:p w14:paraId="0648580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1AC1ABD" w14:textId="77777777" w:rsidTr="002842D9">
        <w:trPr>
          <w:trHeight w:val="656"/>
        </w:trPr>
        <w:tc>
          <w:tcPr>
            <w:tcW w:w="2963" w:type="dxa"/>
            <w:vAlign w:val="center"/>
          </w:tcPr>
          <w:p w14:paraId="17690EE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46D44C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EF45B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73810411"/>
            <w:placeholder>
              <w:docPart w:val="47E325B34B3348C4ABE0DAAA856673B5"/>
            </w:placeholder>
            <w:showingPlcHdr/>
            <w:text/>
          </w:sdtPr>
          <w:sdtContent>
            <w:tc>
              <w:tcPr>
                <w:tcW w:w="1552" w:type="dxa"/>
                <w:shd w:val="clear" w:color="auto" w:fill="D9D9D9" w:themeFill="background1" w:themeFillShade="D9"/>
                <w:vAlign w:val="center"/>
              </w:tcPr>
              <w:p w14:paraId="5F5832B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44292386"/>
            <w:placeholder>
              <w:docPart w:val="17B03618C91448A48391405BD0850892"/>
            </w:placeholder>
            <w:showingPlcHdr/>
            <w:text/>
          </w:sdtPr>
          <w:sdtContent>
            <w:tc>
              <w:tcPr>
                <w:tcW w:w="1551" w:type="dxa"/>
                <w:shd w:val="clear" w:color="auto" w:fill="D9D9D9" w:themeFill="background1" w:themeFillShade="D9"/>
                <w:vAlign w:val="center"/>
              </w:tcPr>
              <w:p w14:paraId="559D6AE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793499"/>
            <w:placeholder>
              <w:docPart w:val="A10FF83012884FFB8FE7162A7B05BD88"/>
            </w:placeholder>
            <w:showingPlcHdr/>
            <w:text/>
          </w:sdtPr>
          <w:sdtContent>
            <w:tc>
              <w:tcPr>
                <w:tcW w:w="1556" w:type="dxa"/>
                <w:shd w:val="clear" w:color="auto" w:fill="D9D9D9" w:themeFill="background1" w:themeFillShade="D9"/>
                <w:vAlign w:val="center"/>
              </w:tcPr>
              <w:p w14:paraId="131AAEA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428A69C0" w14:textId="77777777" w:rsidR="009D027C" w:rsidRDefault="009D027C" w:rsidP="009D027C">
      <w:pPr>
        <w:rPr>
          <w:rFonts w:asciiTheme="minorHAnsi" w:hAnsiTheme="minorHAnsi" w:cstheme="minorHAnsi"/>
        </w:rPr>
      </w:pPr>
    </w:p>
    <w:p w14:paraId="7854A482"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D65EDEF" w14:textId="77777777" w:rsidTr="002842D9">
        <w:trPr>
          <w:trHeight w:val="136"/>
        </w:trPr>
        <w:tc>
          <w:tcPr>
            <w:tcW w:w="9736" w:type="dxa"/>
            <w:gridSpan w:val="6"/>
            <w:shd w:val="clear" w:color="auto" w:fill="F4B083" w:themeFill="accent2" w:themeFillTint="99"/>
            <w:vAlign w:val="center"/>
          </w:tcPr>
          <w:p w14:paraId="5307C13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B8C635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14</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SV.JOŽEF Duhovno prosvetni center</w:t>
            </w:r>
          </w:p>
          <w:p w14:paraId="03CC3DA7"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ABF2307" w14:textId="77777777" w:rsidTr="002842D9">
        <w:trPr>
          <w:trHeight w:val="551"/>
        </w:trPr>
        <w:tc>
          <w:tcPr>
            <w:tcW w:w="2963" w:type="dxa"/>
            <w:shd w:val="clear" w:color="auto" w:fill="92D050"/>
            <w:vAlign w:val="center"/>
          </w:tcPr>
          <w:p w14:paraId="5A65C1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BCC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410BB0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87FC809" w14:textId="77777777" w:rsidR="009D027C" w:rsidRPr="009B6278" w:rsidRDefault="009D027C" w:rsidP="002842D9">
            <w:pPr>
              <w:jc w:val="center"/>
              <w:rPr>
                <w:rFonts w:asciiTheme="minorHAnsi" w:hAnsiTheme="minorHAnsi" w:cstheme="minorHAnsi"/>
                <w:b/>
                <w:bCs/>
                <w:i/>
                <w:iCs/>
                <w:sz w:val="14"/>
                <w:szCs w:val="14"/>
              </w:rPr>
            </w:pPr>
          </w:p>
          <w:p w14:paraId="592A0C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395D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CBB3F1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70ED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054EDA9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2553A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C065A3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7A5EACD" w14:textId="77777777" w:rsidTr="002842D9">
        <w:trPr>
          <w:trHeight w:val="656"/>
        </w:trPr>
        <w:tc>
          <w:tcPr>
            <w:tcW w:w="2963" w:type="dxa"/>
            <w:vAlign w:val="center"/>
          </w:tcPr>
          <w:p w14:paraId="11AFAED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D34C2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41CD95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45221319"/>
            <w:placeholder>
              <w:docPart w:val="10E189608D154C8F8BE5A37DF1FFEF35"/>
            </w:placeholder>
            <w:showingPlcHdr/>
            <w:text/>
          </w:sdtPr>
          <w:sdtContent>
            <w:tc>
              <w:tcPr>
                <w:tcW w:w="1552" w:type="dxa"/>
                <w:shd w:val="clear" w:color="auto" w:fill="D9D9D9" w:themeFill="background1" w:themeFillShade="D9"/>
                <w:vAlign w:val="center"/>
              </w:tcPr>
              <w:p w14:paraId="31CADDC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20923859"/>
            <w:placeholder>
              <w:docPart w:val="10E189608D154C8F8BE5A37DF1FFEF35"/>
            </w:placeholder>
            <w:showingPlcHdr/>
            <w:text/>
          </w:sdtPr>
          <w:sdtContent>
            <w:tc>
              <w:tcPr>
                <w:tcW w:w="1551" w:type="dxa"/>
                <w:shd w:val="clear" w:color="auto" w:fill="D9D9D9" w:themeFill="background1" w:themeFillShade="D9"/>
                <w:vAlign w:val="center"/>
              </w:tcPr>
              <w:p w14:paraId="4EAA3EA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2277338"/>
            <w:placeholder>
              <w:docPart w:val="E801E2F15F8E4B34A18518F076B92A14"/>
            </w:placeholder>
            <w:showingPlcHdr/>
            <w:text/>
          </w:sdtPr>
          <w:sdtContent>
            <w:tc>
              <w:tcPr>
                <w:tcW w:w="1556" w:type="dxa"/>
                <w:shd w:val="clear" w:color="auto" w:fill="D9D9D9" w:themeFill="background1" w:themeFillShade="D9"/>
                <w:vAlign w:val="center"/>
              </w:tcPr>
              <w:p w14:paraId="743385E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E9E7004" w14:textId="77777777" w:rsidTr="002842D9">
        <w:trPr>
          <w:trHeight w:val="656"/>
        </w:trPr>
        <w:tc>
          <w:tcPr>
            <w:tcW w:w="2963" w:type="dxa"/>
            <w:vAlign w:val="center"/>
          </w:tcPr>
          <w:p w14:paraId="332DB7A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BEC55C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4A32BF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396785309"/>
            <w:placeholder>
              <w:docPart w:val="EF5A1FAC4B7B4569ADC5EBAD5292DA72"/>
            </w:placeholder>
            <w:showingPlcHdr/>
            <w:text/>
          </w:sdtPr>
          <w:sdtContent>
            <w:tc>
              <w:tcPr>
                <w:tcW w:w="1552" w:type="dxa"/>
                <w:shd w:val="clear" w:color="auto" w:fill="D9D9D9" w:themeFill="background1" w:themeFillShade="D9"/>
                <w:vAlign w:val="center"/>
              </w:tcPr>
              <w:p w14:paraId="72D9EAE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2266255"/>
            <w:placeholder>
              <w:docPart w:val="8F1CC1EBCC5642828D17723DB565A5A2"/>
            </w:placeholder>
            <w:showingPlcHdr/>
            <w:text/>
          </w:sdtPr>
          <w:sdtContent>
            <w:tc>
              <w:tcPr>
                <w:tcW w:w="1551" w:type="dxa"/>
                <w:shd w:val="clear" w:color="auto" w:fill="D9D9D9" w:themeFill="background1" w:themeFillShade="D9"/>
                <w:vAlign w:val="center"/>
              </w:tcPr>
              <w:p w14:paraId="2D15BA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7635982"/>
            <w:placeholder>
              <w:docPart w:val="EA9C14C8553D4C79A62C0D1221E90DDD"/>
            </w:placeholder>
            <w:showingPlcHdr/>
            <w:text/>
          </w:sdtPr>
          <w:sdtContent>
            <w:tc>
              <w:tcPr>
                <w:tcW w:w="1556" w:type="dxa"/>
                <w:shd w:val="clear" w:color="auto" w:fill="D9D9D9" w:themeFill="background1" w:themeFillShade="D9"/>
                <w:vAlign w:val="center"/>
              </w:tcPr>
              <w:p w14:paraId="35920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F3C1E58" w14:textId="77777777" w:rsidR="009D027C" w:rsidRDefault="009D027C" w:rsidP="009D027C">
      <w:pPr>
        <w:rPr>
          <w:rFonts w:asciiTheme="minorHAnsi" w:hAnsiTheme="minorHAnsi" w:cstheme="minorHAnsi"/>
        </w:rPr>
      </w:pPr>
    </w:p>
    <w:p w14:paraId="192B1DF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F10D6AE" w14:textId="77777777" w:rsidTr="002842D9">
        <w:trPr>
          <w:trHeight w:val="136"/>
        </w:trPr>
        <w:tc>
          <w:tcPr>
            <w:tcW w:w="9736" w:type="dxa"/>
            <w:gridSpan w:val="6"/>
            <w:shd w:val="clear" w:color="auto" w:fill="F4B083" w:themeFill="accent2" w:themeFillTint="99"/>
            <w:vAlign w:val="center"/>
          </w:tcPr>
          <w:p w14:paraId="20650E7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FE854FA"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15</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FRANC SALAMON TRBOVLJE</w:t>
            </w:r>
            <w:r w:rsidRPr="00043634" w:rsidDel="00043634">
              <w:rPr>
                <w:rFonts w:asciiTheme="minorHAnsi" w:hAnsiTheme="minorHAnsi" w:cstheme="minorHAnsi"/>
                <w:b/>
                <w:bCs/>
                <w:sz w:val="16"/>
                <w:szCs w:val="16"/>
              </w:rPr>
              <w:t xml:space="preserve"> </w:t>
            </w:r>
          </w:p>
        </w:tc>
      </w:tr>
      <w:tr w:rsidR="009D027C" w:rsidRPr="009B6278" w14:paraId="2C4D8B2E" w14:textId="77777777" w:rsidTr="002842D9">
        <w:trPr>
          <w:trHeight w:val="551"/>
        </w:trPr>
        <w:tc>
          <w:tcPr>
            <w:tcW w:w="2963" w:type="dxa"/>
            <w:shd w:val="clear" w:color="auto" w:fill="92D050"/>
            <w:vAlign w:val="center"/>
          </w:tcPr>
          <w:p w14:paraId="7408C5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F9075B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3FFC0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581EC64" w14:textId="77777777" w:rsidR="009D027C" w:rsidRPr="009B6278" w:rsidRDefault="009D027C" w:rsidP="002842D9">
            <w:pPr>
              <w:jc w:val="center"/>
              <w:rPr>
                <w:rFonts w:asciiTheme="minorHAnsi" w:hAnsiTheme="minorHAnsi" w:cstheme="minorHAnsi"/>
                <w:b/>
                <w:bCs/>
                <w:i/>
                <w:iCs/>
                <w:sz w:val="14"/>
                <w:szCs w:val="14"/>
              </w:rPr>
            </w:pPr>
          </w:p>
          <w:p w14:paraId="1456BA0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E2B889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722FD5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45DC4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C3CD15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0436BC6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2E6D38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F0BD3A" w14:textId="77777777" w:rsidTr="002842D9">
        <w:trPr>
          <w:trHeight w:val="656"/>
        </w:trPr>
        <w:tc>
          <w:tcPr>
            <w:tcW w:w="2963" w:type="dxa"/>
            <w:vAlign w:val="center"/>
          </w:tcPr>
          <w:p w14:paraId="35E132D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680E6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1FCD33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69049320"/>
            <w:placeholder>
              <w:docPart w:val="8405F3587FF8498497F6BC2A376FD912"/>
            </w:placeholder>
            <w:showingPlcHdr/>
            <w:text/>
          </w:sdtPr>
          <w:sdtContent>
            <w:tc>
              <w:tcPr>
                <w:tcW w:w="1552" w:type="dxa"/>
                <w:shd w:val="clear" w:color="auto" w:fill="D9D9D9" w:themeFill="background1" w:themeFillShade="D9"/>
                <w:vAlign w:val="center"/>
              </w:tcPr>
              <w:p w14:paraId="5B3FCA5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1310717"/>
            <w:placeholder>
              <w:docPart w:val="8405F3587FF8498497F6BC2A376FD912"/>
            </w:placeholder>
            <w:showingPlcHdr/>
            <w:text/>
          </w:sdtPr>
          <w:sdtContent>
            <w:tc>
              <w:tcPr>
                <w:tcW w:w="1551" w:type="dxa"/>
                <w:shd w:val="clear" w:color="auto" w:fill="D9D9D9" w:themeFill="background1" w:themeFillShade="D9"/>
                <w:vAlign w:val="center"/>
              </w:tcPr>
              <w:p w14:paraId="3942FC0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23744366"/>
            <w:placeholder>
              <w:docPart w:val="2A56F355434A46C2BE57927712B10832"/>
            </w:placeholder>
            <w:showingPlcHdr/>
            <w:text/>
          </w:sdtPr>
          <w:sdtContent>
            <w:tc>
              <w:tcPr>
                <w:tcW w:w="1556" w:type="dxa"/>
                <w:shd w:val="clear" w:color="auto" w:fill="D9D9D9" w:themeFill="background1" w:themeFillShade="D9"/>
                <w:vAlign w:val="center"/>
              </w:tcPr>
              <w:p w14:paraId="59CC33E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85DB39" w14:textId="77777777" w:rsidTr="002842D9">
        <w:trPr>
          <w:trHeight w:val="656"/>
        </w:trPr>
        <w:tc>
          <w:tcPr>
            <w:tcW w:w="2963" w:type="dxa"/>
            <w:vAlign w:val="center"/>
          </w:tcPr>
          <w:p w14:paraId="7398216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E46434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8F28E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73030091"/>
            <w:placeholder>
              <w:docPart w:val="FF71B38E6C2E43D2AF1E9A4D011B8043"/>
            </w:placeholder>
            <w:showingPlcHdr/>
            <w:text/>
          </w:sdtPr>
          <w:sdtContent>
            <w:tc>
              <w:tcPr>
                <w:tcW w:w="1552" w:type="dxa"/>
                <w:shd w:val="clear" w:color="auto" w:fill="D9D9D9" w:themeFill="background1" w:themeFillShade="D9"/>
                <w:vAlign w:val="center"/>
              </w:tcPr>
              <w:p w14:paraId="0720C4F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6045772"/>
            <w:placeholder>
              <w:docPart w:val="F9B4CE95C5634192A3FD2A0A145F3B95"/>
            </w:placeholder>
            <w:showingPlcHdr/>
            <w:text/>
          </w:sdtPr>
          <w:sdtContent>
            <w:tc>
              <w:tcPr>
                <w:tcW w:w="1551" w:type="dxa"/>
                <w:shd w:val="clear" w:color="auto" w:fill="D9D9D9" w:themeFill="background1" w:themeFillShade="D9"/>
                <w:vAlign w:val="center"/>
              </w:tcPr>
              <w:p w14:paraId="0F300CA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62688924"/>
            <w:placeholder>
              <w:docPart w:val="5700FECD6C0C44558DDEA1203BF0419C"/>
            </w:placeholder>
            <w:showingPlcHdr/>
            <w:text/>
          </w:sdtPr>
          <w:sdtContent>
            <w:tc>
              <w:tcPr>
                <w:tcW w:w="1556" w:type="dxa"/>
                <w:shd w:val="clear" w:color="auto" w:fill="D9D9D9" w:themeFill="background1" w:themeFillShade="D9"/>
                <w:vAlign w:val="center"/>
              </w:tcPr>
              <w:p w14:paraId="4162E206"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37C16B" w14:textId="77777777" w:rsidR="009D027C" w:rsidRDefault="009D027C" w:rsidP="009D027C">
      <w:pPr>
        <w:rPr>
          <w:rFonts w:asciiTheme="minorHAnsi" w:hAnsiTheme="minorHAnsi" w:cstheme="minorHAnsi"/>
        </w:rPr>
      </w:pPr>
    </w:p>
    <w:p w14:paraId="49040A0D"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3731007" w14:textId="77777777" w:rsidTr="002842D9">
        <w:trPr>
          <w:trHeight w:val="136"/>
        </w:trPr>
        <w:tc>
          <w:tcPr>
            <w:tcW w:w="9736" w:type="dxa"/>
            <w:gridSpan w:val="6"/>
            <w:shd w:val="clear" w:color="auto" w:fill="F4B083" w:themeFill="accent2" w:themeFillTint="99"/>
            <w:vAlign w:val="center"/>
          </w:tcPr>
          <w:p w14:paraId="3B02690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683A58D"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16</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in oskrbovancev Impoljca Sevnica</w:t>
            </w:r>
            <w:r w:rsidRPr="00043634" w:rsidDel="00043634">
              <w:rPr>
                <w:rFonts w:asciiTheme="minorHAnsi" w:hAnsiTheme="minorHAnsi" w:cstheme="minorHAnsi"/>
                <w:b/>
                <w:bCs/>
                <w:sz w:val="16"/>
                <w:szCs w:val="16"/>
              </w:rPr>
              <w:t xml:space="preserve"> </w:t>
            </w:r>
          </w:p>
        </w:tc>
      </w:tr>
      <w:tr w:rsidR="009D027C" w:rsidRPr="009B6278" w14:paraId="6D00D442" w14:textId="77777777" w:rsidTr="002842D9">
        <w:trPr>
          <w:trHeight w:val="551"/>
        </w:trPr>
        <w:tc>
          <w:tcPr>
            <w:tcW w:w="2963" w:type="dxa"/>
            <w:shd w:val="clear" w:color="auto" w:fill="92D050"/>
            <w:vAlign w:val="center"/>
          </w:tcPr>
          <w:p w14:paraId="503AB56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74E40F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01EB93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05B548E2" w14:textId="77777777" w:rsidR="009D027C" w:rsidRPr="009B6278" w:rsidRDefault="009D027C" w:rsidP="002842D9">
            <w:pPr>
              <w:jc w:val="center"/>
              <w:rPr>
                <w:rFonts w:asciiTheme="minorHAnsi" w:hAnsiTheme="minorHAnsi" w:cstheme="minorHAnsi"/>
                <w:b/>
                <w:bCs/>
                <w:i/>
                <w:iCs/>
                <w:sz w:val="14"/>
                <w:szCs w:val="14"/>
              </w:rPr>
            </w:pPr>
          </w:p>
          <w:p w14:paraId="16B9B2E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D115FF2"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E9AB5C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3D997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6347CA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6A0305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A6B9A0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8D04795" w14:textId="77777777" w:rsidTr="002842D9">
        <w:trPr>
          <w:trHeight w:val="656"/>
        </w:trPr>
        <w:tc>
          <w:tcPr>
            <w:tcW w:w="2963" w:type="dxa"/>
            <w:vAlign w:val="center"/>
          </w:tcPr>
          <w:p w14:paraId="53DBE06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53C0BE9"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A1AA3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53815467"/>
            <w:placeholder>
              <w:docPart w:val="FADD9FA845A64366B7B2CEC5986064A4"/>
            </w:placeholder>
            <w:showingPlcHdr/>
            <w:text/>
          </w:sdtPr>
          <w:sdtContent>
            <w:tc>
              <w:tcPr>
                <w:tcW w:w="1552" w:type="dxa"/>
                <w:shd w:val="clear" w:color="auto" w:fill="D9D9D9" w:themeFill="background1" w:themeFillShade="D9"/>
                <w:vAlign w:val="center"/>
              </w:tcPr>
              <w:p w14:paraId="640C894D"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30500142"/>
            <w:placeholder>
              <w:docPart w:val="FADD9FA845A64366B7B2CEC5986064A4"/>
            </w:placeholder>
            <w:showingPlcHdr/>
            <w:text/>
          </w:sdtPr>
          <w:sdtContent>
            <w:tc>
              <w:tcPr>
                <w:tcW w:w="1551" w:type="dxa"/>
                <w:shd w:val="clear" w:color="auto" w:fill="D9D9D9" w:themeFill="background1" w:themeFillShade="D9"/>
                <w:vAlign w:val="center"/>
              </w:tcPr>
              <w:p w14:paraId="4FFC301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78413955"/>
            <w:placeholder>
              <w:docPart w:val="3E6C0343D229400FBF46619FFFE2B7CB"/>
            </w:placeholder>
            <w:showingPlcHdr/>
            <w:text/>
          </w:sdtPr>
          <w:sdtContent>
            <w:tc>
              <w:tcPr>
                <w:tcW w:w="1556" w:type="dxa"/>
                <w:shd w:val="clear" w:color="auto" w:fill="D9D9D9" w:themeFill="background1" w:themeFillShade="D9"/>
                <w:vAlign w:val="center"/>
              </w:tcPr>
              <w:p w14:paraId="18CD58B1"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7B51C3A" w14:textId="77777777" w:rsidTr="002842D9">
        <w:trPr>
          <w:trHeight w:val="656"/>
        </w:trPr>
        <w:tc>
          <w:tcPr>
            <w:tcW w:w="2963" w:type="dxa"/>
            <w:vAlign w:val="center"/>
          </w:tcPr>
          <w:p w14:paraId="0956EB5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68EEB4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3E5D77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61510614"/>
            <w:placeholder>
              <w:docPart w:val="AF162D836A4C403C809B5B5A7E424C35"/>
            </w:placeholder>
            <w:showingPlcHdr/>
            <w:text/>
          </w:sdtPr>
          <w:sdtContent>
            <w:tc>
              <w:tcPr>
                <w:tcW w:w="1552" w:type="dxa"/>
                <w:shd w:val="clear" w:color="auto" w:fill="D9D9D9" w:themeFill="background1" w:themeFillShade="D9"/>
                <w:vAlign w:val="center"/>
              </w:tcPr>
              <w:p w14:paraId="7388D3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5105525"/>
            <w:placeholder>
              <w:docPart w:val="EB0715B6C0D34395BD8EF78D63C69522"/>
            </w:placeholder>
            <w:showingPlcHdr/>
            <w:text/>
          </w:sdtPr>
          <w:sdtContent>
            <w:tc>
              <w:tcPr>
                <w:tcW w:w="1551" w:type="dxa"/>
                <w:shd w:val="clear" w:color="auto" w:fill="D9D9D9" w:themeFill="background1" w:themeFillShade="D9"/>
                <w:vAlign w:val="center"/>
              </w:tcPr>
              <w:p w14:paraId="63283C0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96379033"/>
            <w:placeholder>
              <w:docPart w:val="33C5F27BAEF546B0B27D24171229808E"/>
            </w:placeholder>
            <w:showingPlcHdr/>
            <w:text/>
          </w:sdtPr>
          <w:sdtContent>
            <w:tc>
              <w:tcPr>
                <w:tcW w:w="1556" w:type="dxa"/>
                <w:shd w:val="clear" w:color="auto" w:fill="D9D9D9" w:themeFill="background1" w:themeFillShade="D9"/>
                <w:vAlign w:val="center"/>
              </w:tcPr>
              <w:p w14:paraId="199301B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A089BA3" w14:textId="77777777" w:rsidR="009D027C" w:rsidRDefault="009D027C" w:rsidP="009D027C">
      <w:pPr>
        <w:rPr>
          <w:rFonts w:asciiTheme="minorHAnsi" w:hAnsiTheme="minorHAnsi" w:cstheme="minorHAnsi"/>
        </w:rPr>
      </w:pPr>
    </w:p>
    <w:p w14:paraId="71E514D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FFA077A" w14:textId="77777777" w:rsidTr="002842D9">
        <w:trPr>
          <w:trHeight w:val="136"/>
        </w:trPr>
        <w:tc>
          <w:tcPr>
            <w:tcW w:w="9736" w:type="dxa"/>
            <w:gridSpan w:val="6"/>
            <w:shd w:val="clear" w:color="auto" w:fill="F4B083" w:themeFill="accent2" w:themeFillTint="99"/>
            <w:vAlign w:val="center"/>
          </w:tcPr>
          <w:p w14:paraId="7747896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E6E9E9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IZOLA-Casa del pensionato Isola</w:t>
            </w:r>
          </w:p>
          <w:p w14:paraId="44C7CC6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4BB54893" w14:textId="77777777" w:rsidTr="002842D9">
        <w:trPr>
          <w:trHeight w:val="551"/>
        </w:trPr>
        <w:tc>
          <w:tcPr>
            <w:tcW w:w="2963" w:type="dxa"/>
            <w:shd w:val="clear" w:color="auto" w:fill="92D050"/>
            <w:vAlign w:val="center"/>
          </w:tcPr>
          <w:p w14:paraId="75FDAEA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0224C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EF00D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A30A933" w14:textId="77777777" w:rsidR="009D027C" w:rsidRPr="009B6278" w:rsidRDefault="009D027C" w:rsidP="002842D9">
            <w:pPr>
              <w:jc w:val="center"/>
              <w:rPr>
                <w:rFonts w:asciiTheme="minorHAnsi" w:hAnsiTheme="minorHAnsi" w:cstheme="minorHAnsi"/>
                <w:b/>
                <w:bCs/>
                <w:i/>
                <w:iCs/>
                <w:sz w:val="14"/>
                <w:szCs w:val="14"/>
              </w:rPr>
            </w:pPr>
          </w:p>
          <w:p w14:paraId="77D7D3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2DD33A7F"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B77F31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3B511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45BB77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9A8D0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6D21FB5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9012FCB" w14:textId="77777777" w:rsidTr="002842D9">
        <w:trPr>
          <w:trHeight w:val="656"/>
        </w:trPr>
        <w:tc>
          <w:tcPr>
            <w:tcW w:w="2963" w:type="dxa"/>
            <w:vAlign w:val="center"/>
          </w:tcPr>
          <w:p w14:paraId="04ADF9F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215AFB9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A7232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63381442"/>
            <w:placeholder>
              <w:docPart w:val="AACFC8C6D29C40378282916407DE6D59"/>
            </w:placeholder>
            <w:showingPlcHdr/>
            <w:text/>
          </w:sdtPr>
          <w:sdtContent>
            <w:tc>
              <w:tcPr>
                <w:tcW w:w="1552" w:type="dxa"/>
                <w:shd w:val="clear" w:color="auto" w:fill="D9D9D9" w:themeFill="background1" w:themeFillShade="D9"/>
                <w:vAlign w:val="center"/>
              </w:tcPr>
              <w:p w14:paraId="4A15F0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6291004"/>
            <w:placeholder>
              <w:docPart w:val="AACFC8C6D29C40378282916407DE6D59"/>
            </w:placeholder>
            <w:showingPlcHdr/>
            <w:text/>
          </w:sdtPr>
          <w:sdtContent>
            <w:tc>
              <w:tcPr>
                <w:tcW w:w="1551" w:type="dxa"/>
                <w:shd w:val="clear" w:color="auto" w:fill="D9D9D9" w:themeFill="background1" w:themeFillShade="D9"/>
                <w:vAlign w:val="center"/>
              </w:tcPr>
              <w:p w14:paraId="46B62D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28858682"/>
            <w:placeholder>
              <w:docPart w:val="C11F4B2E47BB4AB7AF3A3EEF4FDD9244"/>
            </w:placeholder>
            <w:showingPlcHdr/>
            <w:text/>
          </w:sdtPr>
          <w:sdtContent>
            <w:tc>
              <w:tcPr>
                <w:tcW w:w="1556" w:type="dxa"/>
                <w:shd w:val="clear" w:color="auto" w:fill="D9D9D9" w:themeFill="background1" w:themeFillShade="D9"/>
                <w:vAlign w:val="center"/>
              </w:tcPr>
              <w:p w14:paraId="55EABA7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F2026E3" w14:textId="77777777" w:rsidTr="002842D9">
        <w:trPr>
          <w:trHeight w:val="656"/>
        </w:trPr>
        <w:tc>
          <w:tcPr>
            <w:tcW w:w="2963" w:type="dxa"/>
            <w:vAlign w:val="center"/>
          </w:tcPr>
          <w:p w14:paraId="2D93452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5D1C5A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98B6F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65328855"/>
            <w:placeholder>
              <w:docPart w:val="C47545FBAC7646ABA788FD7E10418888"/>
            </w:placeholder>
            <w:showingPlcHdr/>
            <w:text/>
          </w:sdtPr>
          <w:sdtContent>
            <w:tc>
              <w:tcPr>
                <w:tcW w:w="1552" w:type="dxa"/>
                <w:shd w:val="clear" w:color="auto" w:fill="D9D9D9" w:themeFill="background1" w:themeFillShade="D9"/>
                <w:vAlign w:val="center"/>
              </w:tcPr>
              <w:p w14:paraId="0CB002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5662629"/>
            <w:placeholder>
              <w:docPart w:val="93E303F5263C43C1A35F864DA6470BC6"/>
            </w:placeholder>
            <w:showingPlcHdr/>
            <w:text/>
          </w:sdtPr>
          <w:sdtContent>
            <w:tc>
              <w:tcPr>
                <w:tcW w:w="1551" w:type="dxa"/>
                <w:shd w:val="clear" w:color="auto" w:fill="D9D9D9" w:themeFill="background1" w:themeFillShade="D9"/>
                <w:vAlign w:val="center"/>
              </w:tcPr>
              <w:p w14:paraId="574A169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93045790"/>
            <w:placeholder>
              <w:docPart w:val="02748BA00B5F4CA890204A859DBBEC4B"/>
            </w:placeholder>
            <w:showingPlcHdr/>
            <w:text/>
          </w:sdtPr>
          <w:sdtContent>
            <w:tc>
              <w:tcPr>
                <w:tcW w:w="1556" w:type="dxa"/>
                <w:shd w:val="clear" w:color="auto" w:fill="D9D9D9" w:themeFill="background1" w:themeFillShade="D9"/>
                <w:vAlign w:val="center"/>
              </w:tcPr>
              <w:p w14:paraId="50516F1A"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80C8A0" w14:textId="77777777" w:rsidR="009D027C" w:rsidRDefault="009D027C" w:rsidP="009D027C">
      <w:pPr>
        <w:rPr>
          <w:rFonts w:asciiTheme="minorHAnsi" w:hAnsiTheme="minorHAnsi" w:cstheme="minorHAnsi"/>
        </w:rPr>
      </w:pPr>
    </w:p>
    <w:p w14:paraId="7DB4CC8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45F5C6" w14:textId="77777777" w:rsidTr="002842D9">
        <w:trPr>
          <w:trHeight w:val="136"/>
        </w:trPr>
        <w:tc>
          <w:tcPr>
            <w:tcW w:w="9736" w:type="dxa"/>
            <w:gridSpan w:val="6"/>
            <w:shd w:val="clear" w:color="auto" w:fill="F4B083" w:themeFill="accent2" w:themeFillTint="99"/>
            <w:vAlign w:val="center"/>
          </w:tcPr>
          <w:p w14:paraId="3A9D8D2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93BC6C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NOVA GORICA</w:t>
            </w:r>
            <w:r w:rsidRPr="00043634" w:rsidDel="00043634">
              <w:rPr>
                <w:rFonts w:asciiTheme="minorHAnsi" w:hAnsiTheme="minorHAnsi" w:cstheme="minorHAnsi"/>
                <w:b/>
                <w:bCs/>
                <w:sz w:val="16"/>
                <w:szCs w:val="16"/>
              </w:rPr>
              <w:t xml:space="preserve"> </w:t>
            </w:r>
          </w:p>
        </w:tc>
      </w:tr>
      <w:tr w:rsidR="009D027C" w:rsidRPr="009B6278" w14:paraId="162A64D6" w14:textId="77777777" w:rsidTr="002842D9">
        <w:trPr>
          <w:trHeight w:val="551"/>
        </w:trPr>
        <w:tc>
          <w:tcPr>
            <w:tcW w:w="2963" w:type="dxa"/>
            <w:shd w:val="clear" w:color="auto" w:fill="92D050"/>
            <w:vAlign w:val="center"/>
          </w:tcPr>
          <w:p w14:paraId="37F25D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8078BD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48CF64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ECFB6BD" w14:textId="77777777" w:rsidR="009D027C" w:rsidRPr="009B6278" w:rsidRDefault="009D027C" w:rsidP="002842D9">
            <w:pPr>
              <w:jc w:val="center"/>
              <w:rPr>
                <w:rFonts w:asciiTheme="minorHAnsi" w:hAnsiTheme="minorHAnsi" w:cstheme="minorHAnsi"/>
                <w:b/>
                <w:bCs/>
                <w:i/>
                <w:iCs/>
                <w:sz w:val="14"/>
                <w:szCs w:val="14"/>
              </w:rPr>
            </w:pPr>
          </w:p>
          <w:p w14:paraId="71A2410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8A6B277"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E196D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7D36A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EA580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E4269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4CA0B9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A5C2F15" w14:textId="77777777" w:rsidTr="002842D9">
        <w:trPr>
          <w:trHeight w:val="656"/>
        </w:trPr>
        <w:tc>
          <w:tcPr>
            <w:tcW w:w="2963" w:type="dxa"/>
            <w:vAlign w:val="center"/>
          </w:tcPr>
          <w:p w14:paraId="736B313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724B21A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7560F0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659193"/>
            <w:placeholder>
              <w:docPart w:val="24DE3688E6654E45B3E5FCD374E21056"/>
            </w:placeholder>
            <w:showingPlcHdr/>
            <w:text/>
          </w:sdtPr>
          <w:sdtContent>
            <w:tc>
              <w:tcPr>
                <w:tcW w:w="1552" w:type="dxa"/>
                <w:shd w:val="clear" w:color="auto" w:fill="D9D9D9" w:themeFill="background1" w:themeFillShade="D9"/>
                <w:vAlign w:val="center"/>
              </w:tcPr>
              <w:p w14:paraId="4B8A7A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2231439"/>
            <w:placeholder>
              <w:docPart w:val="24DE3688E6654E45B3E5FCD374E21056"/>
            </w:placeholder>
            <w:showingPlcHdr/>
            <w:text/>
          </w:sdtPr>
          <w:sdtContent>
            <w:tc>
              <w:tcPr>
                <w:tcW w:w="1551" w:type="dxa"/>
                <w:shd w:val="clear" w:color="auto" w:fill="D9D9D9" w:themeFill="background1" w:themeFillShade="D9"/>
                <w:vAlign w:val="center"/>
              </w:tcPr>
              <w:p w14:paraId="1A8657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01068121"/>
            <w:placeholder>
              <w:docPart w:val="94EF79FCB3234EFDA7D9F7E0CDCB7295"/>
            </w:placeholder>
            <w:showingPlcHdr/>
            <w:text/>
          </w:sdtPr>
          <w:sdtContent>
            <w:tc>
              <w:tcPr>
                <w:tcW w:w="1556" w:type="dxa"/>
                <w:shd w:val="clear" w:color="auto" w:fill="D9D9D9" w:themeFill="background1" w:themeFillShade="D9"/>
                <w:vAlign w:val="center"/>
              </w:tcPr>
              <w:p w14:paraId="2ECA1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E847C2" w14:textId="77777777" w:rsidTr="002842D9">
        <w:trPr>
          <w:trHeight w:val="656"/>
        </w:trPr>
        <w:tc>
          <w:tcPr>
            <w:tcW w:w="2963" w:type="dxa"/>
            <w:vAlign w:val="center"/>
          </w:tcPr>
          <w:p w14:paraId="5D870B9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0D3E32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BBE972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06358173"/>
            <w:placeholder>
              <w:docPart w:val="AEBB89AD07764344BDAA26CE5D1CE217"/>
            </w:placeholder>
            <w:showingPlcHdr/>
            <w:text/>
          </w:sdtPr>
          <w:sdtContent>
            <w:tc>
              <w:tcPr>
                <w:tcW w:w="1552" w:type="dxa"/>
                <w:shd w:val="clear" w:color="auto" w:fill="D9D9D9" w:themeFill="background1" w:themeFillShade="D9"/>
                <w:vAlign w:val="center"/>
              </w:tcPr>
              <w:p w14:paraId="59B9854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76682532"/>
            <w:placeholder>
              <w:docPart w:val="B232E9A40D69440EBC1F33C64FBB2924"/>
            </w:placeholder>
            <w:showingPlcHdr/>
            <w:text/>
          </w:sdtPr>
          <w:sdtContent>
            <w:tc>
              <w:tcPr>
                <w:tcW w:w="1551" w:type="dxa"/>
                <w:shd w:val="clear" w:color="auto" w:fill="D9D9D9" w:themeFill="background1" w:themeFillShade="D9"/>
                <w:vAlign w:val="center"/>
              </w:tcPr>
              <w:p w14:paraId="3D3B44B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4209524"/>
            <w:placeholder>
              <w:docPart w:val="E671232F3E564B6FB3540D8D98466BE1"/>
            </w:placeholder>
            <w:showingPlcHdr/>
            <w:text/>
          </w:sdtPr>
          <w:sdtContent>
            <w:tc>
              <w:tcPr>
                <w:tcW w:w="1556" w:type="dxa"/>
                <w:shd w:val="clear" w:color="auto" w:fill="D9D9D9" w:themeFill="background1" w:themeFillShade="D9"/>
                <w:vAlign w:val="center"/>
              </w:tcPr>
              <w:p w14:paraId="25C822B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F159453" w14:textId="77777777" w:rsidR="009D027C" w:rsidRDefault="009D027C" w:rsidP="009D027C">
      <w:pPr>
        <w:rPr>
          <w:rFonts w:asciiTheme="minorHAnsi" w:hAnsiTheme="minorHAnsi" w:cstheme="minorHAnsi"/>
        </w:rPr>
      </w:pPr>
    </w:p>
    <w:p w14:paraId="1E1A2EB1"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85DC97E" w14:textId="77777777" w:rsidTr="002842D9">
        <w:trPr>
          <w:trHeight w:val="136"/>
        </w:trPr>
        <w:tc>
          <w:tcPr>
            <w:tcW w:w="9736" w:type="dxa"/>
            <w:gridSpan w:val="6"/>
            <w:shd w:val="clear" w:color="auto" w:fill="F4B083" w:themeFill="accent2" w:themeFillTint="99"/>
            <w:vAlign w:val="center"/>
          </w:tcPr>
          <w:p w14:paraId="69E80C7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6341D8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SEŽANA</w:t>
            </w:r>
            <w:r w:rsidRPr="00043634" w:rsidDel="00043634">
              <w:rPr>
                <w:rFonts w:asciiTheme="minorHAnsi" w:hAnsiTheme="minorHAnsi" w:cstheme="minorHAnsi"/>
                <w:b/>
                <w:bCs/>
                <w:sz w:val="16"/>
                <w:szCs w:val="16"/>
              </w:rPr>
              <w:t xml:space="preserve"> </w:t>
            </w:r>
          </w:p>
        </w:tc>
      </w:tr>
      <w:tr w:rsidR="009D027C" w:rsidRPr="009B6278" w14:paraId="7EB83987" w14:textId="77777777" w:rsidTr="002842D9">
        <w:trPr>
          <w:trHeight w:val="551"/>
        </w:trPr>
        <w:tc>
          <w:tcPr>
            <w:tcW w:w="2963" w:type="dxa"/>
            <w:shd w:val="clear" w:color="auto" w:fill="92D050"/>
            <w:vAlign w:val="center"/>
          </w:tcPr>
          <w:p w14:paraId="6107AD8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E9819A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C1E37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31C31D" w14:textId="77777777" w:rsidR="009D027C" w:rsidRPr="009B6278" w:rsidRDefault="009D027C" w:rsidP="002842D9">
            <w:pPr>
              <w:jc w:val="center"/>
              <w:rPr>
                <w:rFonts w:asciiTheme="minorHAnsi" w:hAnsiTheme="minorHAnsi" w:cstheme="minorHAnsi"/>
                <w:b/>
                <w:bCs/>
                <w:i/>
                <w:iCs/>
                <w:sz w:val="14"/>
                <w:szCs w:val="14"/>
              </w:rPr>
            </w:pPr>
          </w:p>
          <w:p w14:paraId="7616F2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962C0F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C92A0A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702AB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28E686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C48BCB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D7BBA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F449937" w14:textId="77777777" w:rsidTr="002842D9">
        <w:trPr>
          <w:trHeight w:val="656"/>
        </w:trPr>
        <w:tc>
          <w:tcPr>
            <w:tcW w:w="2963" w:type="dxa"/>
            <w:vAlign w:val="center"/>
          </w:tcPr>
          <w:p w14:paraId="7C83F1D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6CE0CFD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792611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682785227"/>
            <w:placeholder>
              <w:docPart w:val="91A2348FAD574E3D82133283A5997CBF"/>
            </w:placeholder>
            <w:showingPlcHdr/>
            <w:text/>
          </w:sdtPr>
          <w:sdtContent>
            <w:tc>
              <w:tcPr>
                <w:tcW w:w="1552" w:type="dxa"/>
                <w:shd w:val="clear" w:color="auto" w:fill="D9D9D9" w:themeFill="background1" w:themeFillShade="D9"/>
                <w:vAlign w:val="center"/>
              </w:tcPr>
              <w:p w14:paraId="15A499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4542416"/>
            <w:placeholder>
              <w:docPart w:val="91A2348FAD574E3D82133283A5997CBF"/>
            </w:placeholder>
            <w:showingPlcHdr/>
            <w:text/>
          </w:sdtPr>
          <w:sdtContent>
            <w:tc>
              <w:tcPr>
                <w:tcW w:w="1551" w:type="dxa"/>
                <w:shd w:val="clear" w:color="auto" w:fill="D9D9D9" w:themeFill="background1" w:themeFillShade="D9"/>
                <w:vAlign w:val="center"/>
              </w:tcPr>
              <w:p w14:paraId="668FBFA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9879519"/>
            <w:placeholder>
              <w:docPart w:val="F46F7383DFA9402ABCE9CCC3ECD56808"/>
            </w:placeholder>
            <w:showingPlcHdr/>
            <w:text/>
          </w:sdtPr>
          <w:sdtContent>
            <w:tc>
              <w:tcPr>
                <w:tcW w:w="1556" w:type="dxa"/>
                <w:shd w:val="clear" w:color="auto" w:fill="D9D9D9" w:themeFill="background1" w:themeFillShade="D9"/>
                <w:vAlign w:val="center"/>
              </w:tcPr>
              <w:p w14:paraId="33B7DA7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E6274F" w14:textId="77777777" w:rsidTr="002842D9">
        <w:trPr>
          <w:trHeight w:val="656"/>
        </w:trPr>
        <w:tc>
          <w:tcPr>
            <w:tcW w:w="2963" w:type="dxa"/>
            <w:vAlign w:val="center"/>
          </w:tcPr>
          <w:p w14:paraId="75B69D3B"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9BAE0D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1513EA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63319656"/>
            <w:placeholder>
              <w:docPart w:val="6422E573ADE04F389BCDF6DA54791DA0"/>
            </w:placeholder>
            <w:showingPlcHdr/>
            <w:text/>
          </w:sdtPr>
          <w:sdtContent>
            <w:tc>
              <w:tcPr>
                <w:tcW w:w="1552" w:type="dxa"/>
                <w:shd w:val="clear" w:color="auto" w:fill="D9D9D9" w:themeFill="background1" w:themeFillShade="D9"/>
                <w:vAlign w:val="center"/>
              </w:tcPr>
              <w:p w14:paraId="74DD415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77560669"/>
            <w:placeholder>
              <w:docPart w:val="68453E6A5F394F318AF649E1E96E327C"/>
            </w:placeholder>
            <w:showingPlcHdr/>
            <w:text/>
          </w:sdtPr>
          <w:sdtContent>
            <w:tc>
              <w:tcPr>
                <w:tcW w:w="1551" w:type="dxa"/>
                <w:shd w:val="clear" w:color="auto" w:fill="D9D9D9" w:themeFill="background1" w:themeFillShade="D9"/>
                <w:vAlign w:val="center"/>
              </w:tcPr>
              <w:p w14:paraId="67209B0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05602018"/>
            <w:placeholder>
              <w:docPart w:val="B714513AD072406FB7238240BD9847A9"/>
            </w:placeholder>
            <w:showingPlcHdr/>
            <w:text/>
          </w:sdtPr>
          <w:sdtContent>
            <w:tc>
              <w:tcPr>
                <w:tcW w:w="1556" w:type="dxa"/>
                <w:shd w:val="clear" w:color="auto" w:fill="D9D9D9" w:themeFill="background1" w:themeFillShade="D9"/>
                <w:vAlign w:val="center"/>
              </w:tcPr>
              <w:p w14:paraId="68E8D95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37ED997"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146E522C"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5F2430C4" w14:textId="77777777" w:rsidTr="002842D9">
        <w:trPr>
          <w:trHeight w:val="136"/>
        </w:trPr>
        <w:tc>
          <w:tcPr>
            <w:tcW w:w="9736" w:type="dxa"/>
            <w:gridSpan w:val="6"/>
            <w:shd w:val="clear" w:color="auto" w:fill="F4B083" w:themeFill="accent2" w:themeFillTint="99"/>
            <w:vAlign w:val="center"/>
          </w:tcPr>
          <w:p w14:paraId="67530D11"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8293005"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VRHNIKA</w:t>
            </w:r>
            <w:r w:rsidRPr="00043634" w:rsidDel="00043634">
              <w:rPr>
                <w:rFonts w:asciiTheme="minorHAnsi" w:hAnsiTheme="minorHAnsi" w:cstheme="minorHAnsi"/>
                <w:b/>
                <w:bCs/>
                <w:sz w:val="16"/>
                <w:szCs w:val="16"/>
              </w:rPr>
              <w:t xml:space="preserve"> </w:t>
            </w:r>
          </w:p>
        </w:tc>
      </w:tr>
      <w:tr w:rsidR="009D027C" w:rsidRPr="009B6278" w14:paraId="48EA4117" w14:textId="77777777" w:rsidTr="002842D9">
        <w:trPr>
          <w:trHeight w:val="551"/>
        </w:trPr>
        <w:tc>
          <w:tcPr>
            <w:tcW w:w="2963" w:type="dxa"/>
            <w:shd w:val="clear" w:color="auto" w:fill="92D050"/>
            <w:vAlign w:val="center"/>
          </w:tcPr>
          <w:p w14:paraId="0A6FC04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C2FF4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6C69F9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CE63FC0" w14:textId="77777777" w:rsidR="009D027C" w:rsidRPr="009B6278" w:rsidRDefault="009D027C" w:rsidP="002842D9">
            <w:pPr>
              <w:jc w:val="center"/>
              <w:rPr>
                <w:rFonts w:asciiTheme="minorHAnsi" w:hAnsiTheme="minorHAnsi" w:cstheme="minorHAnsi"/>
                <w:b/>
                <w:bCs/>
                <w:i/>
                <w:iCs/>
                <w:sz w:val="14"/>
                <w:szCs w:val="14"/>
              </w:rPr>
            </w:pPr>
          </w:p>
          <w:p w14:paraId="482869F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74F713"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F377A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E5FADD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79CE49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8F9C2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0AA862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C18ECE4" w14:textId="77777777" w:rsidTr="002842D9">
        <w:trPr>
          <w:trHeight w:val="656"/>
        </w:trPr>
        <w:tc>
          <w:tcPr>
            <w:tcW w:w="2963" w:type="dxa"/>
            <w:vAlign w:val="center"/>
          </w:tcPr>
          <w:p w14:paraId="5DCFF9E7"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B2F80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2E0CC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56580523"/>
            <w:placeholder>
              <w:docPart w:val="843EA3E13E4B4D03BA0551C3D8A46F00"/>
            </w:placeholder>
            <w:showingPlcHdr/>
            <w:text/>
          </w:sdtPr>
          <w:sdtContent>
            <w:tc>
              <w:tcPr>
                <w:tcW w:w="1552" w:type="dxa"/>
                <w:shd w:val="clear" w:color="auto" w:fill="D9D9D9" w:themeFill="background1" w:themeFillShade="D9"/>
                <w:vAlign w:val="center"/>
              </w:tcPr>
              <w:p w14:paraId="051BB6C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67189332"/>
            <w:placeholder>
              <w:docPart w:val="843EA3E13E4B4D03BA0551C3D8A46F00"/>
            </w:placeholder>
            <w:showingPlcHdr/>
            <w:text/>
          </w:sdtPr>
          <w:sdtContent>
            <w:tc>
              <w:tcPr>
                <w:tcW w:w="1551" w:type="dxa"/>
                <w:shd w:val="clear" w:color="auto" w:fill="D9D9D9" w:themeFill="background1" w:themeFillShade="D9"/>
                <w:vAlign w:val="center"/>
              </w:tcPr>
              <w:p w14:paraId="134069C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63702235"/>
            <w:placeholder>
              <w:docPart w:val="50B66BAFCDD34DBD92D1DAD59775B6B6"/>
            </w:placeholder>
            <w:showingPlcHdr/>
            <w:text/>
          </w:sdtPr>
          <w:sdtContent>
            <w:tc>
              <w:tcPr>
                <w:tcW w:w="1556" w:type="dxa"/>
                <w:shd w:val="clear" w:color="auto" w:fill="D9D9D9" w:themeFill="background1" w:themeFillShade="D9"/>
                <w:vAlign w:val="center"/>
              </w:tcPr>
              <w:p w14:paraId="2927EF6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83CA190" w14:textId="77777777" w:rsidTr="002842D9">
        <w:trPr>
          <w:trHeight w:val="656"/>
        </w:trPr>
        <w:tc>
          <w:tcPr>
            <w:tcW w:w="2963" w:type="dxa"/>
            <w:vAlign w:val="center"/>
          </w:tcPr>
          <w:p w14:paraId="6344E98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5C03B5B"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AB2054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13284448"/>
            <w:placeholder>
              <w:docPart w:val="113C3ED740E14964B060E5491FBD86FC"/>
            </w:placeholder>
            <w:showingPlcHdr/>
            <w:text/>
          </w:sdtPr>
          <w:sdtContent>
            <w:tc>
              <w:tcPr>
                <w:tcW w:w="1552" w:type="dxa"/>
                <w:shd w:val="clear" w:color="auto" w:fill="D9D9D9" w:themeFill="background1" w:themeFillShade="D9"/>
                <w:vAlign w:val="center"/>
              </w:tcPr>
              <w:p w14:paraId="3A821C6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2069915"/>
            <w:placeholder>
              <w:docPart w:val="5C60D0D60CBB4EA59210B4832F592C89"/>
            </w:placeholder>
            <w:showingPlcHdr/>
            <w:text/>
          </w:sdtPr>
          <w:sdtContent>
            <w:tc>
              <w:tcPr>
                <w:tcW w:w="1551" w:type="dxa"/>
                <w:shd w:val="clear" w:color="auto" w:fill="D9D9D9" w:themeFill="background1" w:themeFillShade="D9"/>
                <w:vAlign w:val="center"/>
              </w:tcPr>
              <w:p w14:paraId="2C87CB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52175037"/>
            <w:placeholder>
              <w:docPart w:val="3F98CBA288BD4671868A69D36B5D6C3D"/>
            </w:placeholder>
            <w:showingPlcHdr/>
            <w:text/>
          </w:sdtPr>
          <w:sdtContent>
            <w:tc>
              <w:tcPr>
                <w:tcW w:w="1556" w:type="dxa"/>
                <w:shd w:val="clear" w:color="auto" w:fill="D9D9D9" w:themeFill="background1" w:themeFillShade="D9"/>
                <w:vAlign w:val="center"/>
              </w:tcPr>
              <w:p w14:paraId="7092BBD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90EDA5E" w14:textId="77777777" w:rsidR="009D027C" w:rsidRDefault="009D027C" w:rsidP="009D027C">
      <w:pPr>
        <w:rPr>
          <w:rFonts w:asciiTheme="minorHAnsi" w:hAnsiTheme="minorHAnsi" w:cstheme="minorHAnsi"/>
        </w:rPr>
      </w:pPr>
    </w:p>
    <w:p w14:paraId="125AEDF2" w14:textId="77777777" w:rsidR="00E4185F" w:rsidRPr="00ED70A5"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D8D1DF0" w14:textId="77777777" w:rsidTr="002842D9">
        <w:trPr>
          <w:trHeight w:val="136"/>
        </w:trPr>
        <w:tc>
          <w:tcPr>
            <w:tcW w:w="9736" w:type="dxa"/>
            <w:gridSpan w:val="6"/>
            <w:shd w:val="clear" w:color="auto" w:fill="F4B083" w:themeFill="accent2" w:themeFillTint="99"/>
            <w:vAlign w:val="center"/>
          </w:tcPr>
          <w:p w14:paraId="29DC25CF"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DA351F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EA1CE2">
              <w:rPr>
                <w:rFonts w:asciiTheme="minorHAnsi" w:hAnsiTheme="minorHAnsi" w:cstheme="minorHAnsi"/>
                <w:b/>
                <w:bCs/>
                <w:sz w:val="16"/>
                <w:szCs w:val="16"/>
              </w:rPr>
              <w:t>PRIZMA PONIKVE</w:t>
            </w:r>
          </w:p>
        </w:tc>
      </w:tr>
      <w:tr w:rsidR="009D027C" w:rsidRPr="009B6278" w14:paraId="5B60AA89" w14:textId="77777777" w:rsidTr="002842D9">
        <w:trPr>
          <w:trHeight w:val="551"/>
        </w:trPr>
        <w:tc>
          <w:tcPr>
            <w:tcW w:w="2963" w:type="dxa"/>
            <w:shd w:val="clear" w:color="auto" w:fill="92D050"/>
            <w:vAlign w:val="center"/>
          </w:tcPr>
          <w:p w14:paraId="29C287E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6E3C1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A756C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5C99BB8" w14:textId="77777777" w:rsidR="009D027C" w:rsidRPr="009B6278" w:rsidRDefault="009D027C" w:rsidP="002842D9">
            <w:pPr>
              <w:jc w:val="center"/>
              <w:rPr>
                <w:rFonts w:asciiTheme="minorHAnsi" w:hAnsiTheme="minorHAnsi" w:cstheme="minorHAnsi"/>
                <w:b/>
                <w:bCs/>
                <w:i/>
                <w:iCs/>
                <w:sz w:val="14"/>
                <w:szCs w:val="14"/>
              </w:rPr>
            </w:pPr>
          </w:p>
          <w:p w14:paraId="3267CD7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3413B98"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89824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4FB7DE1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BCF540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BD72AD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89370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182375" w14:textId="77777777" w:rsidTr="002842D9">
        <w:trPr>
          <w:trHeight w:val="656"/>
        </w:trPr>
        <w:tc>
          <w:tcPr>
            <w:tcW w:w="2963" w:type="dxa"/>
            <w:vAlign w:val="center"/>
          </w:tcPr>
          <w:p w14:paraId="267B3392"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5F762DC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3C7C91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42258218"/>
            <w:placeholder>
              <w:docPart w:val="0DFD14811DA341238DF07957D4F3D9F6"/>
            </w:placeholder>
            <w:showingPlcHdr/>
            <w:text/>
          </w:sdtPr>
          <w:sdtContent>
            <w:tc>
              <w:tcPr>
                <w:tcW w:w="1552" w:type="dxa"/>
                <w:shd w:val="clear" w:color="auto" w:fill="D9D9D9" w:themeFill="background1" w:themeFillShade="D9"/>
                <w:vAlign w:val="center"/>
              </w:tcPr>
              <w:p w14:paraId="327988D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6528124"/>
            <w:placeholder>
              <w:docPart w:val="0DFD14811DA341238DF07957D4F3D9F6"/>
            </w:placeholder>
            <w:showingPlcHdr/>
            <w:text/>
          </w:sdtPr>
          <w:sdtContent>
            <w:tc>
              <w:tcPr>
                <w:tcW w:w="1551" w:type="dxa"/>
                <w:shd w:val="clear" w:color="auto" w:fill="D9D9D9" w:themeFill="background1" w:themeFillShade="D9"/>
                <w:vAlign w:val="center"/>
              </w:tcPr>
              <w:p w14:paraId="7B8356A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5838261"/>
            <w:placeholder>
              <w:docPart w:val="126A35CC47CA470AAFE43BA510DA66BE"/>
            </w:placeholder>
            <w:showingPlcHdr/>
            <w:text/>
          </w:sdtPr>
          <w:sdtContent>
            <w:tc>
              <w:tcPr>
                <w:tcW w:w="1556" w:type="dxa"/>
                <w:shd w:val="clear" w:color="auto" w:fill="D9D9D9" w:themeFill="background1" w:themeFillShade="D9"/>
                <w:vAlign w:val="center"/>
              </w:tcPr>
              <w:p w14:paraId="78A0277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242D3429" w14:textId="77777777" w:rsidTr="002842D9">
        <w:trPr>
          <w:trHeight w:val="656"/>
        </w:trPr>
        <w:tc>
          <w:tcPr>
            <w:tcW w:w="2963" w:type="dxa"/>
            <w:vAlign w:val="center"/>
          </w:tcPr>
          <w:p w14:paraId="4014FDC5"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058463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58B333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83694616"/>
            <w:placeholder>
              <w:docPart w:val="20325E199C864F47B7F53411F1EAFABC"/>
            </w:placeholder>
            <w:showingPlcHdr/>
            <w:text/>
          </w:sdtPr>
          <w:sdtContent>
            <w:tc>
              <w:tcPr>
                <w:tcW w:w="1552" w:type="dxa"/>
                <w:shd w:val="clear" w:color="auto" w:fill="D9D9D9" w:themeFill="background1" w:themeFillShade="D9"/>
                <w:vAlign w:val="center"/>
              </w:tcPr>
              <w:p w14:paraId="58382FB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60661843"/>
            <w:placeholder>
              <w:docPart w:val="E70D418773064A49AA57CEFAE6CCA645"/>
            </w:placeholder>
            <w:showingPlcHdr/>
            <w:text/>
          </w:sdtPr>
          <w:sdtContent>
            <w:tc>
              <w:tcPr>
                <w:tcW w:w="1551" w:type="dxa"/>
                <w:shd w:val="clear" w:color="auto" w:fill="D9D9D9" w:themeFill="background1" w:themeFillShade="D9"/>
                <w:vAlign w:val="center"/>
              </w:tcPr>
              <w:p w14:paraId="7E8ADE2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86276053"/>
            <w:placeholder>
              <w:docPart w:val="C43BB2E9B3B640BF932340C11421CFEE"/>
            </w:placeholder>
            <w:showingPlcHdr/>
            <w:text/>
          </w:sdtPr>
          <w:sdtContent>
            <w:tc>
              <w:tcPr>
                <w:tcW w:w="1556" w:type="dxa"/>
                <w:shd w:val="clear" w:color="auto" w:fill="D9D9D9" w:themeFill="background1" w:themeFillShade="D9"/>
                <w:vAlign w:val="center"/>
              </w:tcPr>
              <w:p w14:paraId="3078C51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D6514A" w14:textId="77777777" w:rsidR="009D027C" w:rsidRDefault="009D027C" w:rsidP="009D027C">
      <w:pPr>
        <w:rPr>
          <w:rFonts w:asciiTheme="minorHAnsi" w:hAnsiTheme="minorHAnsi" w:cstheme="minorHAnsi"/>
        </w:rPr>
      </w:pPr>
    </w:p>
    <w:p w14:paraId="216D8CA8"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B329A" w:rsidRPr="009B6278" w14:paraId="70CF47D2" w14:textId="77777777" w:rsidTr="00B25075">
        <w:trPr>
          <w:trHeight w:val="136"/>
        </w:trPr>
        <w:tc>
          <w:tcPr>
            <w:tcW w:w="9736" w:type="dxa"/>
            <w:gridSpan w:val="6"/>
            <w:shd w:val="clear" w:color="auto" w:fill="F4B083" w:themeFill="accent2" w:themeFillTint="99"/>
            <w:vAlign w:val="center"/>
          </w:tcPr>
          <w:p w14:paraId="460890C2" w14:textId="77777777" w:rsidR="00CB329A" w:rsidRPr="00313D49" w:rsidRDefault="00CB329A" w:rsidP="00B25075">
            <w:pPr>
              <w:autoSpaceDE w:val="0"/>
              <w:autoSpaceDN w:val="0"/>
              <w:adjustRightInd w:val="0"/>
              <w:jc w:val="center"/>
              <w:rPr>
                <w:rFonts w:asciiTheme="minorHAnsi" w:hAnsiTheme="minorHAnsi" w:cstheme="minorHAnsi"/>
                <w:b/>
                <w:bCs/>
                <w:sz w:val="16"/>
                <w:szCs w:val="16"/>
              </w:rPr>
            </w:pPr>
          </w:p>
          <w:p w14:paraId="51A6386B" w14:textId="4B4933C0" w:rsidR="00CB329A" w:rsidRPr="009B6278" w:rsidRDefault="00CB329A" w:rsidP="00B25075">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22</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Pr>
                <w:rFonts w:asciiTheme="minorHAnsi" w:hAnsiTheme="minorHAnsi" w:cstheme="minorHAnsi"/>
                <w:b/>
                <w:bCs/>
                <w:sz w:val="16"/>
                <w:szCs w:val="16"/>
              </w:rPr>
              <w:t>DOM POČITKA MENGEŠ</w:t>
            </w:r>
          </w:p>
        </w:tc>
      </w:tr>
      <w:tr w:rsidR="00CB329A" w:rsidRPr="009B6278" w14:paraId="64DFA867" w14:textId="77777777" w:rsidTr="00B25075">
        <w:trPr>
          <w:trHeight w:val="551"/>
        </w:trPr>
        <w:tc>
          <w:tcPr>
            <w:tcW w:w="2963" w:type="dxa"/>
            <w:shd w:val="clear" w:color="auto" w:fill="92D050"/>
            <w:vAlign w:val="center"/>
          </w:tcPr>
          <w:p w14:paraId="5B033328"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4CE66B7"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D474483"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21C1ABF" w14:textId="77777777" w:rsidR="00CB329A" w:rsidRPr="009B6278" w:rsidRDefault="00CB329A" w:rsidP="00B25075">
            <w:pPr>
              <w:jc w:val="center"/>
              <w:rPr>
                <w:rFonts w:asciiTheme="minorHAnsi" w:hAnsiTheme="minorHAnsi" w:cstheme="minorHAnsi"/>
                <w:b/>
                <w:bCs/>
                <w:i/>
                <w:iCs/>
                <w:sz w:val="14"/>
                <w:szCs w:val="14"/>
              </w:rPr>
            </w:pPr>
          </w:p>
          <w:p w14:paraId="1B3B0454"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4221D66B" w14:textId="77777777" w:rsidR="00CB329A" w:rsidRPr="009B6278" w:rsidRDefault="00CB329A" w:rsidP="00B25075">
            <w:pPr>
              <w:jc w:val="center"/>
              <w:rPr>
                <w:rFonts w:asciiTheme="minorHAnsi" w:hAnsiTheme="minorHAnsi" w:cstheme="minorHAnsi"/>
                <w:b/>
                <w:bCs/>
                <w:i/>
                <w:iCs/>
                <w:sz w:val="14"/>
                <w:szCs w:val="14"/>
              </w:rPr>
            </w:pPr>
          </w:p>
        </w:tc>
        <w:tc>
          <w:tcPr>
            <w:tcW w:w="1552" w:type="dxa"/>
            <w:shd w:val="clear" w:color="auto" w:fill="92D050"/>
            <w:vAlign w:val="center"/>
          </w:tcPr>
          <w:p w14:paraId="272BA0C9"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4FC417A9"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0CC83AA"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0E3DF5C"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0FC94A7"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B329A" w:rsidRPr="009B6278" w14:paraId="7CDCC196" w14:textId="77777777" w:rsidTr="00B25075">
        <w:trPr>
          <w:trHeight w:val="656"/>
        </w:trPr>
        <w:tc>
          <w:tcPr>
            <w:tcW w:w="2963" w:type="dxa"/>
            <w:vAlign w:val="center"/>
          </w:tcPr>
          <w:p w14:paraId="734C5A2C" w14:textId="77777777" w:rsidR="00CB329A" w:rsidRPr="009B6278" w:rsidRDefault="00CB329A" w:rsidP="00B25075">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532C3342" w14:textId="77777777" w:rsidR="00CB329A" w:rsidRPr="009B6278" w:rsidRDefault="00CB329A" w:rsidP="00B25075">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1B74CC2"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28278743"/>
            <w:placeholder>
              <w:docPart w:val="F62E0DA6BBE34BE6816306BC957AC933"/>
            </w:placeholder>
            <w:showingPlcHdr/>
            <w:text/>
          </w:sdtPr>
          <w:sdtContent>
            <w:tc>
              <w:tcPr>
                <w:tcW w:w="1552" w:type="dxa"/>
                <w:shd w:val="clear" w:color="auto" w:fill="D9D9D9" w:themeFill="background1" w:themeFillShade="D9"/>
                <w:vAlign w:val="center"/>
              </w:tcPr>
              <w:p w14:paraId="500889E3"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06479348"/>
            <w:placeholder>
              <w:docPart w:val="F62E0DA6BBE34BE6816306BC957AC933"/>
            </w:placeholder>
            <w:showingPlcHdr/>
            <w:text/>
          </w:sdtPr>
          <w:sdtContent>
            <w:tc>
              <w:tcPr>
                <w:tcW w:w="1551" w:type="dxa"/>
                <w:shd w:val="clear" w:color="auto" w:fill="D9D9D9" w:themeFill="background1" w:themeFillShade="D9"/>
                <w:vAlign w:val="center"/>
              </w:tcPr>
              <w:p w14:paraId="729EBA61"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62481219"/>
            <w:placeholder>
              <w:docPart w:val="B01AAAC6B49F4E469BD3511223D61217"/>
            </w:placeholder>
            <w:showingPlcHdr/>
            <w:text/>
          </w:sdtPr>
          <w:sdtContent>
            <w:tc>
              <w:tcPr>
                <w:tcW w:w="1556" w:type="dxa"/>
                <w:shd w:val="clear" w:color="auto" w:fill="D9D9D9" w:themeFill="background1" w:themeFillShade="D9"/>
                <w:vAlign w:val="center"/>
              </w:tcPr>
              <w:p w14:paraId="4E61112D" w14:textId="77777777" w:rsidR="00CB329A"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B329A" w:rsidRPr="009B6278" w14:paraId="7EC243D8" w14:textId="77777777" w:rsidTr="00B25075">
        <w:trPr>
          <w:trHeight w:val="656"/>
        </w:trPr>
        <w:tc>
          <w:tcPr>
            <w:tcW w:w="2963" w:type="dxa"/>
            <w:vAlign w:val="center"/>
          </w:tcPr>
          <w:p w14:paraId="3BFB9A51" w14:textId="77777777" w:rsidR="00CB329A" w:rsidRPr="009B6278" w:rsidRDefault="00CB329A" w:rsidP="00B25075">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E5BF4F6" w14:textId="77777777" w:rsidR="00CB329A" w:rsidRPr="009B6278" w:rsidRDefault="00CB329A" w:rsidP="00B25075">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8D14B8B"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83063607"/>
            <w:placeholder>
              <w:docPart w:val="6BE93BF9D4074080AB42BC9CA4D6AFDB"/>
            </w:placeholder>
            <w:showingPlcHdr/>
            <w:text/>
          </w:sdtPr>
          <w:sdtContent>
            <w:tc>
              <w:tcPr>
                <w:tcW w:w="1552" w:type="dxa"/>
                <w:shd w:val="clear" w:color="auto" w:fill="D9D9D9" w:themeFill="background1" w:themeFillShade="D9"/>
                <w:vAlign w:val="center"/>
              </w:tcPr>
              <w:p w14:paraId="404C0CF5"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17361477"/>
            <w:placeholder>
              <w:docPart w:val="71E430F714264023B957E159F54BC333"/>
            </w:placeholder>
            <w:showingPlcHdr/>
            <w:text/>
          </w:sdtPr>
          <w:sdtContent>
            <w:tc>
              <w:tcPr>
                <w:tcW w:w="1551" w:type="dxa"/>
                <w:shd w:val="clear" w:color="auto" w:fill="D9D9D9" w:themeFill="background1" w:themeFillShade="D9"/>
                <w:vAlign w:val="center"/>
              </w:tcPr>
              <w:p w14:paraId="4099D757"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6735672"/>
            <w:placeholder>
              <w:docPart w:val="C897AE10C50B4C0F8E2D955DCF9DAAE2"/>
            </w:placeholder>
            <w:showingPlcHdr/>
            <w:text/>
          </w:sdtPr>
          <w:sdtContent>
            <w:tc>
              <w:tcPr>
                <w:tcW w:w="1556" w:type="dxa"/>
                <w:shd w:val="clear" w:color="auto" w:fill="D9D9D9" w:themeFill="background1" w:themeFillShade="D9"/>
                <w:vAlign w:val="center"/>
              </w:tcPr>
              <w:p w14:paraId="68E6F141" w14:textId="77777777" w:rsidR="00CB329A"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84478AF" w14:textId="77777777" w:rsidR="00D30264" w:rsidRDefault="00D30264" w:rsidP="009D027C">
      <w:pPr>
        <w:rPr>
          <w:rFonts w:asciiTheme="minorHAnsi" w:hAnsiTheme="minorHAnsi" w:cstheme="minorHAnsi"/>
        </w:rPr>
      </w:pPr>
    </w:p>
    <w:p w14:paraId="2BDD694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D30264" w:rsidRPr="009B6278" w14:paraId="7399BFC4" w14:textId="77777777" w:rsidTr="00F65747">
        <w:trPr>
          <w:trHeight w:val="136"/>
        </w:trPr>
        <w:tc>
          <w:tcPr>
            <w:tcW w:w="9736" w:type="dxa"/>
            <w:gridSpan w:val="6"/>
            <w:shd w:val="clear" w:color="auto" w:fill="F4B083" w:themeFill="accent2" w:themeFillTint="99"/>
            <w:vAlign w:val="center"/>
          </w:tcPr>
          <w:p w14:paraId="04544D5B" w14:textId="77777777" w:rsidR="00D30264" w:rsidRPr="00313D49" w:rsidRDefault="00D30264" w:rsidP="00F65747">
            <w:pPr>
              <w:autoSpaceDE w:val="0"/>
              <w:autoSpaceDN w:val="0"/>
              <w:adjustRightInd w:val="0"/>
              <w:jc w:val="center"/>
              <w:rPr>
                <w:rFonts w:asciiTheme="minorHAnsi" w:hAnsiTheme="minorHAnsi" w:cstheme="minorHAnsi"/>
                <w:b/>
                <w:bCs/>
                <w:sz w:val="16"/>
                <w:szCs w:val="16"/>
              </w:rPr>
            </w:pPr>
          </w:p>
          <w:p w14:paraId="312856E1" w14:textId="0D549BBA" w:rsidR="00D30264" w:rsidRPr="009B6278" w:rsidRDefault="00D30264" w:rsidP="00F65747">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w:t>
            </w:r>
            <w:r w:rsidR="00E4185F">
              <w:rPr>
                <w:rFonts w:asciiTheme="minorHAnsi" w:hAnsiTheme="minorHAnsi" w:cstheme="minorHAnsi"/>
                <w:b/>
                <w:bCs/>
                <w:sz w:val="16"/>
                <w:szCs w:val="16"/>
              </w:rPr>
              <w:t>3</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Pr>
                <w:rFonts w:asciiTheme="minorHAnsi" w:hAnsiTheme="minorHAnsi" w:cstheme="minorHAnsi"/>
                <w:b/>
                <w:bCs/>
                <w:sz w:val="16"/>
                <w:szCs w:val="16"/>
              </w:rPr>
              <w:t xml:space="preserve">DOM </w:t>
            </w:r>
            <w:r w:rsidR="0014503A">
              <w:rPr>
                <w:rFonts w:asciiTheme="minorHAnsi" w:hAnsiTheme="minorHAnsi" w:cstheme="minorHAnsi"/>
                <w:b/>
                <w:bCs/>
                <w:sz w:val="16"/>
                <w:szCs w:val="16"/>
              </w:rPr>
              <w:t xml:space="preserve">UPOKOJENCEV </w:t>
            </w:r>
            <w:r w:rsidR="00E4185F">
              <w:rPr>
                <w:rFonts w:asciiTheme="minorHAnsi" w:hAnsiTheme="minorHAnsi" w:cstheme="minorHAnsi"/>
                <w:b/>
                <w:bCs/>
                <w:sz w:val="16"/>
                <w:szCs w:val="16"/>
              </w:rPr>
              <w:t>POSTOJNA</w:t>
            </w:r>
          </w:p>
        </w:tc>
      </w:tr>
      <w:tr w:rsidR="00D30264" w:rsidRPr="009B6278" w14:paraId="09075E75" w14:textId="77777777" w:rsidTr="00F65747">
        <w:trPr>
          <w:trHeight w:val="551"/>
        </w:trPr>
        <w:tc>
          <w:tcPr>
            <w:tcW w:w="2963" w:type="dxa"/>
            <w:shd w:val="clear" w:color="auto" w:fill="92D050"/>
            <w:vAlign w:val="center"/>
          </w:tcPr>
          <w:p w14:paraId="6C5EADB9"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73B853A"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172AEA8"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7A3196D" w14:textId="77777777" w:rsidR="00D30264" w:rsidRPr="009B6278" w:rsidRDefault="00D30264" w:rsidP="00F65747">
            <w:pPr>
              <w:jc w:val="center"/>
              <w:rPr>
                <w:rFonts w:asciiTheme="minorHAnsi" w:hAnsiTheme="minorHAnsi" w:cstheme="minorHAnsi"/>
                <w:b/>
                <w:bCs/>
                <w:i/>
                <w:iCs/>
                <w:sz w:val="14"/>
                <w:szCs w:val="14"/>
              </w:rPr>
            </w:pPr>
          </w:p>
          <w:p w14:paraId="471365DB"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4E3754C1" w14:textId="77777777" w:rsidR="00D30264" w:rsidRPr="009B6278" w:rsidRDefault="00D30264" w:rsidP="00F65747">
            <w:pPr>
              <w:jc w:val="center"/>
              <w:rPr>
                <w:rFonts w:asciiTheme="minorHAnsi" w:hAnsiTheme="minorHAnsi" w:cstheme="minorHAnsi"/>
                <w:b/>
                <w:bCs/>
                <w:i/>
                <w:iCs/>
                <w:sz w:val="14"/>
                <w:szCs w:val="14"/>
              </w:rPr>
            </w:pPr>
          </w:p>
        </w:tc>
        <w:tc>
          <w:tcPr>
            <w:tcW w:w="1552" w:type="dxa"/>
            <w:shd w:val="clear" w:color="auto" w:fill="92D050"/>
            <w:vAlign w:val="center"/>
          </w:tcPr>
          <w:p w14:paraId="3BBB53EB"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C8F361D"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D1BC4E9"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D5DF855"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90CBEFA"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D30264" w:rsidRPr="009B6278" w14:paraId="45C787A4" w14:textId="77777777" w:rsidTr="00F65747">
        <w:trPr>
          <w:trHeight w:val="656"/>
        </w:trPr>
        <w:tc>
          <w:tcPr>
            <w:tcW w:w="2963" w:type="dxa"/>
            <w:vAlign w:val="center"/>
          </w:tcPr>
          <w:p w14:paraId="7ABF559D" w14:textId="77777777" w:rsidR="00D30264" w:rsidRPr="009B6278" w:rsidRDefault="00D30264" w:rsidP="00F6574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9446132" w14:textId="77777777" w:rsidR="00D30264" w:rsidRPr="009B6278" w:rsidRDefault="00D30264" w:rsidP="00F6574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F518A10"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92373184"/>
            <w:placeholder>
              <w:docPart w:val="57443957790A47A381AE4FCA211B143E"/>
            </w:placeholder>
            <w:showingPlcHdr/>
            <w:text/>
          </w:sdtPr>
          <w:sdtContent>
            <w:tc>
              <w:tcPr>
                <w:tcW w:w="1552" w:type="dxa"/>
                <w:shd w:val="clear" w:color="auto" w:fill="D9D9D9" w:themeFill="background1" w:themeFillShade="D9"/>
                <w:vAlign w:val="center"/>
              </w:tcPr>
              <w:p w14:paraId="262A6BEB"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75180766"/>
            <w:placeholder>
              <w:docPart w:val="57443957790A47A381AE4FCA211B143E"/>
            </w:placeholder>
            <w:showingPlcHdr/>
            <w:text/>
          </w:sdtPr>
          <w:sdtContent>
            <w:tc>
              <w:tcPr>
                <w:tcW w:w="1551" w:type="dxa"/>
                <w:shd w:val="clear" w:color="auto" w:fill="D9D9D9" w:themeFill="background1" w:themeFillShade="D9"/>
                <w:vAlign w:val="center"/>
              </w:tcPr>
              <w:p w14:paraId="447AE39F"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3660017"/>
            <w:placeholder>
              <w:docPart w:val="EEDE047CB27641399C9C15DA8C62C8A3"/>
            </w:placeholder>
            <w:showingPlcHdr/>
            <w:text/>
          </w:sdtPr>
          <w:sdtContent>
            <w:tc>
              <w:tcPr>
                <w:tcW w:w="1556" w:type="dxa"/>
                <w:shd w:val="clear" w:color="auto" w:fill="D9D9D9" w:themeFill="background1" w:themeFillShade="D9"/>
                <w:vAlign w:val="center"/>
              </w:tcPr>
              <w:p w14:paraId="397B2F04" w14:textId="77777777" w:rsidR="00D30264"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D30264" w:rsidRPr="009B6278" w14:paraId="18CBF779" w14:textId="77777777" w:rsidTr="00F65747">
        <w:trPr>
          <w:trHeight w:val="656"/>
        </w:trPr>
        <w:tc>
          <w:tcPr>
            <w:tcW w:w="2963" w:type="dxa"/>
            <w:vAlign w:val="center"/>
          </w:tcPr>
          <w:p w14:paraId="12AB7A98" w14:textId="77777777" w:rsidR="00D30264" w:rsidRPr="009B6278" w:rsidRDefault="00D30264" w:rsidP="00F6574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578ACECB" w14:textId="77777777" w:rsidR="00D30264" w:rsidRPr="009B6278" w:rsidRDefault="00D30264" w:rsidP="00F6574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32C16B8"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18807587"/>
            <w:placeholder>
              <w:docPart w:val="AD870A348DC44F5F83991981C78F4812"/>
            </w:placeholder>
            <w:showingPlcHdr/>
            <w:text/>
          </w:sdtPr>
          <w:sdtContent>
            <w:tc>
              <w:tcPr>
                <w:tcW w:w="1552" w:type="dxa"/>
                <w:shd w:val="clear" w:color="auto" w:fill="D9D9D9" w:themeFill="background1" w:themeFillShade="D9"/>
                <w:vAlign w:val="center"/>
              </w:tcPr>
              <w:p w14:paraId="4D704392"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80482557"/>
            <w:placeholder>
              <w:docPart w:val="018FD4CA16D240118C6DEC78814CBB96"/>
            </w:placeholder>
            <w:showingPlcHdr/>
            <w:text/>
          </w:sdtPr>
          <w:sdtContent>
            <w:tc>
              <w:tcPr>
                <w:tcW w:w="1551" w:type="dxa"/>
                <w:shd w:val="clear" w:color="auto" w:fill="D9D9D9" w:themeFill="background1" w:themeFillShade="D9"/>
                <w:vAlign w:val="center"/>
              </w:tcPr>
              <w:p w14:paraId="66DD10C1"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3368140"/>
            <w:placeholder>
              <w:docPart w:val="253BF1F2CDB145128C0CC51DCA9506DF"/>
            </w:placeholder>
            <w:showingPlcHdr/>
            <w:text/>
          </w:sdtPr>
          <w:sdtContent>
            <w:tc>
              <w:tcPr>
                <w:tcW w:w="1556" w:type="dxa"/>
                <w:shd w:val="clear" w:color="auto" w:fill="D9D9D9" w:themeFill="background1" w:themeFillShade="D9"/>
                <w:vAlign w:val="center"/>
              </w:tcPr>
              <w:p w14:paraId="49D8AF5A" w14:textId="77777777" w:rsidR="00D30264"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79E34D9" w14:textId="77777777" w:rsidR="00D30264" w:rsidRDefault="00D30264" w:rsidP="009D027C">
      <w:pPr>
        <w:rPr>
          <w:rFonts w:asciiTheme="minorHAnsi" w:hAnsiTheme="minorHAnsi" w:cstheme="minorHAnsi"/>
        </w:rPr>
      </w:pPr>
    </w:p>
    <w:p w14:paraId="0571A39B" w14:textId="77777777" w:rsidR="00D30264" w:rsidRDefault="00D30264" w:rsidP="009D027C">
      <w:pPr>
        <w:rPr>
          <w:rFonts w:asciiTheme="minorHAnsi" w:hAnsiTheme="minorHAnsi" w:cstheme="minorHAnsi"/>
        </w:rPr>
      </w:pPr>
    </w:p>
    <w:p w14:paraId="298068D7" w14:textId="336097B1" w:rsidR="008370BA" w:rsidRPr="00ED70A5" w:rsidRDefault="00C15232" w:rsidP="00274236">
      <w:pPr>
        <w:rPr>
          <w:rFonts w:asciiTheme="minorHAnsi" w:hAnsiTheme="minorHAnsi" w:cstheme="minorHAnsi"/>
          <w:sz w:val="20"/>
          <w:szCs w:val="20"/>
        </w:rPr>
      </w:pPr>
      <w:r>
        <w:rPr>
          <w:rFonts w:asciiTheme="minorHAnsi" w:hAnsiTheme="minorHAnsi" w:cstheme="minorHAnsi"/>
          <w:sz w:val="20"/>
          <w:szCs w:val="20"/>
        </w:rPr>
        <w:t>P</w:t>
      </w:r>
      <w:r w:rsidR="008370BA" w:rsidRPr="00ED70A5">
        <w:rPr>
          <w:rFonts w:asciiTheme="minorHAnsi" w:hAnsiTheme="minorHAnsi" w:cstheme="minorHAnsi"/>
          <w:sz w:val="20"/>
          <w:szCs w:val="20"/>
        </w:rPr>
        <w:t>onudbena cena vključuje vse stroške</w:t>
      </w:r>
      <w:r w:rsidR="00EE2816" w:rsidRPr="00ED70A5">
        <w:rPr>
          <w:rFonts w:asciiTheme="minorHAnsi" w:hAnsiTheme="minorHAnsi" w:cstheme="minorHAnsi"/>
          <w:sz w:val="20"/>
          <w:szCs w:val="20"/>
        </w:rPr>
        <w:t>,</w:t>
      </w:r>
      <w:r w:rsidR="008370BA" w:rsidRPr="00ED70A5">
        <w:rPr>
          <w:rFonts w:asciiTheme="minorHAnsi" w:hAnsiTheme="minorHAnsi" w:cstheme="minorHAnsi"/>
          <w:sz w:val="20"/>
          <w:szCs w:val="20"/>
        </w:rPr>
        <w:t xml:space="preserve"> popuste in dajatve v zvezi z izvedbo predmeta naročila.</w:t>
      </w:r>
    </w:p>
    <w:p w14:paraId="3E42CD6F" w14:textId="77777777" w:rsidR="008370BA" w:rsidRPr="00ED70A5" w:rsidRDefault="008370BA" w:rsidP="008370BA">
      <w:pPr>
        <w:rPr>
          <w:rFonts w:asciiTheme="minorHAnsi" w:hAnsiTheme="minorHAnsi" w:cstheme="minorHAnsi"/>
          <w:sz w:val="20"/>
          <w:szCs w:val="20"/>
        </w:rPr>
      </w:pPr>
    </w:p>
    <w:p w14:paraId="23CFE02F" w14:textId="18A801F1" w:rsidR="008370BA" w:rsidRDefault="008370BA">
      <w:pPr>
        <w:numPr>
          <w:ilvl w:val="0"/>
          <w:numId w:val="21"/>
        </w:numPr>
        <w:suppressAutoHyphens/>
        <w:jc w:val="both"/>
        <w:rPr>
          <w:rFonts w:asciiTheme="minorHAnsi" w:hAnsiTheme="minorHAnsi" w:cstheme="minorHAnsi"/>
          <w:sz w:val="20"/>
          <w:szCs w:val="20"/>
        </w:rPr>
      </w:pPr>
      <w:r w:rsidRPr="00ED70A5">
        <w:rPr>
          <w:rFonts w:asciiTheme="minorHAnsi" w:hAnsiTheme="minorHAnsi" w:cstheme="minorHAnsi"/>
          <w:sz w:val="20"/>
          <w:szCs w:val="20"/>
        </w:rPr>
        <w:t xml:space="preserve">Ponudba velja </w:t>
      </w:r>
      <w:r w:rsidR="00C2492F" w:rsidRPr="00ED70A5">
        <w:rPr>
          <w:rFonts w:asciiTheme="minorHAnsi" w:hAnsiTheme="minorHAnsi" w:cstheme="minorHAnsi"/>
          <w:sz w:val="20"/>
          <w:szCs w:val="20"/>
        </w:rPr>
        <w:t>4 mesece</w:t>
      </w:r>
      <w:r w:rsidRPr="00ED70A5">
        <w:rPr>
          <w:rFonts w:asciiTheme="minorHAnsi" w:hAnsiTheme="minorHAnsi" w:cstheme="minorHAnsi"/>
          <w:sz w:val="20"/>
          <w:szCs w:val="20"/>
        </w:rPr>
        <w:t xml:space="preserve"> od roka za oddajo ponudb.</w:t>
      </w:r>
    </w:p>
    <w:p w14:paraId="3E5D7859" w14:textId="515EA68A" w:rsidR="00547A08" w:rsidRPr="00547A08" w:rsidRDefault="00547A08" w:rsidP="00303640">
      <w:pPr>
        <w:pStyle w:val="Odstavekseznama"/>
        <w:numPr>
          <w:ilvl w:val="0"/>
          <w:numId w:val="21"/>
        </w:numPr>
        <w:spacing w:before="100" w:beforeAutospacing="1" w:after="100" w:afterAutospacing="1"/>
        <w:jc w:val="both"/>
        <w:rPr>
          <w:rFonts w:asciiTheme="minorHAnsi" w:hAnsiTheme="minorHAnsi" w:cstheme="minorHAnsi"/>
          <w:sz w:val="20"/>
          <w:szCs w:val="20"/>
        </w:rPr>
      </w:pPr>
      <w:r w:rsidRPr="00547A08">
        <w:rPr>
          <w:rFonts w:asciiTheme="minorHAnsi" w:hAnsiTheme="minorHAnsi" w:cstheme="minorHAnsi"/>
          <w:sz w:val="20"/>
          <w:szCs w:val="20"/>
        </w:rPr>
        <w:t xml:space="preserve">V primeru enkratnega plačila letne premije priznamo </w:t>
      </w:r>
      <w:sdt>
        <w:sdtPr>
          <w:rPr>
            <w:rFonts w:asciiTheme="minorHAnsi" w:hAnsiTheme="minorHAnsi" w:cstheme="minorHAnsi"/>
            <w:sz w:val="20"/>
            <w:szCs w:val="20"/>
            <w:highlight w:val="lightGray"/>
          </w:rPr>
          <w:id w:val="1170058814"/>
          <w:placeholder>
            <w:docPart w:val="5C0C839CEC2541B3AAF78B36DF72AECF"/>
          </w:placeholder>
          <w:showingPlcHdr/>
          <w:text/>
        </w:sdtPr>
        <w:sdtContent>
          <w:r w:rsidRPr="002A4F6E">
            <w:rPr>
              <w:rStyle w:val="Besedilooznabemesta"/>
              <w:rFonts w:asciiTheme="minorHAnsi" w:eastAsiaTheme="majorEastAsia" w:hAnsiTheme="minorHAnsi" w:cstheme="minorHAnsi"/>
              <w:sz w:val="20"/>
              <w:szCs w:val="20"/>
              <w:highlight w:val="lightGray"/>
            </w:rPr>
            <w:t>Kliknite ali tapnite tukaj, če želite vnesti besedilo.</w:t>
          </w:r>
        </w:sdtContent>
      </w:sdt>
      <w:r w:rsidRPr="002A4F6E">
        <w:rPr>
          <w:rFonts w:asciiTheme="minorHAnsi" w:hAnsiTheme="minorHAnsi" w:cstheme="minorHAnsi"/>
          <w:sz w:val="20"/>
          <w:szCs w:val="20"/>
        </w:rPr>
        <w:t xml:space="preserve"> %</w:t>
      </w:r>
      <w:r w:rsidRPr="00547A08">
        <w:rPr>
          <w:rFonts w:asciiTheme="minorHAnsi" w:hAnsiTheme="minorHAnsi" w:cstheme="minorHAnsi"/>
          <w:sz w:val="20"/>
          <w:szCs w:val="20"/>
        </w:rPr>
        <w:t xml:space="preserve"> popust.</w:t>
      </w:r>
    </w:p>
    <w:p w14:paraId="3CF9BE42" w14:textId="68D9DEAD" w:rsidR="00313D49" w:rsidRPr="00313D49" w:rsidRDefault="008370BA" w:rsidP="00313D49">
      <w:pPr>
        <w:numPr>
          <w:ilvl w:val="0"/>
          <w:numId w:val="21"/>
        </w:numPr>
        <w:jc w:val="both"/>
        <w:rPr>
          <w:rFonts w:asciiTheme="minorHAnsi" w:hAnsiTheme="minorHAnsi" w:cstheme="minorHAnsi"/>
          <w:sz w:val="20"/>
          <w:szCs w:val="20"/>
        </w:rPr>
      </w:pPr>
      <w:r w:rsidRPr="00ED70A5">
        <w:rPr>
          <w:rFonts w:asciiTheme="minorHAnsi" w:hAnsiTheme="minorHAnsi" w:cstheme="minorHAnsi"/>
          <w:sz w:val="20"/>
          <w:szCs w:val="20"/>
        </w:rPr>
        <w:t xml:space="preserve">Naročilo se obvezujemo izvesti v </w:t>
      </w:r>
      <w:r w:rsidRPr="00313D49">
        <w:rPr>
          <w:rFonts w:asciiTheme="minorHAnsi" w:hAnsiTheme="minorHAnsi" w:cstheme="minorHAnsi"/>
          <w:sz w:val="20"/>
          <w:szCs w:val="20"/>
        </w:rPr>
        <w:t xml:space="preserve">skladu z zahtevami </w:t>
      </w:r>
      <w:r w:rsidR="00313D49" w:rsidRPr="00313D49">
        <w:rPr>
          <w:rFonts w:asciiTheme="minorHAnsi" w:hAnsiTheme="minorHAnsi" w:cstheme="minorHAnsi"/>
          <w:sz w:val="20"/>
          <w:szCs w:val="20"/>
        </w:rPr>
        <w:t xml:space="preserve">Dokumentacije za oddajo skupnega javnega naročila z oznako </w:t>
      </w:r>
      <w:r w:rsidR="00674627" w:rsidRPr="00674627">
        <w:rPr>
          <w:rFonts w:asciiTheme="minorHAnsi" w:hAnsiTheme="minorHAnsi" w:cstheme="minorHAnsi"/>
          <w:sz w:val="20"/>
          <w:szCs w:val="20"/>
        </w:rPr>
        <w:t>JN 2023-02</w:t>
      </w:r>
      <w:r w:rsidR="00674627">
        <w:rPr>
          <w:rFonts w:asciiTheme="minorHAnsi" w:hAnsiTheme="minorHAnsi" w:cstheme="minorHAnsi"/>
          <w:sz w:val="20"/>
          <w:szCs w:val="20"/>
        </w:rPr>
        <w:t>.</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Pr="00ED70A5" w:rsidRDefault="006D665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Pr="00ED70A5" w:rsidRDefault="00316FB5" w:rsidP="008370BA">
      <w:pPr>
        <w:jc w:val="both"/>
        <w:rPr>
          <w:rFonts w:asciiTheme="minorHAnsi" w:hAnsiTheme="minorHAnsi" w:cstheme="minorHAnsi"/>
          <w:i/>
          <w:iCs/>
          <w:sz w:val="18"/>
          <w:szCs w:val="18"/>
        </w:rPr>
      </w:pPr>
    </w:p>
    <w:p w14:paraId="046012AB" w14:textId="77777777"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Sestavni del ponudbenega predračuna je izpolnjena datoteka </w:t>
      </w:r>
      <w:r>
        <w:rPr>
          <w:rFonts w:asciiTheme="minorHAnsi" w:hAnsiTheme="minorHAnsi" w:cstheme="minorHAnsi"/>
          <w:i/>
          <w:iCs/>
          <w:sz w:val="18"/>
          <w:szCs w:val="18"/>
        </w:rPr>
        <w:t xml:space="preserve">Podsklop 1 Priloga 2, 4, 5 in 6 ter Podsklop 2_Priloga 3,4 in 6 </w:t>
      </w:r>
      <w:r w:rsidRPr="00ED70A5">
        <w:rPr>
          <w:rFonts w:asciiTheme="minorHAnsi" w:hAnsiTheme="minorHAnsi" w:cstheme="minorHAnsi"/>
          <w:i/>
          <w:iCs/>
          <w:sz w:val="18"/>
          <w:szCs w:val="18"/>
        </w:rPr>
        <w:t>, ki jo ponudnik priloži v razdelek »Drugi dokumenti«.</w:t>
      </w:r>
    </w:p>
    <w:p w14:paraId="2D268CD1" w14:textId="77777777" w:rsidR="008370BA" w:rsidRPr="00ED70A5" w:rsidRDefault="008370BA" w:rsidP="008370BA">
      <w:pPr>
        <w:rPr>
          <w:rFonts w:asciiTheme="minorHAnsi" w:hAnsiTheme="minorHAnsi" w:cstheme="minorHAnsi"/>
          <w:b/>
          <w:i/>
        </w:rPr>
        <w:sectPr w:rsidR="008370BA" w:rsidRPr="00ED70A5" w:rsidSect="00316FB5">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50A1F99F"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ZAVAROVALNE 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pPr>
        <w:pStyle w:val="Odstavekseznama"/>
        <w:numPr>
          <w:ilvl w:val="0"/>
          <w:numId w:val="34"/>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24AD413C"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krovne</w:t>
      </w:r>
      <w:r w:rsidRPr="00ED70A5">
        <w:rPr>
          <w:rFonts w:asciiTheme="minorHAnsi" w:hAnsiTheme="minorHAnsi" w:cstheme="minorHAnsi"/>
          <w:color w:val="000000"/>
        </w:rPr>
        <w:t xml:space="preserve"> 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4447C7">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pPr>
        <w:pStyle w:val="Odstavekseznama"/>
        <w:numPr>
          <w:ilvl w:val="0"/>
          <w:numId w:val="19"/>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4447C7">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089FB958" w:rsidR="00FE2BE9" w:rsidRPr="00ED70A5" w:rsidRDefault="00FE2BE9" w:rsidP="00FE2BE9">
      <w:pPr>
        <w:widowControl w:val="0"/>
        <w:tabs>
          <w:tab w:val="left" w:pos="9923"/>
        </w:tabs>
        <w:autoSpaceDE w:val="0"/>
        <w:spacing w:line="386" w:lineRule="exact"/>
        <w:ind w:right="-15"/>
        <w:jc w:val="both"/>
        <w:rPr>
          <w:rFonts w:asciiTheme="minorHAnsi" w:hAnsiTheme="minorHAnsi" w:cstheme="minorHAnsi"/>
        </w:rPr>
      </w:pPr>
      <w:r w:rsidRPr="00ED70A5">
        <w:rPr>
          <w:rFonts w:asciiTheme="minorHAnsi" w:hAnsiTheme="minorHAnsi" w:cstheme="minorHAnsi"/>
          <w:b/>
        </w:rPr>
        <w:t>V zvezi z javnim naročilom »ZAVAROVALNE STORITVE» izjavljamo, da</w:t>
      </w:r>
    </w:p>
    <w:p w14:paraId="4F07773D" w14:textId="77777777" w:rsidR="00FE2BE9" w:rsidRPr="00ED70A5" w:rsidRDefault="00FE2BE9" w:rsidP="00FE2BE9">
      <w:pPr>
        <w:rPr>
          <w:rFonts w:asciiTheme="minorHAnsi" w:hAnsiTheme="minorHAnsi" w:cstheme="minorHAnsi"/>
          <w:b/>
        </w:rPr>
      </w:pPr>
    </w:p>
    <w:p w14:paraId="6C763CBE" w14:textId="77777777" w:rsidR="00FE2BE9" w:rsidRPr="00ED70A5" w:rsidRDefault="00FE2BE9" w:rsidP="00FE2BE9">
      <w:pPr>
        <w:numPr>
          <w:ilvl w:val="0"/>
          <w:numId w:val="13"/>
        </w:numPr>
        <w:suppressAutoHyphens/>
        <w:ind w:left="284" w:hanging="284"/>
        <w:jc w:val="both"/>
        <w:rPr>
          <w:rFonts w:asciiTheme="minorHAnsi" w:hAnsiTheme="minorHAnsi" w:cstheme="minorHAnsi"/>
        </w:rPr>
      </w:pPr>
      <w:r w:rsidRPr="00ED70A5">
        <w:rPr>
          <w:rFonts w:asciiTheme="minorHAnsi" w:hAnsiTheme="minorHAnsi" w:cstheme="minorHAnsi"/>
          <w:b/>
        </w:rPr>
        <w:t>ne obstajajo razlogi za izključitev, ki so določeni v prvem, drugem in četrtem odstavku 75. členu ZJN-3;</w:t>
      </w:r>
    </w:p>
    <w:p w14:paraId="0F054035" w14:textId="77777777" w:rsidR="00FE2BE9" w:rsidRPr="00ED70A5" w:rsidRDefault="00FE2BE9" w:rsidP="00FE2BE9">
      <w:pPr>
        <w:ind w:left="284"/>
        <w:jc w:val="both"/>
        <w:rPr>
          <w:rFonts w:asciiTheme="minorHAnsi" w:hAnsiTheme="minorHAnsi" w:cstheme="minorHAnsi"/>
          <w:b/>
        </w:rPr>
      </w:pPr>
    </w:p>
    <w:p w14:paraId="577CFC68" w14:textId="21382A18" w:rsidR="00FE2BE9" w:rsidRDefault="00FE2BE9" w:rsidP="00FE2BE9">
      <w:pPr>
        <w:numPr>
          <w:ilvl w:val="0"/>
          <w:numId w:val="13"/>
        </w:numPr>
        <w:suppressAutoHyphens/>
        <w:ind w:left="284" w:hanging="284"/>
        <w:jc w:val="both"/>
        <w:rPr>
          <w:rFonts w:asciiTheme="minorHAnsi" w:hAnsiTheme="minorHAnsi" w:cstheme="minorHAnsi"/>
          <w:b/>
        </w:rPr>
      </w:pPr>
      <w:r w:rsidRPr="00ED70A5">
        <w:rPr>
          <w:rFonts w:asciiTheme="minorHAnsi" w:hAnsiTheme="minorHAnsi" w:cstheme="minorHAnsi"/>
          <w:b/>
        </w:rPr>
        <w:t>s podpisom te izjave pooblaščamo naročnika</w:t>
      </w:r>
      <w:r w:rsidR="00775E4C" w:rsidRPr="00ED70A5">
        <w:rPr>
          <w:rFonts w:asciiTheme="minorHAnsi" w:hAnsiTheme="minorHAnsi" w:cstheme="minorHAnsi"/>
          <w:b/>
        </w:rPr>
        <w:t xml:space="preserve"> Skupnost socialnih zavodov Slovenije, </w:t>
      </w:r>
      <w:r w:rsidR="00C15232">
        <w:rPr>
          <w:rFonts w:asciiTheme="minorHAnsi" w:hAnsiTheme="minorHAnsi" w:cstheme="minorHAnsi"/>
          <w:b/>
        </w:rPr>
        <w:t>Beograjska ulica 4</w:t>
      </w:r>
      <w:r w:rsidR="00C15232" w:rsidRPr="00ED70A5">
        <w:rPr>
          <w:rFonts w:asciiTheme="minorHAnsi" w:hAnsiTheme="minorHAnsi" w:cstheme="minorHAnsi"/>
          <w:b/>
        </w:rPr>
        <w:t>, 1000 Ljubljana</w:t>
      </w:r>
      <w:r w:rsidR="00775E4C" w:rsidRPr="00ED70A5">
        <w:rPr>
          <w:rFonts w:asciiTheme="minorHAnsi" w:hAnsiTheme="minorHAnsi" w:cstheme="minorHAnsi"/>
          <w:b/>
        </w:rPr>
        <w:t>, 1000 Ljubljana</w:t>
      </w:r>
      <w:r w:rsidRPr="00ED70A5">
        <w:rPr>
          <w:rFonts w:asciiTheme="minorHAnsi" w:hAnsiTheme="minorHAnsi" w:cstheme="minorHAnsi"/>
          <w:b/>
        </w:rPr>
        <w:t xml:space="preserve">, za pridobitev vseh dokazil o izpolnjevanju zgoraj navedenih pogojev iz uradnih evidenc ter podajamo soglasje za pridobitev podatkov v zvezi z izpolnjevanjem </w:t>
      </w:r>
      <w:r w:rsidR="00751861">
        <w:rPr>
          <w:rFonts w:asciiTheme="minorHAnsi" w:hAnsiTheme="minorHAnsi" w:cstheme="minorHAnsi"/>
          <w:b/>
        </w:rPr>
        <w:t>zgoraj naštetih</w:t>
      </w:r>
      <w:r w:rsidRPr="00ED70A5">
        <w:rPr>
          <w:rFonts w:asciiTheme="minorHAnsi" w:hAnsiTheme="minorHAnsi" w:cstheme="minorHAnsi"/>
          <w:b/>
        </w:rPr>
        <w:t xml:space="preserve"> pogojev</w:t>
      </w:r>
      <w:r w:rsidR="004328A9">
        <w:rPr>
          <w:rFonts w:asciiTheme="minorHAnsi" w:hAnsiTheme="minorHAnsi" w:cstheme="minorHAnsi"/>
          <w:b/>
        </w:rPr>
        <w:t>;</w:t>
      </w:r>
    </w:p>
    <w:p w14:paraId="7C716B98" w14:textId="77777777" w:rsidR="004328A9" w:rsidRDefault="004328A9" w:rsidP="004328A9">
      <w:pPr>
        <w:pStyle w:val="Odstavekseznama"/>
        <w:rPr>
          <w:rFonts w:asciiTheme="minorHAnsi" w:hAnsiTheme="minorHAnsi" w:cstheme="minorHAnsi"/>
          <w:b/>
        </w:rPr>
      </w:pPr>
    </w:p>
    <w:p w14:paraId="1F00CAD1" w14:textId="13B81A90" w:rsidR="004328A9" w:rsidRDefault="005B5CC1" w:rsidP="00FE2BE9">
      <w:pPr>
        <w:numPr>
          <w:ilvl w:val="0"/>
          <w:numId w:val="13"/>
        </w:numPr>
        <w:suppressAutoHyphens/>
        <w:ind w:left="284" w:hanging="284"/>
        <w:jc w:val="both"/>
        <w:rPr>
          <w:rFonts w:asciiTheme="minorHAnsi" w:hAnsiTheme="minorHAnsi" w:cstheme="minorHAnsi"/>
          <w:b/>
        </w:rPr>
      </w:pPr>
      <w:r>
        <w:rPr>
          <w:rFonts w:asciiTheme="minorHAnsi" w:hAnsiTheme="minorHAnsi" w:cstheme="minorHAnsi"/>
          <w:b/>
        </w:rPr>
        <w:t xml:space="preserve">so člani </w:t>
      </w:r>
      <w:r w:rsidRPr="00ED70A5">
        <w:rPr>
          <w:rFonts w:asciiTheme="minorHAnsi" w:hAnsiTheme="minorHAnsi" w:cstheme="minorHAnsi"/>
          <w:b/>
        </w:rPr>
        <w:t>upravnega, vodstvenega ali nadzornega organa</w:t>
      </w:r>
      <w:r>
        <w:rPr>
          <w:rFonts w:asciiTheme="minorHAnsi" w:hAnsiTheme="minorHAnsi" w:cstheme="minorHAnsi"/>
          <w:b/>
        </w:rPr>
        <w:t xml:space="preserve">, </w:t>
      </w:r>
      <w:r w:rsidRPr="00ED70A5">
        <w:rPr>
          <w:rFonts w:asciiTheme="minorHAnsi" w:hAnsiTheme="minorHAnsi" w:cstheme="minorHAnsi"/>
          <w:b/>
        </w:rPr>
        <w:t>ki ima</w:t>
      </w:r>
      <w:r w:rsidR="00751861">
        <w:rPr>
          <w:rFonts w:asciiTheme="minorHAnsi" w:hAnsiTheme="minorHAnsi" w:cstheme="minorHAnsi"/>
          <w:b/>
        </w:rPr>
        <w:t>jo</w:t>
      </w:r>
      <w:r w:rsidRPr="00ED70A5">
        <w:rPr>
          <w:rFonts w:asciiTheme="minorHAnsi" w:hAnsiTheme="minorHAnsi" w:cstheme="minorHAnsi"/>
          <w:b/>
        </w:rPr>
        <w:t xml:space="preserve"> pooblastila za njegovo zastopanje ali odločanje ali nadzor v </w:t>
      </w:r>
      <w:r w:rsidR="00751861">
        <w:rPr>
          <w:rFonts w:asciiTheme="minorHAnsi" w:hAnsiTheme="minorHAnsi" w:cstheme="minorHAnsi"/>
          <w:b/>
        </w:rPr>
        <w:t>gospodarskem subjektu</w:t>
      </w:r>
      <w:r>
        <w:rPr>
          <w:rFonts w:asciiTheme="minorHAnsi" w:hAnsiTheme="minorHAnsi" w:cstheme="minorHAnsi"/>
          <w:b/>
        </w:rPr>
        <w:t xml:space="preserve"> naslednji tuji državljani</w:t>
      </w:r>
      <w:r w:rsidR="00751861">
        <w:rPr>
          <w:rStyle w:val="Sprotnaopomba-sklic"/>
          <w:rFonts w:asciiTheme="minorHAnsi" w:hAnsiTheme="minorHAnsi" w:cstheme="minorHAnsi"/>
          <w:b/>
        </w:rPr>
        <w:footnoteReference w:id="3"/>
      </w:r>
      <w:r>
        <w:rPr>
          <w:rFonts w:asciiTheme="minorHAnsi" w:hAnsiTheme="minorHAnsi" w:cstheme="minorHAnsi"/>
          <w:b/>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3B6BE4CF" w14:textId="77777777" w:rsidR="005B5CC1" w:rsidRPr="00ED70A5" w:rsidRDefault="005B5CC1" w:rsidP="005B5CC1">
      <w:pPr>
        <w:suppressAutoHyphens/>
        <w:ind w:left="284"/>
        <w:jc w:val="both"/>
        <w:rPr>
          <w:rFonts w:asciiTheme="minorHAnsi" w:hAnsiTheme="minorHAnsi" w:cstheme="minorHAnsi"/>
          <w:b/>
        </w:rPr>
      </w:pPr>
    </w:p>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5B5CC1" w:rsidRDefault="00FE2BE9" w:rsidP="00FE2BE9">
      <w:pPr>
        <w:jc w:val="both"/>
        <w:rPr>
          <w:rFonts w:asciiTheme="minorHAnsi" w:hAnsiTheme="minorHAnsi" w:cstheme="minorHAnsi"/>
          <w:sz w:val="22"/>
          <w:szCs w:val="22"/>
        </w:rPr>
      </w:pPr>
      <w:r w:rsidRPr="005B5CC1">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ED70A5" w:rsidRDefault="00FE2BE9" w:rsidP="00FE2BE9">
      <w:pPr>
        <w:spacing w:line="360" w:lineRule="auto"/>
        <w:jc w:val="both"/>
        <w:rPr>
          <w:rFonts w:asciiTheme="minorHAnsi" w:hAnsiTheme="minorHAnsi" w:cstheme="minorHAnsi"/>
        </w:rPr>
      </w:pPr>
    </w:p>
    <w:p w14:paraId="1041D0B0" w14:textId="53DA1D60" w:rsidR="00FE2BE9" w:rsidRDefault="00FE2BE9" w:rsidP="00FE2BE9">
      <w:pPr>
        <w:spacing w:before="60" w:after="60" w:line="360" w:lineRule="auto"/>
        <w:rPr>
          <w:rFonts w:asciiTheme="minorHAnsi" w:hAnsiTheme="minorHAnsi" w:cstheme="minorHAnsi"/>
        </w:rPr>
      </w:pPr>
      <w:r w:rsidRPr="00ED70A5">
        <w:rPr>
          <w:rFonts w:asciiTheme="minorHAnsi" w:hAnsiTheme="minorHAnsi" w:cstheme="minorHAnsi"/>
        </w:rPr>
        <w:t>Datum:</w:t>
      </w:r>
      <w:sdt>
        <w:sdtPr>
          <w:rPr>
            <w:rFonts w:asciiTheme="minorHAnsi" w:hAnsiTheme="minorHAnsi" w:cstheme="minorHAnsi"/>
          </w:rPr>
          <w:id w:val="481513190"/>
          <w:placeholder>
            <w:docPart w:val="BE95451ECA4245649CBE30BBB9CE098C"/>
          </w:placeholder>
        </w:sdtPr>
        <w:sdtContent>
          <w:sdt>
            <w:sdtPr>
              <w:rPr>
                <w:rFonts w:asciiTheme="minorHAnsi" w:hAnsiTheme="minorHAnsi" w:cstheme="minorHAnsi"/>
              </w:rPr>
              <w:id w:val="-1460713332"/>
              <w:placeholder>
                <w:docPart w:val="A8F4450C7BD94A22B05F87406D889FE7"/>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sdtContent>
      </w:sdt>
      <w:r w:rsidRPr="00ED70A5">
        <w:rPr>
          <w:rFonts w:asciiTheme="minorHAnsi" w:hAnsiTheme="minorHAnsi" w:cstheme="minorHAnsi"/>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ED70A5" w:rsidRDefault="00FE2BE9" w:rsidP="00FE2BE9">
      <w:pPr>
        <w:spacing w:before="60" w:after="60" w:line="360" w:lineRule="auto"/>
        <w:ind w:left="3540" w:firstLine="708"/>
        <w:rPr>
          <w:rFonts w:asciiTheme="minorHAnsi" w:hAnsiTheme="minorHAnsi" w:cstheme="minorHAnsi"/>
        </w:rPr>
      </w:pPr>
      <w:r w:rsidRPr="00ED70A5">
        <w:rPr>
          <w:rFonts w:asciiTheme="minorHAnsi" w:hAnsiTheme="minorHAnsi" w:cstheme="minorHAnsi"/>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4447C7">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4"/>
      </w:r>
    </w:p>
    <w:p w14:paraId="26F6819E" w14:textId="782CC5D1"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805AB8">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1FE74807" w14:textId="12F9B6B6" w:rsidR="008370BA" w:rsidRPr="00ED70A5" w:rsidRDefault="008370BA" w:rsidP="008370BA">
      <w:pPr>
        <w:autoSpaceDE w:val="0"/>
        <w:rPr>
          <w:rFonts w:asciiTheme="minorHAnsi" w:hAnsiTheme="minorHAnsi" w:cstheme="minorHAnsi"/>
          <w:b/>
          <w:i/>
        </w:rPr>
      </w:pPr>
      <w:bookmarkStart w:id="36" w:name="_Hlk46143986"/>
      <w:r w:rsidRPr="00ED70A5">
        <w:rPr>
          <w:rFonts w:asciiTheme="minorHAnsi" w:hAnsiTheme="minorHAnsi" w:cstheme="minorHAnsi"/>
          <w:b/>
          <w:i/>
        </w:rPr>
        <w:t xml:space="preserve">Vzorec </w:t>
      </w:r>
      <w:r w:rsidR="00951DE9">
        <w:rPr>
          <w:rFonts w:asciiTheme="minorHAnsi" w:hAnsiTheme="minorHAnsi" w:cstheme="minorHAnsi"/>
          <w:b/>
          <w:i/>
        </w:rPr>
        <w:t xml:space="preserve">krovne </w:t>
      </w:r>
      <w:r w:rsidRPr="00ED70A5">
        <w:rPr>
          <w:rFonts w:asciiTheme="minorHAnsi" w:hAnsiTheme="minorHAnsi" w:cstheme="minorHAnsi"/>
          <w:b/>
          <w:i/>
        </w:rPr>
        <w:t>pogodbe</w:t>
      </w:r>
    </w:p>
    <w:bookmarkEnd w:id="36"/>
    <w:p w14:paraId="65A7E9B7" w14:textId="77777777" w:rsidR="008370BA" w:rsidRPr="00ED70A5" w:rsidRDefault="008370BA" w:rsidP="008370BA">
      <w:pPr>
        <w:rPr>
          <w:rFonts w:asciiTheme="minorHAnsi" w:hAnsiTheme="minorHAnsi" w:cstheme="minorHAnsi"/>
          <w:b/>
        </w:rPr>
      </w:pPr>
    </w:p>
    <w:p w14:paraId="75BE0E9C" w14:textId="65D6ACB9" w:rsidR="008370BA" w:rsidRPr="00ED70A5" w:rsidRDefault="007D4D2D"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KROVNA </w:t>
      </w:r>
      <w:r w:rsidR="00AF5091" w:rsidRPr="00ED70A5">
        <w:rPr>
          <w:rFonts w:asciiTheme="minorHAnsi" w:hAnsiTheme="minorHAnsi" w:cstheme="minorHAnsi"/>
          <w:b/>
        </w:rPr>
        <w:t>ZAVAROVALNA POGODBA</w:t>
      </w:r>
    </w:p>
    <w:p w14:paraId="1743748E" w14:textId="7171E662" w:rsidR="008370BA" w:rsidRPr="00ED70A5" w:rsidRDefault="008370BA"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832949013"/>
          <w:placeholder>
            <w:docPart w:val="2BDA4B4E007D4322AE394FA84FB397E0"/>
          </w:placeholder>
          <w:showingPlcHdr/>
        </w:sdtPr>
        <w:sdtContent>
          <w:r w:rsidR="00951DE9" w:rsidRPr="00951DE9">
            <w:rPr>
              <w:rStyle w:val="Besedilooznabemesta"/>
              <w:rFonts w:asciiTheme="minorHAnsi" w:eastAsiaTheme="majorEastAsia" w:hAnsiTheme="minorHAnsi" w:cstheme="minorHAnsi"/>
            </w:rPr>
            <w:t>Kliknite ali tapnite tukaj, če želite vnesti besedilo.</w:t>
          </w:r>
        </w:sdtContent>
      </w:sdt>
    </w:p>
    <w:p w14:paraId="1F297024" w14:textId="77777777" w:rsidR="008370BA" w:rsidRPr="00ED70A5" w:rsidRDefault="008370BA" w:rsidP="00163D82">
      <w:pPr>
        <w:rPr>
          <w:rFonts w:asciiTheme="minorHAnsi" w:hAnsiTheme="minorHAnsi" w:cstheme="minorHAnsi"/>
        </w:rPr>
      </w:pPr>
    </w:p>
    <w:p w14:paraId="13BFD7B1" w14:textId="221DADAC" w:rsidR="008370BA" w:rsidRPr="00ED70A5" w:rsidRDefault="008370BA" w:rsidP="008370BA">
      <w:pPr>
        <w:jc w:val="both"/>
        <w:rPr>
          <w:rFonts w:asciiTheme="minorHAnsi" w:hAnsiTheme="minorHAnsi" w:cstheme="minorHAnsi"/>
        </w:rPr>
      </w:pPr>
      <w:r w:rsidRPr="00ED70A5">
        <w:rPr>
          <w:rFonts w:asciiTheme="minorHAnsi" w:hAnsiTheme="minorHAnsi" w:cstheme="minorHAnsi"/>
        </w:rPr>
        <w:t>ki sta jo sklenil</w:t>
      </w:r>
      <w:r w:rsidR="00EB11BC" w:rsidRPr="00ED70A5">
        <w:rPr>
          <w:rFonts w:asciiTheme="minorHAnsi" w:hAnsiTheme="minorHAnsi" w:cstheme="minorHAnsi"/>
        </w:rPr>
        <w:t>i:</w:t>
      </w:r>
    </w:p>
    <w:p w14:paraId="41C26722" w14:textId="77777777" w:rsidR="008370BA" w:rsidRPr="00ED70A5" w:rsidRDefault="008370BA" w:rsidP="008370BA">
      <w:pPr>
        <w:jc w:val="both"/>
        <w:rPr>
          <w:rFonts w:asciiTheme="minorHAnsi" w:hAnsiTheme="minorHAnsi" w:cstheme="minorHAnsi"/>
        </w:rPr>
      </w:pPr>
    </w:p>
    <w:p w14:paraId="1C3D05A1" w14:textId="67336B11" w:rsidR="00760EB7" w:rsidRPr="00ED70A5" w:rsidRDefault="00EB11BC" w:rsidP="00C15232">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r w:rsidR="00C15232"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C15232" w:rsidRPr="00ED70A5">
        <w:rPr>
          <w:rFonts w:asciiTheme="minorHAnsi" w:hAnsiTheme="minorHAnsi" w:cstheme="minorHAnsi"/>
        </w:rPr>
        <w:t>, 1000 Ljubljana</w:t>
      </w:r>
    </w:p>
    <w:p w14:paraId="6770774F" w14:textId="60D5DD31"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ki ga zastopa: </w:t>
      </w:r>
      <w:r w:rsidR="00EB11BC" w:rsidRPr="00ED70A5">
        <w:rPr>
          <w:rFonts w:asciiTheme="minorHAnsi" w:hAnsiTheme="minorHAnsi" w:cstheme="minorHAnsi"/>
        </w:rPr>
        <w:tab/>
      </w:r>
      <w:r w:rsidR="00EB11BC" w:rsidRPr="00ED70A5">
        <w:rPr>
          <w:rFonts w:asciiTheme="minorHAnsi" w:hAnsiTheme="minorHAnsi" w:cstheme="minorHAnsi"/>
        </w:rPr>
        <w:tab/>
      </w:r>
    </w:p>
    <w:p w14:paraId="609DF487" w14:textId="523D8B6E"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Matična številka: </w:t>
      </w:r>
      <w:r w:rsidR="00EB11BC" w:rsidRPr="00ED70A5">
        <w:rPr>
          <w:rFonts w:asciiTheme="minorHAnsi" w:hAnsiTheme="minorHAnsi" w:cstheme="minorHAnsi"/>
        </w:rPr>
        <w:tab/>
      </w:r>
      <w:r w:rsidR="00483F80" w:rsidRPr="00ED70A5">
        <w:rPr>
          <w:rFonts w:asciiTheme="minorHAnsi" w:hAnsiTheme="minorHAnsi" w:cstheme="minorHAnsi"/>
        </w:rPr>
        <w:t>1244442000</w:t>
      </w:r>
    </w:p>
    <w:p w14:paraId="26BACF4A" w14:textId="7685B887"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ID za DDV: </w:t>
      </w:r>
      <w:r w:rsidR="00EB11BC" w:rsidRPr="00ED70A5">
        <w:rPr>
          <w:rFonts w:asciiTheme="minorHAnsi" w:hAnsiTheme="minorHAnsi" w:cstheme="minorHAnsi"/>
        </w:rPr>
        <w:tab/>
      </w:r>
      <w:r w:rsidR="00EB11BC" w:rsidRPr="00ED70A5">
        <w:rPr>
          <w:rFonts w:asciiTheme="minorHAnsi" w:hAnsiTheme="minorHAnsi" w:cstheme="minorHAnsi"/>
        </w:rPr>
        <w:tab/>
      </w:r>
      <w:r w:rsidR="00483F80" w:rsidRPr="00ED70A5">
        <w:rPr>
          <w:rFonts w:asciiTheme="minorHAnsi" w:hAnsiTheme="minorHAnsi" w:cstheme="minorHAnsi"/>
        </w:rPr>
        <w:t>23247029</w:t>
      </w:r>
    </w:p>
    <w:p w14:paraId="2778C274" w14:textId="76793F56" w:rsidR="00BE0579" w:rsidRPr="00ED70A5" w:rsidRDefault="00ED26A6" w:rsidP="008370BA">
      <w:pPr>
        <w:jc w:val="both"/>
        <w:rPr>
          <w:rFonts w:asciiTheme="minorHAnsi" w:hAnsiTheme="minorHAnsi" w:cstheme="minorHAnsi"/>
        </w:rPr>
      </w:pPr>
      <w:r w:rsidRPr="00ED70A5">
        <w:rPr>
          <w:rFonts w:asciiTheme="minorHAnsi" w:hAnsiTheme="minorHAnsi" w:cstheme="minorHAnsi"/>
        </w:rPr>
        <w:t xml:space="preserve">Transakcijski račun: </w:t>
      </w:r>
      <w:r w:rsidR="00EB11BC" w:rsidRPr="00ED70A5">
        <w:rPr>
          <w:rFonts w:asciiTheme="minorHAnsi" w:hAnsiTheme="minorHAnsi" w:cstheme="minorHAnsi"/>
        </w:rPr>
        <w:tab/>
      </w:r>
      <w:r w:rsidR="00483F80" w:rsidRPr="00ED70A5">
        <w:rPr>
          <w:rFonts w:asciiTheme="minorHAnsi" w:hAnsiTheme="minorHAnsi" w:cstheme="minorHAnsi"/>
        </w:rPr>
        <w:t>SI56 3300 0000 1435 397</w:t>
      </w:r>
    </w:p>
    <w:p w14:paraId="51511A04" w14:textId="77777777" w:rsidR="00BE0579" w:rsidRPr="00ED70A5" w:rsidRDefault="00BE0579" w:rsidP="008370BA">
      <w:pPr>
        <w:jc w:val="both"/>
        <w:rPr>
          <w:rFonts w:asciiTheme="minorHAnsi" w:hAnsiTheme="minorHAnsi" w:cstheme="minorHAnsi"/>
        </w:rPr>
      </w:pPr>
    </w:p>
    <w:p w14:paraId="122753F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in </w:t>
      </w:r>
    </w:p>
    <w:p w14:paraId="09CBE287"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46FF8945" w14:textId="77777777" w:rsidR="008370BA" w:rsidRPr="00ED70A5" w:rsidRDefault="008370BA" w:rsidP="008370BA">
      <w:pPr>
        <w:rPr>
          <w:rFonts w:asciiTheme="minorHAnsi" w:hAnsiTheme="minorHAnsi" w:cstheme="minorHAnsi"/>
          <w:b/>
        </w:rPr>
      </w:pPr>
    </w:p>
    <w:p w14:paraId="5441E4D2" w14:textId="77777777" w:rsidR="008370BA" w:rsidRPr="00ED70A5" w:rsidRDefault="008370BA" w:rsidP="008370BA">
      <w:pPr>
        <w:rPr>
          <w:rFonts w:asciiTheme="minorHAnsi" w:hAnsiTheme="minorHAnsi" w:cstheme="minorHAnsi"/>
          <w:b/>
        </w:rPr>
      </w:pPr>
      <w:r w:rsidRPr="00ED70A5">
        <w:rPr>
          <w:rFonts w:asciiTheme="minorHAnsi" w:hAnsiTheme="minorHAnsi" w:cstheme="minorHAnsi"/>
          <w:b/>
        </w:rPr>
        <w:t>UVODNE DOLOČBE</w:t>
      </w:r>
    </w:p>
    <w:p w14:paraId="7EF43470" w14:textId="7A34D656" w:rsidR="008370BA" w:rsidRPr="00ED70A5" w:rsidRDefault="008370BA">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98C98F5" w14:textId="77777777" w:rsidR="008370BA" w:rsidRPr="00ED70A5" w:rsidRDefault="008370BA" w:rsidP="008370BA">
      <w:pPr>
        <w:jc w:val="both"/>
        <w:rPr>
          <w:rFonts w:asciiTheme="minorHAnsi" w:hAnsiTheme="minorHAnsi" w:cstheme="minorHAnsi"/>
          <w:lang w:val="en-US"/>
        </w:rPr>
      </w:pPr>
    </w:p>
    <w:p w14:paraId="21D4DAFA" w14:textId="3B2792DA" w:rsidR="008370BA" w:rsidRPr="00ED70A5" w:rsidRDefault="008370BA" w:rsidP="008370BA">
      <w:pPr>
        <w:jc w:val="both"/>
        <w:rPr>
          <w:rFonts w:asciiTheme="minorHAnsi" w:hAnsiTheme="minorHAnsi" w:cstheme="minorHAnsi"/>
        </w:rPr>
      </w:pPr>
      <w:r w:rsidRPr="00ED70A5">
        <w:rPr>
          <w:rFonts w:asciiTheme="minorHAnsi" w:hAnsiTheme="minorHAnsi" w:cstheme="minorHAnsi"/>
        </w:rPr>
        <w:t>Pogodbeni stranki uvodoma ugotavljata, da:</w:t>
      </w:r>
    </w:p>
    <w:p w14:paraId="7839855E" w14:textId="77777777" w:rsidR="00E369E4" w:rsidRPr="00ED70A5" w:rsidRDefault="00E369E4" w:rsidP="008370BA">
      <w:pPr>
        <w:jc w:val="both"/>
        <w:rPr>
          <w:rFonts w:asciiTheme="minorHAnsi" w:hAnsiTheme="minorHAnsi" w:cstheme="minorHAnsi"/>
        </w:rPr>
      </w:pPr>
    </w:p>
    <w:p w14:paraId="7DE178EA" w14:textId="7AF1E55F" w:rsidR="008370BA" w:rsidRDefault="008370BA">
      <w:pPr>
        <w:numPr>
          <w:ilvl w:val="0"/>
          <w:numId w:val="15"/>
        </w:numPr>
        <w:jc w:val="both"/>
        <w:rPr>
          <w:rFonts w:asciiTheme="minorHAnsi" w:hAnsiTheme="minorHAnsi" w:cstheme="minorHAnsi"/>
        </w:rPr>
      </w:pPr>
      <w:r w:rsidRPr="00ED70A5">
        <w:rPr>
          <w:rFonts w:asciiTheme="minorHAnsi" w:hAnsiTheme="minorHAnsi" w:cstheme="minorHAnsi"/>
        </w:rPr>
        <w:t xml:space="preserve">je </w:t>
      </w:r>
      <w:r w:rsidR="00BE0579"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xml:space="preserve">, 1000 Ljubljana </w:t>
      </w:r>
      <w:r w:rsidRPr="00ED70A5">
        <w:rPr>
          <w:rFonts w:asciiTheme="minorHAnsi" w:hAnsiTheme="minorHAnsi" w:cstheme="minorHAnsi"/>
        </w:rPr>
        <w:t xml:space="preserve">v skladu z Zakonom o javnem naročanju </w:t>
      </w:r>
      <w:r w:rsidR="00654722" w:rsidRPr="00ED70A5">
        <w:rPr>
          <w:rFonts w:asciiTheme="minorHAnsi" w:hAnsiTheme="minorHAnsi" w:cstheme="minorHAnsi"/>
        </w:rPr>
        <w:t xml:space="preserve">(Uradni list RS, št. </w:t>
      </w:r>
      <w:hyperlink r:id="rId31" w:tgtFrame="_blank" w:tooltip="Zakon o javnem naročanju (ZJN-3)" w:history="1">
        <w:r w:rsidR="00654722" w:rsidRPr="00ED70A5">
          <w:rPr>
            <w:rFonts w:asciiTheme="minorHAnsi" w:hAnsiTheme="minorHAnsi" w:cstheme="minorHAnsi"/>
          </w:rPr>
          <w:t>91/15</w:t>
        </w:r>
      </w:hyperlink>
      <w:r w:rsidR="00654722" w:rsidRPr="00ED70A5">
        <w:rPr>
          <w:rFonts w:asciiTheme="minorHAnsi" w:hAnsiTheme="minorHAnsi" w:cstheme="minorHAnsi"/>
        </w:rPr>
        <w:t xml:space="preserve">, </w:t>
      </w:r>
      <w:hyperlink r:id="rId32" w:tgtFrame="_blank" w:tooltip="Zakon o spremembah in dopolnitvah Zakona o javnem naročanju" w:history="1">
        <w:r w:rsidR="00654722" w:rsidRPr="00ED70A5">
          <w:rPr>
            <w:rFonts w:asciiTheme="minorHAnsi" w:hAnsiTheme="minorHAnsi" w:cstheme="minorHAnsi"/>
          </w:rPr>
          <w:t>14/18</w:t>
        </w:r>
      </w:hyperlink>
      <w:r w:rsidR="00654722" w:rsidRPr="00ED70A5">
        <w:rPr>
          <w:rFonts w:asciiTheme="minorHAnsi" w:hAnsiTheme="minorHAnsi" w:cstheme="minorHAnsi"/>
        </w:rPr>
        <w:t xml:space="preserve">, </w:t>
      </w:r>
      <w:hyperlink r:id="rId33" w:tgtFrame="_blank" w:tooltip="Zakon o spremembah in dopolnitvah Zakona o javnem naročanju" w:history="1">
        <w:r w:rsidR="00654722" w:rsidRPr="00ED70A5">
          <w:rPr>
            <w:rFonts w:asciiTheme="minorHAnsi" w:hAnsiTheme="minorHAnsi" w:cstheme="minorHAnsi"/>
          </w:rPr>
          <w:t>121/21</w:t>
        </w:r>
      </w:hyperlink>
      <w:r w:rsidR="00654722" w:rsidRPr="00ED70A5">
        <w:rPr>
          <w:rFonts w:asciiTheme="minorHAnsi" w:hAnsiTheme="minorHAnsi" w:cstheme="minorHAnsi"/>
        </w:rPr>
        <w:t xml:space="preserve">, </w:t>
      </w:r>
      <w:hyperlink r:id="rId34" w:tgtFrame="_blank" w:tooltip="Zakon o spremembah in dopolnitvah Zakona o javnem naročanju" w:history="1">
        <w:r w:rsidR="00654722" w:rsidRPr="00ED70A5">
          <w:rPr>
            <w:rFonts w:asciiTheme="minorHAnsi" w:hAnsiTheme="minorHAnsi" w:cstheme="minorHAnsi"/>
          </w:rPr>
          <w:t>10/22</w:t>
        </w:r>
      </w:hyperlink>
      <w:r w:rsidR="00654722" w:rsidRPr="00ED70A5">
        <w:rPr>
          <w:rFonts w:asciiTheme="minorHAnsi" w:hAnsiTheme="minorHAnsi" w:cstheme="minorHAnsi"/>
        </w:rPr>
        <w:t xml:space="preserve">, </w:t>
      </w:r>
      <w:hyperlink r:id="rId35" w:tgtFrame="_blank" w:tooltip="Odločba o ugotovitvi, da je točka b) četrtega odstavka 75. člena in točka c) drugega odstavka v zvezi s petim odstavkom 67.a člena Zakona o javnem naročanju v neskladju z Ustavo" w:history="1">
        <w:r w:rsidR="00654722" w:rsidRPr="00ED70A5">
          <w:rPr>
            <w:rFonts w:asciiTheme="minorHAnsi" w:hAnsiTheme="minorHAnsi" w:cstheme="minorHAnsi"/>
          </w:rPr>
          <w:t>74/22</w:t>
        </w:r>
      </w:hyperlink>
      <w:r w:rsidR="00654722" w:rsidRPr="00ED70A5">
        <w:rPr>
          <w:rFonts w:asciiTheme="minorHAnsi" w:hAnsiTheme="minorHAnsi" w:cstheme="minorHAnsi"/>
        </w:rPr>
        <w:t xml:space="preserve"> – odl. US, </w:t>
      </w:r>
      <w:hyperlink r:id="rId36" w:tgtFrame="_blank" w:tooltip="Zakon o nujnih ukrepih za zagotovitev stabilnosti zdravstvenega sistema" w:history="1">
        <w:r w:rsidR="00654722" w:rsidRPr="00ED70A5">
          <w:rPr>
            <w:rFonts w:asciiTheme="minorHAnsi" w:hAnsiTheme="minorHAnsi" w:cstheme="minorHAnsi"/>
          </w:rPr>
          <w:t>100/22</w:t>
        </w:r>
      </w:hyperlink>
      <w:r w:rsidR="00654722" w:rsidRPr="00ED70A5">
        <w:rPr>
          <w:rFonts w:asciiTheme="minorHAnsi" w:hAnsiTheme="minorHAnsi" w:cstheme="minorHAnsi"/>
        </w:rPr>
        <w:t xml:space="preserve"> – ZNUZSZS in </w:t>
      </w:r>
      <w:hyperlink r:id="rId37" w:tgtFrame="_blank" w:tooltip="Zakon o spremembah in dopolnitvah Zakona o javnem naročanju" w:history="1">
        <w:r w:rsidR="00654722" w:rsidRPr="00ED70A5">
          <w:rPr>
            <w:rFonts w:asciiTheme="minorHAnsi" w:hAnsiTheme="minorHAnsi" w:cstheme="minorHAnsi"/>
          </w:rPr>
          <w:t>28/23</w:t>
        </w:r>
      </w:hyperlink>
      <w:r w:rsidR="00654722" w:rsidRPr="00ED70A5">
        <w:rPr>
          <w:rFonts w:asciiTheme="minorHAnsi" w:hAnsiTheme="minorHAnsi" w:cstheme="minorHAnsi"/>
        </w:rPr>
        <w:t>,</w:t>
      </w:r>
      <w:r w:rsidR="00D02991" w:rsidRPr="00ED70A5">
        <w:rPr>
          <w:rFonts w:asciiTheme="minorHAnsi" w:hAnsiTheme="minorHAnsi" w:cstheme="minorHAnsi"/>
        </w:rPr>
        <w:t xml:space="preserve"> v nadaljevanju</w:t>
      </w:r>
      <w:r w:rsidR="00B01274" w:rsidRPr="00ED70A5">
        <w:rPr>
          <w:rFonts w:asciiTheme="minorHAnsi" w:hAnsiTheme="minorHAnsi" w:cstheme="minorHAnsi"/>
        </w:rPr>
        <w:t>:</w:t>
      </w:r>
      <w:r w:rsidR="00D02991" w:rsidRPr="00ED70A5">
        <w:rPr>
          <w:rFonts w:asciiTheme="minorHAnsi" w:hAnsiTheme="minorHAnsi" w:cstheme="minorHAnsi"/>
        </w:rPr>
        <w:t xml:space="preserve"> ZJN-3) </w:t>
      </w:r>
      <w:r w:rsidRPr="00ED70A5">
        <w:rPr>
          <w:rFonts w:asciiTheme="minorHAnsi" w:hAnsiTheme="minorHAnsi" w:cstheme="minorHAnsi"/>
        </w:rPr>
        <w:t xml:space="preserve">za </w:t>
      </w:r>
      <w:r w:rsidR="00B01274" w:rsidRPr="00ED70A5">
        <w:rPr>
          <w:rFonts w:asciiTheme="minorHAnsi" w:hAnsiTheme="minorHAnsi" w:cstheme="minorHAnsi"/>
        </w:rPr>
        <w:t>oddajo</w:t>
      </w:r>
      <w:r w:rsidRPr="00ED70A5">
        <w:rPr>
          <w:rFonts w:asciiTheme="minorHAnsi" w:hAnsiTheme="minorHAnsi" w:cstheme="minorHAnsi"/>
        </w:rPr>
        <w:t xml:space="preserve"> </w:t>
      </w:r>
      <w:r w:rsidR="00BE0579" w:rsidRPr="00ED70A5">
        <w:rPr>
          <w:rFonts w:asciiTheme="minorHAnsi" w:hAnsiTheme="minorHAnsi" w:cstheme="minorHAnsi"/>
        </w:rPr>
        <w:t xml:space="preserve">skupnega </w:t>
      </w:r>
      <w:r w:rsidRPr="00ED70A5">
        <w:rPr>
          <w:rFonts w:asciiTheme="minorHAnsi" w:hAnsiTheme="minorHAnsi" w:cstheme="minorHAnsi"/>
        </w:rPr>
        <w:t xml:space="preserve">javnega naročila </w:t>
      </w:r>
      <w:r w:rsidR="00DF0448" w:rsidRPr="00ED70A5">
        <w:rPr>
          <w:rFonts w:asciiTheme="minorHAnsi" w:hAnsiTheme="minorHAnsi" w:cstheme="minorHAnsi"/>
          <w:b/>
        </w:rPr>
        <w:t>»</w:t>
      </w:r>
      <w:r w:rsidR="00EB11BC" w:rsidRPr="00ED70A5">
        <w:rPr>
          <w:rFonts w:asciiTheme="minorHAnsi" w:hAnsiTheme="minorHAnsi" w:cstheme="minorHAnsi"/>
          <w:b/>
        </w:rPr>
        <w:t>ZAVAROVALNE STORITVE</w:t>
      </w:r>
      <w:r w:rsidR="00DF0448" w:rsidRPr="00ED70A5">
        <w:rPr>
          <w:rFonts w:asciiTheme="minorHAnsi" w:hAnsiTheme="minorHAnsi" w:cstheme="minorHAnsi"/>
          <w:b/>
        </w:rPr>
        <w:t>«</w:t>
      </w:r>
      <w:r w:rsidR="006C299D" w:rsidRPr="00ED70A5">
        <w:rPr>
          <w:rFonts w:asciiTheme="minorHAnsi" w:hAnsiTheme="minorHAnsi" w:cstheme="minorHAnsi"/>
          <w:b/>
        </w:rPr>
        <w:t xml:space="preserve"> </w:t>
      </w:r>
      <w:r w:rsidRPr="00ED70A5">
        <w:rPr>
          <w:rFonts w:asciiTheme="minorHAnsi" w:hAnsiTheme="minorHAnsi" w:cstheme="minorHAnsi"/>
        </w:rPr>
        <w:t xml:space="preserve">izvedel </w:t>
      </w:r>
      <w:r w:rsidR="00ED26A6" w:rsidRPr="00ED70A5">
        <w:rPr>
          <w:rFonts w:asciiTheme="minorHAnsi" w:hAnsiTheme="minorHAnsi" w:cstheme="minorHAnsi"/>
        </w:rPr>
        <w:t>odprti postopek</w:t>
      </w:r>
      <w:r w:rsidRPr="00ED70A5">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812284261"/>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2F409176" w14:textId="77777777" w:rsidR="00E51921" w:rsidRPr="00ED70A5" w:rsidRDefault="00E51921" w:rsidP="00E51921">
      <w:pPr>
        <w:ind w:left="360"/>
        <w:jc w:val="both"/>
        <w:rPr>
          <w:rFonts w:asciiTheme="minorHAnsi" w:hAnsiTheme="minorHAnsi" w:cstheme="minorHAnsi"/>
        </w:rPr>
      </w:pPr>
    </w:p>
    <w:p w14:paraId="1A23C311" w14:textId="532A0C34" w:rsidR="00122FF9" w:rsidRPr="00ED70A5" w:rsidRDefault="00076786">
      <w:pPr>
        <w:numPr>
          <w:ilvl w:val="0"/>
          <w:numId w:val="15"/>
        </w:numPr>
        <w:jc w:val="both"/>
        <w:rPr>
          <w:rFonts w:asciiTheme="minorHAnsi" w:hAnsiTheme="minorHAnsi" w:cstheme="minorHAnsi"/>
        </w:rPr>
      </w:pPr>
      <w:r w:rsidRPr="00ED70A5">
        <w:rPr>
          <w:rFonts w:asciiTheme="minorHAnsi" w:hAnsiTheme="minorHAnsi" w:cstheme="minorHAnsi"/>
        </w:rPr>
        <w:t xml:space="preserve">da je </w:t>
      </w:r>
      <w:r w:rsidR="007D4D2D"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1000 Ljubljana</w:t>
      </w:r>
      <w:r w:rsidR="007D4D2D" w:rsidRPr="00ED70A5">
        <w:rPr>
          <w:rFonts w:asciiTheme="minorHAnsi" w:hAnsiTheme="minorHAnsi" w:cstheme="minorHAnsi"/>
        </w:rPr>
        <w:t xml:space="preserve"> </w:t>
      </w:r>
      <w:r w:rsidRPr="00ED70A5">
        <w:rPr>
          <w:rFonts w:asciiTheme="minorHAnsi" w:hAnsiTheme="minorHAnsi" w:cstheme="minorHAnsi"/>
        </w:rPr>
        <w:t>pooblaščena za izvedbo predmetnega javnega naročila</w:t>
      </w:r>
      <w:r w:rsidR="007D4D2D" w:rsidRPr="00ED70A5">
        <w:rPr>
          <w:rFonts w:asciiTheme="minorHAnsi" w:hAnsiTheme="minorHAnsi" w:cstheme="minorHAnsi"/>
        </w:rPr>
        <w:t xml:space="preserve"> s strani ostalih naročnikov, ki so razvidni iz priloge Seznam naročnikov, ki je sestavni del te pogodbe</w:t>
      </w:r>
      <w:r w:rsidRPr="00ED70A5">
        <w:rPr>
          <w:rFonts w:asciiTheme="minorHAnsi" w:hAnsiTheme="minorHAnsi" w:cstheme="minorHAnsi"/>
        </w:rPr>
        <w:t>;</w:t>
      </w:r>
    </w:p>
    <w:p w14:paraId="51BF313E" w14:textId="77777777" w:rsidR="003633B3" w:rsidRPr="00ED70A5" w:rsidRDefault="003633B3" w:rsidP="007D4D2D">
      <w:pPr>
        <w:ind w:left="360"/>
        <w:jc w:val="both"/>
        <w:rPr>
          <w:rFonts w:asciiTheme="minorHAnsi" w:hAnsiTheme="minorHAnsi" w:cstheme="minorHAnsi"/>
        </w:rPr>
      </w:pPr>
    </w:p>
    <w:p w14:paraId="63D62D39" w14:textId="16419695" w:rsidR="00E369E4" w:rsidRPr="00ED70A5" w:rsidRDefault="008370BA" w:rsidP="00E369E4">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w:t>
      </w:r>
      <w:r w:rsidR="001C304B" w:rsidRPr="00ED70A5">
        <w:rPr>
          <w:rFonts w:asciiTheme="minorHAnsi" w:hAnsiTheme="minorHAnsi" w:cstheme="minorHAnsi"/>
        </w:rPr>
        <w:t xml:space="preserve">ponudbenem predračunu in </w:t>
      </w:r>
      <w:r w:rsidRPr="00ED70A5">
        <w:rPr>
          <w:rFonts w:asciiTheme="minorHAnsi" w:hAnsiTheme="minorHAnsi" w:cstheme="minorHAnsi"/>
        </w:rPr>
        <w:t xml:space="preserve">ponudbi št. </w:t>
      </w:r>
      <w:sdt>
        <w:sdtPr>
          <w:rPr>
            <w:rFonts w:asciiTheme="minorHAnsi" w:hAnsiTheme="minorHAnsi" w:cstheme="minorHAnsi"/>
          </w:rPr>
          <w:id w:val="857479195"/>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279638569"/>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r w:rsidR="00A011B2" w:rsidRPr="00ED70A5">
        <w:rPr>
          <w:rFonts w:asciiTheme="minorHAnsi" w:hAnsiTheme="minorHAnsi" w:cstheme="minorHAnsi"/>
        </w:rPr>
        <w:t>.</w:t>
      </w:r>
    </w:p>
    <w:p w14:paraId="785DE57D" w14:textId="77777777" w:rsidR="00122FF9" w:rsidRPr="00ED70A5" w:rsidRDefault="00122FF9" w:rsidP="00122FF9">
      <w:pPr>
        <w:jc w:val="both"/>
        <w:rPr>
          <w:rFonts w:asciiTheme="minorHAnsi" w:hAnsiTheme="minorHAnsi" w:cstheme="minorHAnsi"/>
        </w:rPr>
      </w:pPr>
    </w:p>
    <w:p w14:paraId="3466726E" w14:textId="5F6FBCA4" w:rsidR="00E369E4"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3CF2146" w14:textId="77777777" w:rsidR="00E369E4" w:rsidRPr="00ED70A5" w:rsidRDefault="00E369E4" w:rsidP="00E369E4">
      <w:pPr>
        <w:pStyle w:val="Odstavekseznama"/>
        <w:rPr>
          <w:rFonts w:asciiTheme="minorHAnsi" w:hAnsiTheme="minorHAnsi" w:cstheme="minorHAnsi"/>
        </w:rPr>
      </w:pPr>
    </w:p>
    <w:p w14:paraId="51BE4EA0" w14:textId="77777777" w:rsidR="00E369E4" w:rsidRPr="00ED70A5" w:rsidRDefault="00E369E4" w:rsidP="00E369E4">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p>
    <w:p w14:paraId="74CC2EE9" w14:textId="2F9FDE80" w:rsidR="00FD26D9" w:rsidRPr="00ED70A5" w:rsidRDefault="00FD26D9" w:rsidP="00FD26D9">
      <w:pPr>
        <w:rPr>
          <w:rFonts w:asciiTheme="minorHAnsi" w:hAnsiTheme="minorHAnsi" w:cstheme="minorHAnsi"/>
          <w:b/>
        </w:rPr>
      </w:pPr>
    </w:p>
    <w:p w14:paraId="6C16045A"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06D38D2A" w14:textId="77777777" w:rsidR="00C15232" w:rsidRDefault="00C15232" w:rsidP="00C15232">
      <w:pPr>
        <w:pStyle w:val="Odstavekseznama"/>
        <w:widowControl w:val="0"/>
        <w:autoSpaceDE w:val="0"/>
        <w:autoSpaceDN w:val="0"/>
        <w:adjustRightInd w:val="0"/>
        <w:jc w:val="both"/>
        <w:rPr>
          <w:rFonts w:asciiTheme="minorHAnsi" w:hAnsiTheme="minorHAnsi" w:cstheme="minorHAnsi"/>
        </w:rPr>
      </w:pPr>
    </w:p>
    <w:p w14:paraId="23B1EA15" w14:textId="58150EC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požara in nekaterih drugih nevarnosti,</w:t>
      </w:r>
    </w:p>
    <w:p w14:paraId="7B6DE4FE" w14:textId="3AE529A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41F6DB69" w14:textId="047CF14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strojeloma,</w:t>
      </w:r>
    </w:p>
    <w:p w14:paraId="364C1DCB" w14:textId="4841B87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fotovoltaike,</w:t>
      </w:r>
    </w:p>
    <w:p w14:paraId="211FB5A3" w14:textId="1C4E8E7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5887ED3A" w14:textId="0CBD22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71A4C10E" w14:textId="4EDDD72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588F2102" w14:textId="2F94F30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05F22B5D" w14:textId="003C1BEE"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367635E6" w14:textId="1D0818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F9A289D" w14:textId="77777777" w:rsidR="00C15232" w:rsidRDefault="00C15232" w:rsidP="00C15232">
      <w:pPr>
        <w:pStyle w:val="Odstavekseznama"/>
        <w:widowControl w:val="0"/>
        <w:autoSpaceDE w:val="0"/>
        <w:autoSpaceDN w:val="0"/>
        <w:adjustRightInd w:val="0"/>
        <w:ind w:left="1440"/>
        <w:jc w:val="both"/>
        <w:rPr>
          <w:rFonts w:asciiTheme="minorHAnsi" w:hAnsiTheme="minorHAnsi" w:cstheme="minorHAnsi"/>
        </w:rPr>
      </w:pPr>
    </w:p>
    <w:p w14:paraId="6FFE8B59"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1334CA86" w14:textId="5A9D284B" w:rsidR="00C15232" w:rsidRPr="00754CB7"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38C56825" w14:textId="77777777" w:rsidR="00EB11BC" w:rsidRPr="00ED70A5" w:rsidRDefault="00EB11BC" w:rsidP="00EB11BC">
      <w:pPr>
        <w:spacing w:before="120"/>
        <w:jc w:val="both"/>
        <w:rPr>
          <w:rFonts w:asciiTheme="minorHAnsi" w:hAnsiTheme="minorHAnsi" w:cstheme="minorHAnsi"/>
        </w:rPr>
      </w:pPr>
    </w:p>
    <w:p w14:paraId="1ACE576D" w14:textId="6E579D2F" w:rsidR="00EB11BC"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A8F59D4" w14:textId="77777777" w:rsidR="004447C7" w:rsidRPr="00ED70A5" w:rsidRDefault="004447C7" w:rsidP="004447C7">
      <w:pPr>
        <w:pStyle w:val="Odstavekseznama"/>
        <w:rPr>
          <w:rFonts w:asciiTheme="minorHAnsi" w:hAnsiTheme="minorHAnsi" w:cstheme="minorHAnsi"/>
        </w:rPr>
      </w:pPr>
    </w:p>
    <w:p w14:paraId="78FCC0C5" w14:textId="7D25B974" w:rsidR="00EB11BC" w:rsidRPr="00ED70A5" w:rsidRDefault="00A011B2" w:rsidP="00025B59">
      <w:pPr>
        <w:spacing w:line="360" w:lineRule="auto"/>
        <w:jc w:val="both"/>
        <w:rPr>
          <w:rFonts w:asciiTheme="minorHAnsi" w:hAnsiTheme="minorHAnsi" w:cstheme="minorHAnsi"/>
        </w:rPr>
      </w:pPr>
      <w:r w:rsidRPr="00ED70A5">
        <w:rPr>
          <w:rFonts w:asciiTheme="minorHAnsi" w:hAnsiTheme="minorHAnsi" w:cstheme="minorHAnsi"/>
        </w:rPr>
        <w:t xml:space="preserve">Pri razlagi </w:t>
      </w:r>
      <w:r w:rsidR="00EB11BC" w:rsidRPr="00ED70A5">
        <w:rPr>
          <w:rFonts w:asciiTheme="minorHAnsi" w:hAnsiTheme="minorHAnsi" w:cstheme="minorHAnsi"/>
        </w:rPr>
        <w:t>zavarovaln</w:t>
      </w:r>
      <w:r w:rsidRPr="00ED70A5">
        <w:rPr>
          <w:rFonts w:asciiTheme="minorHAnsi" w:hAnsiTheme="minorHAnsi" w:cstheme="minorHAnsi"/>
        </w:rPr>
        <w:t>ih</w:t>
      </w:r>
      <w:r w:rsidR="00EB11BC" w:rsidRPr="00ED70A5">
        <w:rPr>
          <w:rFonts w:asciiTheme="minorHAnsi" w:hAnsiTheme="minorHAnsi" w:cstheme="minorHAnsi"/>
        </w:rPr>
        <w:t xml:space="preserve"> storit</w:t>
      </w:r>
      <w:r w:rsidRPr="00ED70A5">
        <w:rPr>
          <w:rFonts w:asciiTheme="minorHAnsi" w:hAnsiTheme="minorHAnsi" w:cstheme="minorHAnsi"/>
        </w:rPr>
        <w:t>ev</w:t>
      </w:r>
      <w:r w:rsidR="00EB11BC" w:rsidRPr="00ED70A5">
        <w:rPr>
          <w:rFonts w:asciiTheme="minorHAnsi" w:hAnsiTheme="minorHAnsi" w:cstheme="minorHAnsi"/>
        </w:rPr>
        <w:t xml:space="preserve"> po tej pogodbi </w:t>
      </w:r>
      <w:r w:rsidRPr="00ED70A5">
        <w:rPr>
          <w:rFonts w:asciiTheme="minorHAnsi" w:hAnsiTheme="minorHAnsi" w:cstheme="minorHAnsi"/>
        </w:rPr>
        <w:t xml:space="preserve">se </w:t>
      </w:r>
      <w:r w:rsidR="00575D33" w:rsidRPr="00ED70A5">
        <w:rPr>
          <w:rFonts w:asciiTheme="minorHAnsi" w:hAnsiTheme="minorHAnsi" w:cstheme="minorHAnsi"/>
        </w:rPr>
        <w:t>po spodaj določenim vrstnim redom</w:t>
      </w:r>
      <w:r w:rsidR="00025B59" w:rsidRPr="00ED70A5">
        <w:rPr>
          <w:rFonts w:asciiTheme="minorHAnsi" w:hAnsiTheme="minorHAnsi" w:cstheme="minorHAnsi"/>
        </w:rPr>
        <w:t xml:space="preserve"> </w:t>
      </w:r>
      <w:r w:rsidRPr="00ED70A5">
        <w:rPr>
          <w:rFonts w:asciiTheme="minorHAnsi" w:hAnsiTheme="minorHAnsi" w:cstheme="minorHAnsi"/>
        </w:rPr>
        <w:t>upoštevajo</w:t>
      </w:r>
      <w:r w:rsidR="00EB11BC" w:rsidRPr="00ED70A5">
        <w:rPr>
          <w:rFonts w:asciiTheme="minorHAnsi" w:hAnsiTheme="minorHAnsi" w:cstheme="minorHAnsi"/>
        </w:rPr>
        <w:t>:</w:t>
      </w:r>
    </w:p>
    <w:p w14:paraId="0466C08E" w14:textId="3586E0B7" w:rsidR="00F244DD" w:rsidRPr="00ED70A5" w:rsidRDefault="0084648E">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razpisna dokumentacija za oddajo javnega </w:t>
      </w:r>
      <w:r w:rsidRPr="00502F5A">
        <w:rPr>
          <w:rFonts w:asciiTheme="minorHAnsi" w:hAnsiTheme="minorHAnsi" w:cstheme="minorHAnsi"/>
        </w:rPr>
        <w:t>naročila z oznako</w:t>
      </w:r>
      <w:r w:rsidR="00502F5A" w:rsidRPr="00502F5A">
        <w:rPr>
          <w:rFonts w:asciiTheme="minorHAnsi" w:hAnsiTheme="minorHAnsi" w:cstheme="minorHAnsi"/>
        </w:rPr>
        <w:t xml:space="preserve"> </w:t>
      </w:r>
      <w:sdt>
        <w:sdtPr>
          <w:rPr>
            <w:rFonts w:asciiTheme="minorHAnsi" w:hAnsiTheme="minorHAnsi" w:cstheme="minorHAnsi"/>
          </w:rPr>
          <w:id w:val="-26177256"/>
          <w:placeholder>
            <w:docPart w:val="DefaultPlaceholder_-1854013440"/>
          </w:placeholder>
          <w:text/>
        </w:sdtPr>
        <w:sdtContent>
          <w:r w:rsidR="008619AC" w:rsidRPr="008619AC">
            <w:rPr>
              <w:rFonts w:asciiTheme="minorHAnsi" w:hAnsiTheme="minorHAnsi" w:cstheme="minorHAnsi"/>
            </w:rPr>
            <w:t xml:space="preserve">JN 2023-02 </w:t>
          </w:r>
        </w:sdtContent>
      </w:sdt>
      <w:r w:rsidRPr="00502F5A">
        <w:rPr>
          <w:rFonts w:asciiTheme="minorHAnsi" w:hAnsiTheme="minorHAnsi" w:cstheme="minorHAnsi"/>
        </w:rPr>
        <w:t xml:space="preserve"> </w:t>
      </w:r>
      <w:r w:rsidR="009917E7" w:rsidRPr="00502F5A">
        <w:rPr>
          <w:rFonts w:asciiTheme="minorHAnsi" w:hAnsiTheme="minorHAnsi" w:cstheme="minorHAnsi"/>
        </w:rPr>
        <w:t>(</w:t>
      </w:r>
      <w:r w:rsidR="00F244DD" w:rsidRPr="00502F5A">
        <w:rPr>
          <w:rFonts w:asciiTheme="minorHAnsi" w:hAnsiTheme="minorHAnsi" w:cstheme="minorHAnsi"/>
        </w:rPr>
        <w:t>v nadaljevanju: razpisna dokumentacija</w:t>
      </w:r>
      <w:r w:rsidR="009917E7" w:rsidRPr="00502F5A">
        <w:rPr>
          <w:rFonts w:asciiTheme="minorHAnsi" w:hAnsiTheme="minorHAnsi" w:cstheme="minorHAnsi"/>
        </w:rPr>
        <w:t>)</w:t>
      </w:r>
      <w:r w:rsidR="00F244DD" w:rsidRPr="00502F5A">
        <w:rPr>
          <w:rFonts w:asciiTheme="minorHAnsi" w:hAnsiTheme="minorHAnsi" w:cstheme="minorHAnsi"/>
        </w:rPr>
        <w:t>;</w:t>
      </w:r>
    </w:p>
    <w:p w14:paraId="137C2D0C" w14:textId="73F8888E" w:rsidR="00EB11BC" w:rsidRPr="00ED70A5" w:rsidRDefault="00A011B2">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zavarovalno-tehničnimi pogoji </w:t>
      </w:r>
      <w:r w:rsidR="00C15232" w:rsidRPr="00ED70A5">
        <w:rPr>
          <w:rFonts w:asciiTheme="minorHAnsi" w:hAnsiTheme="minorHAnsi" w:cstheme="minorHAnsi"/>
        </w:rPr>
        <w:t>(</w:t>
      </w:r>
      <w:r w:rsidR="00C15232">
        <w:rPr>
          <w:rFonts w:asciiTheme="minorHAnsi" w:hAnsiTheme="minorHAnsi" w:cstheme="minorHAnsi"/>
        </w:rPr>
        <w:t>Podsklop 1 Priloga 1 Opredelitev zavarovalnih kritij in Podsklop 1_Priloge 2, 4, 5 in 6 ter Podsklop 2_Priloga 1 Opredelitev zavarovalnih kritij in Podsklop 2 Priloga 3, 4 in 6</w:t>
      </w:r>
      <w:r w:rsidR="00C15232" w:rsidRPr="00ED70A5">
        <w:rPr>
          <w:rFonts w:asciiTheme="minorHAnsi" w:hAnsiTheme="minorHAnsi" w:cstheme="minorHAnsi"/>
        </w:rPr>
        <w:t>)</w:t>
      </w:r>
      <w:r w:rsidR="00C15232">
        <w:rPr>
          <w:rFonts w:asciiTheme="minorHAnsi" w:hAnsiTheme="minorHAnsi" w:cstheme="minorHAnsi"/>
        </w:rPr>
        <w:t>;</w:t>
      </w:r>
    </w:p>
    <w:p w14:paraId="1DD8D2FE" w14:textId="60E5312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splošni pogoji zavarovalnice za posamezno vrsto pogodbenega zavarovanja, če niso v nasprotju z razpisnimi zavarovalno tehničnimi pogoji,</w:t>
      </w:r>
    </w:p>
    <w:p w14:paraId="539BA1D9" w14:textId="25F40467" w:rsidR="00F244DD" w:rsidRPr="00ED70A5" w:rsidRDefault="00F244DD">
      <w:pPr>
        <w:numPr>
          <w:ilvl w:val="0"/>
          <w:numId w:val="28"/>
        </w:numPr>
        <w:ind w:left="714" w:hanging="357"/>
        <w:jc w:val="both"/>
        <w:rPr>
          <w:rFonts w:asciiTheme="minorHAnsi" w:hAnsiTheme="minorHAnsi" w:cstheme="minorHAnsi"/>
        </w:rPr>
      </w:pPr>
      <w:r w:rsidRPr="00ED70A5">
        <w:rPr>
          <w:rFonts w:asciiTheme="minorHAnsi" w:hAnsiTheme="minorHAnsi" w:cstheme="minorHAnsi"/>
        </w:rPr>
        <w:t>ponudba izvajalca,</w:t>
      </w:r>
    </w:p>
    <w:p w14:paraId="22232581" w14:textId="75028AD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določbe Obligacijskega zakonika (Uradni list RS, št. </w:t>
      </w:r>
      <w:hyperlink r:id="rId38" w:tgtFrame="_blank" w:tooltip="Obligacijski zakonik (uradno prečiščeno besedilo)" w:history="1">
        <w:r w:rsidRPr="00ED70A5">
          <w:rPr>
            <w:rFonts w:asciiTheme="minorHAnsi" w:hAnsiTheme="minorHAnsi" w:cstheme="minorHAnsi"/>
          </w:rPr>
          <w:t>97/07</w:t>
        </w:r>
      </w:hyperlink>
      <w:r w:rsidRPr="00ED70A5">
        <w:rPr>
          <w:rFonts w:asciiTheme="minorHAnsi" w:hAnsiTheme="minorHAnsi" w:cstheme="minorHAnsi"/>
        </w:rPr>
        <w:t xml:space="preserve"> – uradno prečiščeno besedilo, </w:t>
      </w:r>
      <w:hyperlink r:id="rId39" w:tgtFrame="_blank" w:tooltip="Odločba o razveljavitvi 184. člena Obligacijskega zakonika" w:history="1">
        <w:r w:rsidRPr="00ED70A5">
          <w:rPr>
            <w:rFonts w:asciiTheme="minorHAnsi" w:hAnsiTheme="minorHAnsi" w:cstheme="minorHAnsi"/>
          </w:rPr>
          <w:t>64/16</w:t>
        </w:r>
      </w:hyperlink>
      <w:r w:rsidRPr="00ED70A5">
        <w:rPr>
          <w:rFonts w:asciiTheme="minorHAnsi" w:hAnsiTheme="minorHAnsi" w:cstheme="minorHAnsi"/>
        </w:rPr>
        <w:t xml:space="preserve"> – odl. US in </w:t>
      </w:r>
      <w:hyperlink r:id="rId40" w:tgtFrame="_blank" w:tooltip="Avtentična razlaga 631. člena Obligacijskega zakonika" w:history="1">
        <w:r w:rsidRPr="00ED70A5">
          <w:rPr>
            <w:rFonts w:asciiTheme="minorHAnsi" w:hAnsiTheme="minorHAnsi" w:cstheme="minorHAnsi"/>
          </w:rPr>
          <w:t>20/18</w:t>
        </w:r>
      </w:hyperlink>
      <w:r w:rsidRPr="00ED70A5">
        <w:rPr>
          <w:rFonts w:asciiTheme="minorHAnsi" w:hAnsiTheme="minorHAnsi" w:cstheme="minorHAnsi"/>
        </w:rPr>
        <w:t xml:space="preserve"> – OROZ631</w:t>
      </w:r>
      <w:r w:rsidR="009917E7" w:rsidRPr="00ED70A5">
        <w:rPr>
          <w:rFonts w:asciiTheme="minorHAnsi" w:hAnsiTheme="minorHAnsi" w:cstheme="minorHAnsi"/>
        </w:rPr>
        <w:t>; v nadaljevanju: OZ</w:t>
      </w:r>
      <w:r w:rsidRPr="00ED70A5">
        <w:rPr>
          <w:rFonts w:asciiTheme="minorHAnsi" w:hAnsiTheme="minorHAnsi" w:cstheme="minorHAnsi"/>
        </w:rPr>
        <w:t>).</w:t>
      </w:r>
    </w:p>
    <w:p w14:paraId="65D3A3E1" w14:textId="0342CB47" w:rsidR="00F244DD" w:rsidRPr="00ED70A5" w:rsidRDefault="00F244DD" w:rsidP="00F244DD">
      <w:pPr>
        <w:jc w:val="both"/>
        <w:rPr>
          <w:rFonts w:asciiTheme="minorHAnsi" w:hAnsiTheme="minorHAnsi" w:cstheme="minorHAnsi"/>
        </w:rPr>
      </w:pPr>
    </w:p>
    <w:p w14:paraId="347D22C8" w14:textId="2489B6CD" w:rsidR="00F244DD" w:rsidRPr="00ED70A5" w:rsidRDefault="00F244DD" w:rsidP="00F244DD">
      <w:pPr>
        <w:jc w:val="both"/>
        <w:rPr>
          <w:rFonts w:asciiTheme="minorHAnsi" w:hAnsiTheme="minorHAnsi" w:cstheme="minorHAnsi"/>
        </w:rPr>
      </w:pPr>
      <w:r w:rsidRPr="00ED70A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3962876D" w14:textId="77777777" w:rsidR="00EB11BC" w:rsidRPr="00ED70A5" w:rsidRDefault="00EB11BC" w:rsidP="00EB11BC">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47F73B1F" w14:textId="247841D8" w:rsidR="00DC2B22" w:rsidRPr="00ED70A5" w:rsidRDefault="00EB11BC" w:rsidP="00EB11BC">
      <w:pPr>
        <w:jc w:val="both"/>
        <w:rPr>
          <w:rFonts w:asciiTheme="minorHAnsi" w:hAnsiTheme="minorHAnsi" w:cstheme="minorHAnsi"/>
        </w:rPr>
      </w:pPr>
      <w:r w:rsidRPr="00F43341">
        <w:rPr>
          <w:rFonts w:asciiTheme="minorHAnsi" w:hAnsiTheme="minorHAnsi" w:cstheme="minorHAnsi"/>
        </w:rPr>
        <w:t>Zavarovanja po tej pogodbi</w:t>
      </w:r>
      <w:r w:rsidR="00912CBC" w:rsidRPr="00F43341">
        <w:rPr>
          <w:rFonts w:asciiTheme="minorHAnsi" w:hAnsiTheme="minorHAnsi" w:cstheme="minorHAnsi"/>
        </w:rPr>
        <w:t xml:space="preserve"> </w:t>
      </w:r>
      <w:r w:rsidRPr="00F43341">
        <w:rPr>
          <w:rFonts w:asciiTheme="minorHAnsi" w:hAnsiTheme="minorHAnsi" w:cstheme="minorHAnsi"/>
        </w:rPr>
        <w:t>trajajo</w:t>
      </w:r>
      <w:r w:rsidR="00912CBC" w:rsidRPr="00F43341">
        <w:rPr>
          <w:rFonts w:asciiTheme="minorHAnsi" w:hAnsiTheme="minorHAnsi" w:cstheme="minorHAnsi"/>
        </w:rPr>
        <w:t xml:space="preserve"> </w:t>
      </w:r>
      <w:r w:rsidR="00493C93" w:rsidRPr="00F43341">
        <w:rPr>
          <w:rFonts w:asciiTheme="minorHAnsi" w:hAnsiTheme="minorHAnsi" w:cstheme="minorHAnsi"/>
        </w:rPr>
        <w:t xml:space="preserve">60 mesecev od datuma, ki je določen v vsakokratni </w:t>
      </w:r>
      <w:r w:rsidR="00502F5A" w:rsidRPr="00F43341">
        <w:rPr>
          <w:rFonts w:asciiTheme="minorHAnsi" w:hAnsiTheme="minorHAnsi" w:cstheme="minorHAnsi"/>
        </w:rPr>
        <w:t xml:space="preserve">neposredni </w:t>
      </w:r>
      <w:r w:rsidR="00493C93" w:rsidRPr="00F43341">
        <w:rPr>
          <w:rFonts w:asciiTheme="minorHAnsi" w:hAnsiTheme="minorHAnsi" w:cstheme="minorHAnsi"/>
        </w:rPr>
        <w:t>pogodbi za posameznega naročnika.</w:t>
      </w:r>
    </w:p>
    <w:p w14:paraId="11E19C3E" w14:textId="77777777" w:rsidR="00912CBC" w:rsidRPr="00ED70A5" w:rsidRDefault="00912CBC" w:rsidP="00EB11BC">
      <w:pPr>
        <w:jc w:val="both"/>
        <w:rPr>
          <w:rFonts w:asciiTheme="minorHAnsi" w:hAnsiTheme="minorHAnsi" w:cstheme="minorHAnsi"/>
        </w:rPr>
      </w:pPr>
    </w:p>
    <w:p w14:paraId="13F237F8" w14:textId="76400A8C" w:rsidR="00EB11BC" w:rsidRPr="00ED70A5" w:rsidRDefault="00EB11BC" w:rsidP="00EB11BC">
      <w:pPr>
        <w:jc w:val="both"/>
        <w:rPr>
          <w:rFonts w:asciiTheme="minorHAnsi" w:hAnsiTheme="minorHAnsi" w:cstheme="minorHAnsi"/>
        </w:rPr>
      </w:pPr>
      <w:r w:rsidRPr="00ED70A5">
        <w:rPr>
          <w:rFonts w:asciiTheme="minorHAnsi" w:hAnsiTheme="minorHAnsi" w:cstheme="minorHAnsi"/>
        </w:rPr>
        <w:t>Zavarovalni kraj je Republika Slovenija.</w:t>
      </w:r>
    </w:p>
    <w:p w14:paraId="4E59D0A0" w14:textId="77777777" w:rsidR="00EB11BC" w:rsidRPr="00ED70A5" w:rsidRDefault="00EB11BC" w:rsidP="00EB11BC">
      <w:pPr>
        <w:pStyle w:val="Noga"/>
        <w:tabs>
          <w:tab w:val="clear" w:pos="4536"/>
          <w:tab w:val="clear" w:pos="9072"/>
        </w:tabs>
        <w:ind w:right="-567"/>
        <w:rPr>
          <w:rFonts w:cstheme="minorHAnsi"/>
          <w:color w:val="0070C0"/>
        </w:rPr>
      </w:pPr>
    </w:p>
    <w:p w14:paraId="65E18FCD" w14:textId="696EBE65"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 člen</w:t>
      </w:r>
      <w:r w:rsidRPr="00ED70A5">
        <w:rPr>
          <w:rFonts w:asciiTheme="minorHAnsi" w:hAnsiTheme="minorHAnsi" w:cstheme="minorHAnsi"/>
          <w:vertAlign w:val="superscript"/>
        </w:rPr>
        <w:footnoteReference w:id="5"/>
      </w:r>
    </w:p>
    <w:p w14:paraId="588B2525" w14:textId="77777777" w:rsidR="009F5CAC" w:rsidRPr="00ED70A5" w:rsidRDefault="009F5CAC" w:rsidP="009F5CAC">
      <w:pPr>
        <w:pStyle w:val="Odstavekseznama"/>
        <w:rPr>
          <w:rFonts w:asciiTheme="minorHAnsi" w:hAnsiTheme="minorHAnsi" w:cstheme="minorHAnsi"/>
        </w:rPr>
      </w:pPr>
    </w:p>
    <w:p w14:paraId="195696C6" w14:textId="2F4A905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pri izvajanju naročila nastopa s podizvajalci, navedenimi v obrazcu OBR-</w:t>
      </w:r>
      <w:r w:rsidR="001B4813">
        <w:rPr>
          <w:rFonts w:asciiTheme="minorHAnsi" w:hAnsiTheme="minorHAnsi" w:cstheme="minorHAnsi"/>
        </w:rPr>
        <w:t>3</w:t>
      </w:r>
      <w:r w:rsidRPr="00ED70A5">
        <w:rPr>
          <w:rFonts w:asciiTheme="minorHAnsi" w:hAnsiTheme="minorHAnsi" w:cstheme="minorHAnsi"/>
        </w:rPr>
        <w:t xml:space="preserve"> »Podatki o podizvajalcih«, ki je priloga te pogodbe. </w:t>
      </w:r>
    </w:p>
    <w:p w14:paraId="29E2E19A"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7FF5A935"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7B9EFD98" w14:textId="77777777" w:rsidR="001B4813"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w:t>
      </w:r>
      <w:r w:rsidR="001B4813">
        <w:rPr>
          <w:rFonts w:asciiTheme="minorHAnsi" w:hAnsiTheme="minorHAnsi" w:cstheme="minorHAnsi"/>
        </w:rPr>
        <w:t>3</w:t>
      </w:r>
    </w:p>
    <w:p w14:paraId="0E695569" w14:textId="73915D6C" w:rsidR="00EB11BC" w:rsidRPr="00ED70A5" w:rsidRDefault="001B4813" w:rsidP="00EB11BC">
      <w:pPr>
        <w:widowControl w:val="0"/>
        <w:autoSpaceDE w:val="0"/>
        <w:autoSpaceDN w:val="0"/>
        <w:adjustRightInd w:val="0"/>
        <w:jc w:val="both"/>
        <w:rPr>
          <w:rFonts w:asciiTheme="minorHAnsi" w:hAnsiTheme="minorHAnsi" w:cstheme="minorHAnsi"/>
        </w:rPr>
      </w:pPr>
      <w:r>
        <w:rPr>
          <w:rFonts w:asciiTheme="minorHAnsi" w:hAnsiTheme="minorHAnsi" w:cstheme="minorHAnsi"/>
        </w:rPr>
        <w:t>»</w:t>
      </w:r>
      <w:r w:rsidRPr="00ED70A5">
        <w:rPr>
          <w:rFonts w:asciiTheme="minorHAnsi" w:hAnsiTheme="minorHAnsi" w:cstheme="minorHAnsi"/>
        </w:rPr>
        <w:t>Podatki o podizvajalcih«</w:t>
      </w:r>
      <w:r w:rsidR="00EB11BC" w:rsidRPr="00ED70A5">
        <w:rPr>
          <w:rFonts w:asciiTheme="minorHAnsi" w:hAnsiTheme="minorHAnsi" w:cstheme="minorHAnsi"/>
        </w:rPr>
        <w:t xml:space="preserve">. </w:t>
      </w:r>
    </w:p>
    <w:p w14:paraId="79FE5A0F"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2DD1E52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68505AEF"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izjavo, da je poravnal vse nesporne obveznosti prvotnemu podizvajalcu,   </w:t>
      </w:r>
    </w:p>
    <w:p w14:paraId="6DBD8040"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pooblastilo za plačilo opravljenih in prevzetih storitev oz. dobav neposredno novemu podizvajalcu in </w:t>
      </w:r>
    </w:p>
    <w:p w14:paraId="19EE1A01"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soglasje novega podizvajalca za neposredno plačilo. </w:t>
      </w:r>
    </w:p>
    <w:p w14:paraId="5E684A7D"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61FE8B1A" w14:textId="77777777" w:rsidR="00EB11BC" w:rsidRPr="00ED70A5" w:rsidRDefault="00EB11BC" w:rsidP="00EB11BC">
      <w:pPr>
        <w:rPr>
          <w:rFonts w:asciiTheme="minorHAnsi" w:hAnsiTheme="minorHAnsi" w:cstheme="minorHAnsi"/>
        </w:rPr>
      </w:pPr>
    </w:p>
    <w:p w14:paraId="7D2B61A6" w14:textId="1DEFC628" w:rsidR="00EB11BC" w:rsidRPr="00ED70A5" w:rsidRDefault="00117DB5">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EB11BC" w:rsidRPr="00ED70A5">
        <w:rPr>
          <w:rFonts w:asciiTheme="minorHAnsi" w:hAnsiTheme="minorHAnsi" w:cstheme="minorHAnsi"/>
        </w:rPr>
        <w:t>len</w:t>
      </w:r>
    </w:p>
    <w:p w14:paraId="30C6EC82" w14:textId="77777777" w:rsidR="009F5CAC" w:rsidRPr="00ED70A5" w:rsidRDefault="009F5CAC" w:rsidP="009F5CAC">
      <w:pPr>
        <w:pStyle w:val="Odstavekseznama"/>
        <w:rPr>
          <w:rFonts w:asciiTheme="minorHAnsi" w:hAnsiTheme="minorHAnsi" w:cstheme="minorHAnsi"/>
        </w:rPr>
      </w:pPr>
    </w:p>
    <w:p w14:paraId="49F97BD4" w14:textId="19DC1BC1" w:rsidR="002006F4" w:rsidRPr="00ED70A5" w:rsidRDefault="00E1729A" w:rsidP="00730778">
      <w:pPr>
        <w:spacing w:line="297" w:lineRule="auto"/>
        <w:jc w:val="both"/>
        <w:rPr>
          <w:rFonts w:asciiTheme="minorHAnsi" w:hAnsiTheme="minorHAnsi" w:cstheme="minorHAnsi"/>
        </w:rPr>
      </w:pPr>
      <w:r>
        <w:rPr>
          <w:rFonts w:asciiTheme="minorHAnsi" w:hAnsiTheme="minorHAnsi" w:cstheme="minorHAnsi"/>
        </w:rPr>
        <w:t>P</w:t>
      </w:r>
      <w:r w:rsidR="00EB11BC" w:rsidRPr="00ED70A5">
        <w:rPr>
          <w:rFonts w:asciiTheme="minorHAnsi" w:hAnsiTheme="minorHAnsi" w:cstheme="minorHAnsi"/>
        </w:rPr>
        <w:t xml:space="preserve">ogodbena </w:t>
      </w:r>
      <w:r w:rsidR="002006F4" w:rsidRPr="00ED70A5">
        <w:rPr>
          <w:rFonts w:asciiTheme="minorHAnsi" w:hAnsiTheme="minorHAnsi" w:cstheme="minorHAnsi"/>
        </w:rPr>
        <w:t>vrednost</w:t>
      </w:r>
      <w:r w:rsidR="00EB11BC" w:rsidRPr="00ED70A5">
        <w:rPr>
          <w:rFonts w:asciiTheme="minorHAnsi" w:hAnsiTheme="minorHAnsi" w:cstheme="minorHAnsi"/>
        </w:rPr>
        <w:t xml:space="preserve"> - zavarovalna premija za izvedbo storitev iz 2. člena te pogodbe </w:t>
      </w:r>
      <w:r w:rsidR="00ED2CA5" w:rsidRPr="00ED70A5">
        <w:rPr>
          <w:rFonts w:asciiTheme="minorHAnsi" w:hAnsiTheme="minorHAnsi" w:cstheme="minorHAnsi"/>
        </w:rPr>
        <w:t>znaša</w:t>
      </w:r>
      <w:r w:rsidR="00EB11BC" w:rsidRPr="00ED70A5">
        <w:rPr>
          <w:rFonts w:asciiTheme="minorHAnsi" w:hAnsiTheme="minorHAnsi" w:cstheme="minorHAnsi"/>
        </w:rPr>
        <w:t>:</w:t>
      </w:r>
    </w:p>
    <w:p w14:paraId="18CAD145" w14:textId="0F035DF4" w:rsidR="00EB11BC" w:rsidRPr="00ED70A5" w:rsidRDefault="00EB11BC" w:rsidP="00EB11BC">
      <w:pPr>
        <w:pStyle w:val="Noga"/>
        <w:tabs>
          <w:tab w:val="clear" w:pos="4536"/>
          <w:tab w:val="clear" w:pos="9072"/>
        </w:tabs>
        <w:rPr>
          <w:rFonts w:cstheme="minorHAnsi"/>
          <w:color w:val="FF0000"/>
        </w:rPr>
      </w:pPr>
    </w:p>
    <w:p w14:paraId="37CAF346" w14:textId="032765B2" w:rsidR="00EB11BC" w:rsidRPr="00ED70A5" w:rsidRDefault="00EB11BC" w:rsidP="00EB11BC">
      <w:pPr>
        <w:jc w:val="both"/>
        <w:rPr>
          <w:rFonts w:asciiTheme="minorHAnsi" w:hAnsiTheme="minorHAnsi" w:cstheme="minorHAnsi"/>
        </w:rPr>
      </w:pPr>
      <w:r w:rsidRPr="00ED70A5">
        <w:rPr>
          <w:rFonts w:asciiTheme="minorHAnsi" w:hAnsiTheme="minorHAnsi" w:cstheme="minorHAnsi"/>
        </w:rPr>
        <w:t>Skupna pogodbena vrednost za čas trajanja pogodbe znaša</w:t>
      </w:r>
      <w:r w:rsidR="00327FD0" w:rsidRPr="00ED70A5">
        <w:rPr>
          <w:rFonts w:asciiTheme="minorHAnsi" w:hAnsiTheme="minorHAnsi" w:cstheme="minorHAnsi"/>
        </w:rPr>
        <w:t xml:space="preserve"> </w:t>
      </w:r>
      <w:sdt>
        <w:sdtPr>
          <w:rPr>
            <w:rFonts w:asciiTheme="minorHAnsi" w:hAnsiTheme="minorHAnsi" w:cstheme="minorHAnsi"/>
          </w:rPr>
          <w:id w:val="-651058377"/>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brez DPZP oz.</w:t>
      </w:r>
      <w:r w:rsidR="00327FD0" w:rsidRPr="00ED70A5">
        <w:rPr>
          <w:rFonts w:asciiTheme="minorHAnsi" w:hAnsiTheme="minorHAnsi" w:cstheme="minorHAnsi"/>
        </w:rPr>
        <w:t xml:space="preserve"> </w:t>
      </w:r>
      <w:sdt>
        <w:sdtPr>
          <w:rPr>
            <w:rFonts w:asciiTheme="minorHAnsi" w:hAnsiTheme="minorHAnsi" w:cstheme="minorHAnsi"/>
          </w:rPr>
          <w:id w:val="8730006"/>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z DPZP.</w:t>
      </w:r>
    </w:p>
    <w:p w14:paraId="539D231A" w14:textId="4E588CEA" w:rsidR="00D45A36" w:rsidRPr="00ED70A5" w:rsidRDefault="00D45A36" w:rsidP="00EB11BC">
      <w:pPr>
        <w:jc w:val="both"/>
        <w:rPr>
          <w:rFonts w:asciiTheme="minorHAnsi" w:hAnsiTheme="minorHAnsi" w:cstheme="minorHAnsi"/>
        </w:rPr>
      </w:pPr>
    </w:p>
    <w:p w14:paraId="6D253C2B" w14:textId="42ECCEB0"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355C622D" w14:textId="15B82F71" w:rsidR="00B913BC" w:rsidRPr="00101850" w:rsidRDefault="00B913BC" w:rsidP="00B913BC">
      <w:pPr>
        <w:spacing w:before="100" w:beforeAutospacing="1" w:after="100" w:afterAutospacing="1"/>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so fiksne za obdobje 12 mesecev od datuma sklenitve pogodbe. Po poteku tega obdobja – 12 mesecev od sklenitve pogodbe, se </w:t>
      </w:r>
      <w:r>
        <w:rPr>
          <w:rFonts w:asciiTheme="minorHAnsi" w:hAnsiTheme="minorHAnsi" w:cstheme="minorHAnsi"/>
        </w:rPr>
        <w:t>pogodbene vrednosti in zavarovalne vsote</w:t>
      </w:r>
      <w:r w:rsidRPr="00101850">
        <w:rPr>
          <w:rFonts w:asciiTheme="minorHAnsi" w:hAnsiTheme="minorHAnsi" w:cstheme="minorHAnsi"/>
        </w:rPr>
        <w:t xml:space="preserv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w:t>
      </w:r>
      <w:r>
        <w:rPr>
          <w:rFonts w:asciiTheme="minorHAnsi" w:hAnsiTheme="minorHAnsi" w:cstheme="minorHAnsi"/>
        </w:rPr>
        <w:t>pogodbene vrednosti in zavarovalne vsote</w:t>
      </w:r>
      <w:r w:rsidRPr="00101850">
        <w:rPr>
          <w:rFonts w:asciiTheme="minorHAnsi" w:hAnsiTheme="minorHAnsi" w:cstheme="minorHAnsi"/>
        </w:rPr>
        <w:t xml:space="preserve"> se lahko izvedejo, ko indeks kumulativno ponovno preseže 4% spremembo, pri čemer je izhodišče za izračun indeksa indeks, ki je uradno objavljen po zadnji spremembi cene. Za izračun indeksa se uporablja povezava: </w:t>
      </w:r>
      <w:hyperlink r:id="rId41" w:history="1">
        <w:r w:rsidR="006A0E87" w:rsidRPr="006F6E08">
          <w:rPr>
            <w:rStyle w:val="Hiperpovezava"/>
          </w:rPr>
          <w:t>https://www.stat.si/Inflacija/sl-SI</w:t>
        </w:r>
      </w:hyperlink>
      <w:r w:rsidR="006A0E87">
        <w:t xml:space="preserve"> </w:t>
      </w:r>
      <w:r>
        <w:rPr>
          <w:rFonts w:asciiTheme="minorHAnsi" w:hAnsiTheme="minorHAnsi" w:cstheme="minorHAnsi"/>
        </w:rPr>
        <w:t xml:space="preserve"> .</w:t>
      </w:r>
    </w:p>
    <w:p w14:paraId="267A1AA1" w14:textId="02C3DC67" w:rsidR="00B913BC" w:rsidRPr="00ED70A5" w:rsidRDefault="00B913BC" w:rsidP="00FF62E3">
      <w:pPr>
        <w:widowControl w:val="0"/>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se lahko spremenijo največ v višini 80% izračunanega indeksa. </w:t>
      </w:r>
      <w:r>
        <w:rPr>
          <w:rFonts w:asciiTheme="minorHAnsi" w:hAnsiTheme="minorHAnsi" w:cstheme="minorHAnsi"/>
        </w:rPr>
        <w:t>Izvajalec</w:t>
      </w:r>
      <w:r w:rsidRPr="00101850">
        <w:rPr>
          <w:rFonts w:asciiTheme="minorHAnsi" w:hAnsiTheme="minorHAnsi" w:cstheme="minorHAnsi"/>
        </w:rPr>
        <w:t xml:space="preserve">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w:t>
      </w:r>
      <w:r>
        <w:rPr>
          <w:rFonts w:asciiTheme="minorHAnsi" w:hAnsiTheme="minorHAnsi" w:cstheme="minorHAnsi"/>
        </w:rPr>
        <w:t>pogodbene vrednosti</w:t>
      </w:r>
      <w:r w:rsidR="00FF62E3">
        <w:rPr>
          <w:rFonts w:asciiTheme="minorHAnsi" w:hAnsiTheme="minorHAnsi" w:cstheme="minorHAnsi"/>
        </w:rPr>
        <w:t xml:space="preserve"> in zavarovalnih vsot</w:t>
      </w:r>
      <w:r w:rsidRPr="00101850">
        <w:rPr>
          <w:rFonts w:asciiTheme="minorHAnsi" w:hAnsiTheme="minorHAnsi" w:cstheme="minorHAnsi"/>
        </w:rPr>
        <w:t xml:space="preserve">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p>
    <w:p w14:paraId="48823043" w14:textId="77777777" w:rsidR="00D45A36" w:rsidRPr="00ED70A5" w:rsidRDefault="00D45A36" w:rsidP="00D45A36">
      <w:pPr>
        <w:jc w:val="both"/>
        <w:rPr>
          <w:rFonts w:asciiTheme="minorHAnsi" w:hAnsiTheme="minorHAnsi" w:cstheme="minorHAnsi"/>
        </w:rPr>
      </w:pPr>
    </w:p>
    <w:p w14:paraId="458250E2"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3365C013" w14:textId="77777777" w:rsidR="00D45A36" w:rsidRPr="00ED70A5" w:rsidRDefault="00D45A36" w:rsidP="00D45A36">
      <w:pPr>
        <w:jc w:val="both"/>
        <w:rPr>
          <w:rFonts w:asciiTheme="minorHAnsi" w:hAnsiTheme="minorHAnsi" w:cstheme="minorHAnsi"/>
        </w:rPr>
      </w:pPr>
    </w:p>
    <w:p w14:paraId="618667C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DPZP se obračuna skladno z zakonodajo ob izdaji računa.</w:t>
      </w:r>
    </w:p>
    <w:p w14:paraId="3622B923" w14:textId="77777777" w:rsidR="00D45A36" w:rsidRPr="00ED70A5" w:rsidRDefault="00D45A36" w:rsidP="00EB11BC">
      <w:pPr>
        <w:jc w:val="both"/>
        <w:rPr>
          <w:rFonts w:asciiTheme="minorHAnsi" w:hAnsiTheme="minorHAnsi" w:cstheme="minorHAnsi"/>
        </w:rPr>
      </w:pPr>
    </w:p>
    <w:p w14:paraId="7FE38889" w14:textId="3CF91A5E" w:rsidR="00EB11BC" w:rsidRPr="00ED70A5" w:rsidRDefault="004023E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68C34A49" w14:textId="36105ACD" w:rsidR="00D45A36" w:rsidRPr="00ED70A5" w:rsidRDefault="00D45A36" w:rsidP="00D45A36">
      <w:pPr>
        <w:jc w:val="center"/>
        <w:rPr>
          <w:rFonts w:asciiTheme="minorHAnsi" w:hAnsiTheme="minorHAnsi" w:cstheme="minorHAnsi"/>
        </w:rPr>
      </w:pPr>
    </w:p>
    <w:p w14:paraId="143C3A21" w14:textId="5726567D"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Osnove za določitev zavarovalne premije (»premijska stopnja«) po posamezni zavarovalni vrsti so fiksne. Dopusten je vpliv škodnega dogajanja na premijo pri zavarovanju strojeloma, odgovornosti in vozil, kjer je možen vpliv škodnega dogajanja po določilih po točki </w:t>
      </w:r>
      <w:r w:rsidR="00A34753" w:rsidRPr="00ED70A5">
        <w:rPr>
          <w:rFonts w:asciiTheme="minorHAnsi" w:hAnsiTheme="minorHAnsi" w:cstheme="minorHAnsi"/>
        </w:rPr>
        <w:t xml:space="preserve">točki 4.1. -  </w:t>
      </w:r>
      <w:r w:rsidR="00A34753">
        <w:rPr>
          <w:rFonts w:asciiTheme="minorHAnsi" w:hAnsiTheme="minorHAnsi" w:cstheme="minorHAnsi"/>
        </w:rPr>
        <w:t>Podsklop 1_</w:t>
      </w:r>
      <w:r w:rsidR="00A34753" w:rsidRPr="00ED70A5">
        <w:rPr>
          <w:rFonts w:asciiTheme="minorHAnsi" w:hAnsiTheme="minorHAnsi" w:cstheme="minorHAnsi"/>
        </w:rPr>
        <w:t>Priloge</w:t>
      </w:r>
      <w:r w:rsidR="00A34753" w:rsidRPr="00ED70A5" w:rsidDel="00D3566F">
        <w:rPr>
          <w:rFonts w:asciiTheme="minorHAnsi" w:hAnsiTheme="minorHAnsi" w:cstheme="minorHAnsi"/>
        </w:rPr>
        <w:t xml:space="preserve"> </w:t>
      </w:r>
      <w:r w:rsidR="00A34753" w:rsidRPr="00ED70A5">
        <w:rPr>
          <w:rFonts w:asciiTheme="minorHAnsi" w:hAnsiTheme="minorHAnsi" w:cstheme="minorHAnsi"/>
        </w:rPr>
        <w:t xml:space="preserve">1 </w:t>
      </w:r>
      <w:r w:rsidR="00A34753">
        <w:rPr>
          <w:rFonts w:asciiTheme="minorHAnsi" w:hAnsiTheme="minorHAnsi" w:cstheme="minorHAnsi"/>
        </w:rPr>
        <w:t>Opredelitev zavarovalnih kritij in točki 2.3. Podsklop 2_Priloga 1 Opredelitev zavarovanih kritij</w:t>
      </w:r>
      <w:r w:rsidR="00A34753" w:rsidRPr="00ED70A5">
        <w:rPr>
          <w:rFonts w:asciiTheme="minorHAnsi" w:hAnsiTheme="minorHAnsi" w:cstheme="minorHAnsi"/>
        </w:rPr>
        <w:t>.</w:t>
      </w:r>
    </w:p>
    <w:p w14:paraId="2E1B8DAC" w14:textId="77777777" w:rsidR="00D45A36" w:rsidRPr="00ED70A5" w:rsidRDefault="00D45A36" w:rsidP="00D45A36">
      <w:pPr>
        <w:jc w:val="both"/>
        <w:rPr>
          <w:rFonts w:asciiTheme="minorHAnsi" w:hAnsiTheme="minorHAnsi" w:cstheme="minorHAnsi"/>
        </w:rPr>
      </w:pPr>
    </w:p>
    <w:p w14:paraId="7216D041" w14:textId="08D6DF6C" w:rsidR="00D45A36" w:rsidRPr="00ED70A5" w:rsidRDefault="00D45A36" w:rsidP="00D45A36">
      <w:pPr>
        <w:jc w:val="both"/>
        <w:rPr>
          <w:rFonts w:asciiTheme="minorHAnsi" w:hAnsiTheme="minorHAnsi" w:cstheme="minorHAnsi"/>
        </w:rPr>
      </w:pPr>
      <w:r w:rsidRPr="00ED70A5">
        <w:rPr>
          <w:rFonts w:asciiTheme="minorHAnsi" w:hAnsiTheme="minorHAnsi" w:cstheme="minorHAnsi"/>
        </w:rPr>
        <w:t>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5. člena ter spremenjenih podatkov zavarovanca za preteklo leto, s stanjem na dan 31.12.</w:t>
      </w:r>
    </w:p>
    <w:p w14:paraId="70404678" w14:textId="77777777" w:rsidR="00D45A36" w:rsidRPr="00ED70A5" w:rsidRDefault="00D45A36" w:rsidP="00D45A36">
      <w:pPr>
        <w:jc w:val="both"/>
        <w:rPr>
          <w:rFonts w:asciiTheme="minorHAnsi" w:hAnsiTheme="minorHAnsi" w:cstheme="minorHAnsi"/>
        </w:rPr>
      </w:pPr>
    </w:p>
    <w:p w14:paraId="6CDC6958" w14:textId="1DB727DF"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se zaveže pod enakimi pogoji vključiti v zavarovanje med zavarovalnim letom prijavljene predmete zavarovanja in izključiti iz zavarovanja med zavarovalnim letom odjavljene predmete zavarovanja</w:t>
      </w:r>
      <w:r w:rsidR="00A34753">
        <w:rPr>
          <w:rFonts w:asciiTheme="minorHAnsi" w:hAnsiTheme="minorHAnsi" w:cstheme="minorHAnsi"/>
        </w:rPr>
        <w:t>.</w:t>
      </w:r>
    </w:p>
    <w:p w14:paraId="2C7842E4" w14:textId="1CAAE532" w:rsidR="00D45A36" w:rsidRPr="00ED70A5" w:rsidRDefault="00D45A36" w:rsidP="00D45A36">
      <w:pPr>
        <w:jc w:val="center"/>
        <w:rPr>
          <w:rFonts w:asciiTheme="minorHAnsi" w:hAnsiTheme="minorHAnsi" w:cstheme="minorHAnsi"/>
        </w:rPr>
      </w:pPr>
    </w:p>
    <w:p w14:paraId="632763C3" w14:textId="792B1D4F" w:rsidR="00D45A36" w:rsidRPr="00ED70A5" w:rsidRDefault="00D45A36" w:rsidP="00D45A36">
      <w:pPr>
        <w:jc w:val="center"/>
        <w:rPr>
          <w:rFonts w:asciiTheme="minorHAnsi" w:hAnsiTheme="minorHAnsi" w:cstheme="minorHAnsi"/>
        </w:rPr>
      </w:pPr>
    </w:p>
    <w:p w14:paraId="06104801" w14:textId="0D3502DA" w:rsidR="00D45A36" w:rsidRPr="00ED70A5" w:rsidRDefault="002812A2"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76BBD3BB" w14:textId="77777777" w:rsidR="00D45A36" w:rsidRPr="00ED70A5" w:rsidRDefault="00D45A36" w:rsidP="00D45A36">
      <w:pPr>
        <w:pStyle w:val="Odstavekseznama"/>
        <w:rPr>
          <w:rFonts w:asciiTheme="minorHAnsi" w:hAnsiTheme="minorHAnsi" w:cstheme="minorHAnsi"/>
        </w:rPr>
      </w:pPr>
    </w:p>
    <w:p w14:paraId="76834603"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Obračun letne premije pripravi izvajalec na podlagi dejanskih podatkov (</w:t>
      </w:r>
      <w:r>
        <w:rPr>
          <w:rFonts w:asciiTheme="minorHAnsi" w:hAnsiTheme="minorHAnsi" w:cstheme="minorHAnsi"/>
        </w:rPr>
        <w:t xml:space="preserve">sprememba </w:t>
      </w:r>
      <w:r w:rsidRPr="00ED70A5">
        <w:rPr>
          <w:rFonts w:asciiTheme="minorHAnsi" w:hAnsiTheme="minorHAnsi" w:cstheme="minorHAnsi"/>
        </w:rPr>
        <w:t>vrednost</w:t>
      </w:r>
      <w:r>
        <w:rPr>
          <w:rFonts w:asciiTheme="minorHAnsi" w:hAnsiTheme="minorHAnsi" w:cstheme="minorHAnsi"/>
        </w:rPr>
        <w:t>i</w:t>
      </w:r>
      <w:r w:rsidRPr="00ED70A5">
        <w:rPr>
          <w:rFonts w:asciiTheme="minorHAnsi" w:hAnsiTheme="minorHAnsi" w:cstheme="minorHAnsi"/>
        </w:rPr>
        <w:t xml:space="preserve"> opreme</w:t>
      </w:r>
      <w:r>
        <w:rPr>
          <w:rFonts w:asciiTheme="minorHAnsi" w:hAnsiTheme="minorHAnsi" w:cstheme="minorHAnsi"/>
        </w:rPr>
        <w:t xml:space="preserve"> in števila zaposlenih</w:t>
      </w:r>
      <w:r w:rsidRPr="00ED70A5">
        <w:rPr>
          <w:rFonts w:asciiTheme="minorHAnsi" w:hAnsiTheme="minorHAnsi" w:cstheme="minorHAnsi"/>
        </w:rPr>
        <w:t xml:space="preserve">, </w:t>
      </w:r>
      <w:r>
        <w:rPr>
          <w:rFonts w:asciiTheme="minorHAnsi" w:hAnsiTheme="minorHAnsi" w:cstheme="minorHAnsi"/>
        </w:rPr>
        <w:t xml:space="preserve">sprememba </w:t>
      </w:r>
      <w:r w:rsidRPr="00ED70A5">
        <w:rPr>
          <w:rFonts w:asciiTheme="minorHAnsi" w:hAnsiTheme="minorHAnsi" w:cstheme="minorHAnsi"/>
        </w:rPr>
        <w:t>števil</w:t>
      </w:r>
      <w:r>
        <w:rPr>
          <w:rFonts w:asciiTheme="minorHAnsi" w:hAnsiTheme="minorHAnsi" w:cstheme="minorHAnsi"/>
        </w:rPr>
        <w:t>a</w:t>
      </w:r>
      <w:r w:rsidRPr="00ED70A5">
        <w:rPr>
          <w:rFonts w:asciiTheme="minorHAnsi" w:hAnsiTheme="minorHAnsi" w:cstheme="minorHAnsi"/>
        </w:rPr>
        <w:t xml:space="preserve"> vozil) naročnika, ki mu jih ta posreduje za preteklo leto s stanjem na dan 31.12. </w:t>
      </w:r>
    </w:p>
    <w:p w14:paraId="2521CFC3" w14:textId="77777777" w:rsidR="00563123" w:rsidRPr="00ED70A5" w:rsidRDefault="00563123" w:rsidP="00563123">
      <w:pPr>
        <w:jc w:val="both"/>
        <w:rPr>
          <w:rFonts w:asciiTheme="minorHAnsi" w:hAnsiTheme="minorHAnsi" w:cstheme="minorHAnsi"/>
        </w:rPr>
      </w:pPr>
    </w:p>
    <w:p w14:paraId="1D2C2A42"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06C988CF" w14:textId="77777777" w:rsidR="0037794D" w:rsidRDefault="0037794D" w:rsidP="00D45A36">
      <w:pPr>
        <w:jc w:val="both"/>
        <w:rPr>
          <w:rFonts w:asciiTheme="minorHAnsi" w:hAnsiTheme="minorHAnsi" w:cstheme="minorHAnsi"/>
        </w:rPr>
      </w:pPr>
    </w:p>
    <w:p w14:paraId="3D2FACC0" w14:textId="77777777" w:rsidR="00D45A36" w:rsidRPr="00ED70A5" w:rsidRDefault="00D45A36" w:rsidP="00CA741B">
      <w:pPr>
        <w:rPr>
          <w:rFonts w:asciiTheme="minorHAnsi" w:hAnsiTheme="minorHAnsi" w:cstheme="minorHAnsi"/>
        </w:rPr>
      </w:pPr>
    </w:p>
    <w:p w14:paraId="0AD56233" w14:textId="54C3E561" w:rsidR="00D45A36" w:rsidRPr="00ED70A5" w:rsidRDefault="00D45A3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0E39DB7" w14:textId="480C4B49" w:rsidR="00D45A36" w:rsidRPr="00ED70A5" w:rsidRDefault="00D45A36" w:rsidP="00D45A36">
      <w:pPr>
        <w:jc w:val="center"/>
        <w:rPr>
          <w:rFonts w:asciiTheme="minorHAnsi" w:hAnsiTheme="minorHAnsi" w:cstheme="minorHAnsi"/>
        </w:rPr>
      </w:pPr>
    </w:p>
    <w:p w14:paraId="61A40375"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po »pro rata« premiji.</w:t>
      </w:r>
    </w:p>
    <w:p w14:paraId="1AB114CA" w14:textId="16773C56" w:rsidR="00D45A36" w:rsidRPr="00ED70A5" w:rsidRDefault="00D45A36" w:rsidP="00D45A36">
      <w:pPr>
        <w:jc w:val="center"/>
        <w:rPr>
          <w:rFonts w:asciiTheme="minorHAnsi" w:hAnsiTheme="minorHAnsi" w:cstheme="minorHAnsi"/>
        </w:rPr>
      </w:pPr>
    </w:p>
    <w:p w14:paraId="7752767F" w14:textId="2996875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F30A7C7" w14:textId="7CB78C5A" w:rsidR="00D45A36" w:rsidRPr="00ED70A5" w:rsidRDefault="00D45A36" w:rsidP="00D45A36">
      <w:pPr>
        <w:jc w:val="center"/>
        <w:rPr>
          <w:rFonts w:asciiTheme="minorHAnsi" w:hAnsiTheme="minorHAnsi" w:cstheme="minorHAnsi"/>
        </w:rPr>
      </w:pPr>
    </w:p>
    <w:p w14:paraId="4830375A"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7CC852E1" w14:textId="77777777" w:rsidR="00D45A36" w:rsidRPr="00ED70A5" w:rsidRDefault="00D45A36" w:rsidP="00D45A36">
      <w:pPr>
        <w:jc w:val="both"/>
        <w:rPr>
          <w:rFonts w:asciiTheme="minorHAnsi" w:hAnsiTheme="minorHAnsi" w:cstheme="minorHAnsi"/>
        </w:rPr>
      </w:pPr>
    </w:p>
    <w:p w14:paraId="2C20841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Nove investicije, na novih lokacijah se vključijo v zavarovanje z dnem prijave te investicije izvajalcu.</w:t>
      </w:r>
    </w:p>
    <w:p w14:paraId="76792878" w14:textId="77777777" w:rsidR="00D45A36" w:rsidRPr="00ED70A5" w:rsidRDefault="00D45A36" w:rsidP="00D45A36">
      <w:pPr>
        <w:jc w:val="both"/>
        <w:rPr>
          <w:rFonts w:asciiTheme="minorHAnsi" w:hAnsiTheme="minorHAnsi" w:cstheme="minorHAnsi"/>
        </w:rPr>
      </w:pPr>
    </w:p>
    <w:p w14:paraId="21127EEE"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289049B0" w14:textId="77777777" w:rsidR="00D45A36" w:rsidRPr="00ED70A5" w:rsidRDefault="00D45A36" w:rsidP="00D45A36">
      <w:pPr>
        <w:jc w:val="center"/>
        <w:rPr>
          <w:rFonts w:asciiTheme="minorHAnsi" w:hAnsiTheme="minorHAnsi" w:cstheme="minorHAnsi"/>
        </w:rPr>
      </w:pPr>
    </w:p>
    <w:p w14:paraId="5618711F" w14:textId="5FE44D70"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88B4803" w14:textId="77777777" w:rsidR="009917E7" w:rsidRPr="00ED70A5" w:rsidRDefault="009917E7" w:rsidP="009917E7">
      <w:pPr>
        <w:jc w:val="both"/>
        <w:rPr>
          <w:rFonts w:asciiTheme="minorHAnsi" w:hAnsiTheme="minorHAnsi" w:cstheme="minorHAnsi"/>
        </w:rPr>
      </w:pPr>
    </w:p>
    <w:p w14:paraId="60A96DCB" w14:textId="3FA498EB" w:rsidR="009917E7" w:rsidRPr="00ED70A5" w:rsidRDefault="00D45A36" w:rsidP="009917E7">
      <w:pPr>
        <w:jc w:val="both"/>
        <w:rPr>
          <w:rFonts w:asciiTheme="minorHAnsi" w:hAnsiTheme="minorHAnsi" w:cstheme="minorHAnsi"/>
        </w:rPr>
      </w:pPr>
      <w:r w:rsidRPr="00ED70A5">
        <w:rPr>
          <w:rFonts w:asciiTheme="minorHAnsi" w:hAnsiTheme="minorHAnsi" w:cstheme="minorHAnsi"/>
        </w:rPr>
        <w:t>Izvajalec se v okviru te pogodbe zaveže:</w:t>
      </w:r>
    </w:p>
    <w:p w14:paraId="77F2ECD4"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3D7477E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3829BA0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33D387B3"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5509A4FC"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z vsakim od naročnikov iz Seznama naročnikom sklen</w:t>
      </w:r>
      <w:r>
        <w:rPr>
          <w:rFonts w:asciiTheme="minorHAnsi" w:hAnsiTheme="minorHAnsi" w:cstheme="minorHAnsi"/>
        </w:rPr>
        <w:t>iti</w:t>
      </w:r>
      <w:r w:rsidRPr="00ED70A5">
        <w:rPr>
          <w:rFonts w:asciiTheme="minorHAnsi" w:hAnsiTheme="minorHAnsi" w:cstheme="minorHAnsi"/>
        </w:rPr>
        <w:t xml:space="preserve"> neposredno pogodbo;</w:t>
      </w:r>
    </w:p>
    <w:p w14:paraId="6E0B31E8"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roku petnajst (15) dni po podpisu te pogodbe izstaviti </w:t>
      </w:r>
      <w:r>
        <w:rPr>
          <w:rFonts w:asciiTheme="minorHAnsi" w:hAnsiTheme="minorHAnsi" w:cstheme="minorHAnsi"/>
        </w:rPr>
        <w:t>vsem naročnikom</w:t>
      </w:r>
      <w:r w:rsidRPr="00ED70A5">
        <w:rPr>
          <w:rFonts w:asciiTheme="minorHAnsi" w:hAnsiTheme="minorHAnsi" w:cstheme="minorHAnsi"/>
        </w:rPr>
        <w:t xml:space="preserve"> osnovne zavarovalne police za vsako zavarovalno vrsto in za vsakega </w:t>
      </w:r>
      <w:r>
        <w:rPr>
          <w:rFonts w:asciiTheme="minorHAnsi" w:hAnsiTheme="minorHAnsi" w:cstheme="minorHAnsi"/>
        </w:rPr>
        <w:t>naročnika</w:t>
      </w:r>
      <w:r w:rsidRPr="00ED70A5">
        <w:rPr>
          <w:rFonts w:asciiTheme="minorHAnsi" w:hAnsiTheme="minorHAnsi" w:cstheme="minorHAnsi"/>
        </w:rPr>
        <w:t xml:space="preserve"> posebej.</w:t>
      </w:r>
    </w:p>
    <w:p w14:paraId="32529465" w14:textId="77777777" w:rsidR="00D45A36" w:rsidRPr="00ED70A5" w:rsidRDefault="00D45A36" w:rsidP="00D45A36">
      <w:pPr>
        <w:pStyle w:val="Odstavekseznama"/>
        <w:rPr>
          <w:rFonts w:asciiTheme="minorHAnsi" w:hAnsiTheme="minorHAnsi" w:cstheme="minorHAnsi"/>
        </w:rPr>
      </w:pPr>
    </w:p>
    <w:p w14:paraId="11E62BAA" w14:textId="77777777" w:rsidR="00D45A36" w:rsidRPr="00ED70A5" w:rsidRDefault="00D45A36" w:rsidP="00D45A36">
      <w:pPr>
        <w:pStyle w:val="Odstavekseznama"/>
        <w:rPr>
          <w:rFonts w:asciiTheme="minorHAnsi" w:hAnsiTheme="minorHAnsi" w:cstheme="minorHAnsi"/>
        </w:rPr>
      </w:pPr>
    </w:p>
    <w:p w14:paraId="0F6E1CA9" w14:textId="1F5C36B5"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7A46FF3" w14:textId="520D08A4" w:rsidR="009917E7" w:rsidRPr="00ED70A5" w:rsidRDefault="009917E7" w:rsidP="009917E7">
      <w:pPr>
        <w:jc w:val="center"/>
        <w:rPr>
          <w:rFonts w:asciiTheme="minorHAnsi" w:hAnsiTheme="minorHAnsi" w:cstheme="minorHAnsi"/>
        </w:rPr>
      </w:pPr>
    </w:p>
    <w:p w14:paraId="4EA956A7" w14:textId="759C2494" w:rsidR="009917E7" w:rsidRPr="00ED70A5" w:rsidRDefault="009917E7" w:rsidP="009917E7">
      <w:pPr>
        <w:jc w:val="both"/>
        <w:rPr>
          <w:rFonts w:asciiTheme="minorHAnsi" w:hAnsiTheme="minorHAnsi" w:cstheme="minorHAnsi"/>
        </w:rPr>
      </w:pPr>
      <w:r w:rsidRPr="00ED70A5">
        <w:rPr>
          <w:rFonts w:asciiTheme="minorHAnsi" w:hAnsiTheme="minorHAnsi" w:cstheme="minorHAnsi"/>
        </w:rPr>
        <w:t>Naročnik se v okviru te pogodbe zaveže:</w:t>
      </w:r>
    </w:p>
    <w:p w14:paraId="02343130" w14:textId="77777777" w:rsidR="009917E7" w:rsidRPr="00ED70A5" w:rsidRDefault="009917E7" w:rsidP="009917E7">
      <w:pPr>
        <w:jc w:val="both"/>
        <w:rPr>
          <w:rFonts w:asciiTheme="minorHAnsi" w:hAnsiTheme="minorHAnsi" w:cstheme="minorHAnsi"/>
        </w:rPr>
      </w:pPr>
    </w:p>
    <w:p w14:paraId="516E2FD1"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0B2D3507"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605807B0"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2C2BC2FB"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25E3DB12"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527E4AEB" w14:textId="77777777" w:rsidR="009917E7" w:rsidRPr="00ED70A5" w:rsidRDefault="009917E7" w:rsidP="009917E7">
      <w:pPr>
        <w:jc w:val="center"/>
        <w:rPr>
          <w:rFonts w:asciiTheme="minorHAnsi" w:hAnsiTheme="minorHAnsi" w:cstheme="minorHAnsi"/>
        </w:rPr>
      </w:pPr>
    </w:p>
    <w:p w14:paraId="02319CDC" w14:textId="038B61BD"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7FEA8F5" w14:textId="38B6828E" w:rsidR="009917E7" w:rsidRPr="00ED70A5" w:rsidRDefault="009917E7" w:rsidP="009917E7">
      <w:pPr>
        <w:pStyle w:val="Odstavekseznama"/>
        <w:rPr>
          <w:rFonts w:asciiTheme="minorHAnsi" w:hAnsiTheme="minorHAnsi" w:cstheme="minorHAnsi"/>
        </w:rPr>
      </w:pPr>
    </w:p>
    <w:p w14:paraId="4B786D3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6602C2CD" w14:textId="77777777" w:rsidR="009917E7" w:rsidRPr="00ED70A5" w:rsidRDefault="009917E7" w:rsidP="009917E7">
      <w:pPr>
        <w:jc w:val="both"/>
        <w:rPr>
          <w:rFonts w:asciiTheme="minorHAnsi" w:hAnsiTheme="minorHAnsi" w:cstheme="minorHAnsi"/>
        </w:rPr>
      </w:pPr>
    </w:p>
    <w:p w14:paraId="2AE53FDA" w14:textId="6C01C994" w:rsidR="00B72330" w:rsidRPr="00547A08" w:rsidRDefault="00B72330" w:rsidP="00B72330">
      <w:pPr>
        <w:jc w:val="both"/>
        <w:rPr>
          <w:rFonts w:asciiTheme="minorHAnsi" w:hAnsiTheme="minorHAnsi" w:cstheme="minorHAnsi"/>
        </w:rPr>
      </w:pPr>
      <w:r w:rsidRPr="00547A08">
        <w:rPr>
          <w:rFonts w:asciiTheme="minorHAnsi" w:hAnsiTheme="minorHAnsi" w:cstheme="minorHAnsi"/>
        </w:rPr>
        <w:t>Prijava škode se izvaja skladno z določilom točke 1.3.3 in 1.3.4 Podsklop 1 Priloga 1 Opredelitev zavarovalnih</w:t>
      </w:r>
      <w:r>
        <w:rPr>
          <w:rFonts w:asciiTheme="minorHAnsi" w:hAnsiTheme="minorHAnsi" w:cstheme="minorHAnsi"/>
        </w:rPr>
        <w:t xml:space="preserve"> kritij in točke 1.2.3 in 1.2.4 Podsklop 2 Priloga 1 Opredelitev zavarovalnih kritij</w:t>
      </w:r>
      <w:r w:rsidRPr="00547A08">
        <w:rPr>
          <w:rFonts w:asciiTheme="minorHAnsi" w:hAnsiTheme="minorHAnsi" w:cstheme="minorHAnsi"/>
        </w:rPr>
        <w:t xml:space="preserve"> </w:t>
      </w:r>
      <w:r>
        <w:rPr>
          <w:rFonts w:asciiTheme="minorHAnsi" w:hAnsiTheme="minorHAnsi" w:cstheme="minorHAnsi"/>
        </w:rPr>
        <w:t>zavarovalno tehnične dokumentacije.</w:t>
      </w:r>
    </w:p>
    <w:p w14:paraId="1F357219" w14:textId="2AAF9C7E" w:rsidR="00A34753" w:rsidRPr="00ED70A5" w:rsidRDefault="00A34753" w:rsidP="00A34753">
      <w:pPr>
        <w:jc w:val="both"/>
        <w:rPr>
          <w:rFonts w:asciiTheme="minorHAnsi" w:hAnsiTheme="minorHAnsi" w:cstheme="minorHAnsi"/>
        </w:rPr>
      </w:pPr>
      <w:r w:rsidRPr="00547A08">
        <w:rPr>
          <w:rFonts w:asciiTheme="minorHAnsi" w:hAnsiTheme="minorHAnsi" w:cstheme="minorHAnsi"/>
        </w:rPr>
        <w:t xml:space="preserve">Izvajalec se zaveže zavarovancu izplačati škodo iz zavarovanja v roku štirinajst (14) dni od dneva, ko je naročnik izvajalcu dostavil popolno dokumentacijo za likvidacijo zavarovanega primera. Izvajalec bo ogled škode, kadar bo potrebno, </w:t>
      </w:r>
      <w:r w:rsidR="009448E3" w:rsidRPr="009448E3">
        <w:rPr>
          <w:rFonts w:asciiTheme="minorHAnsi" w:hAnsiTheme="minorHAnsi" w:cstheme="minorHAnsi"/>
          <w:highlight w:val="yellow"/>
        </w:rPr>
        <w:t>opravil</w:t>
      </w:r>
      <w:r w:rsidR="009448E3">
        <w:rPr>
          <w:rFonts w:asciiTheme="minorHAnsi" w:hAnsiTheme="minorHAnsi" w:cstheme="minorHAnsi"/>
        </w:rPr>
        <w:t xml:space="preserve"> </w:t>
      </w:r>
      <w:r w:rsidRPr="00547A08">
        <w:rPr>
          <w:rFonts w:asciiTheme="minorHAnsi" w:hAnsiTheme="minorHAnsi" w:cstheme="minorHAnsi"/>
        </w:rPr>
        <w:t xml:space="preserve">skladno z določilom točke 1.3.3 Podsklop 1 Priloga 1 Opredelitev zavarovalnih </w:t>
      </w:r>
      <w:r>
        <w:rPr>
          <w:rFonts w:asciiTheme="minorHAnsi" w:hAnsiTheme="minorHAnsi" w:cstheme="minorHAnsi"/>
        </w:rPr>
        <w:t>zavarovalno tehnične dokumentacije.</w:t>
      </w:r>
    </w:p>
    <w:p w14:paraId="67B510B3" w14:textId="77777777" w:rsidR="009917E7" w:rsidRPr="00ED70A5" w:rsidRDefault="009917E7" w:rsidP="009917E7">
      <w:pPr>
        <w:jc w:val="both"/>
        <w:rPr>
          <w:rFonts w:asciiTheme="minorHAnsi" w:hAnsiTheme="minorHAnsi" w:cstheme="minorHAnsi"/>
        </w:rPr>
      </w:pPr>
    </w:p>
    <w:p w14:paraId="284E98F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6A4F11D2" w14:textId="77777777" w:rsidR="009917E7" w:rsidRPr="00ED70A5" w:rsidRDefault="009917E7" w:rsidP="009917E7">
      <w:pPr>
        <w:jc w:val="both"/>
        <w:rPr>
          <w:rFonts w:asciiTheme="minorHAnsi" w:hAnsiTheme="minorHAnsi" w:cstheme="minorHAnsi"/>
        </w:rPr>
      </w:pPr>
    </w:p>
    <w:p w14:paraId="766B9A2D"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190697FA" w14:textId="77777777" w:rsidR="009917E7" w:rsidRPr="00ED70A5" w:rsidRDefault="009917E7" w:rsidP="009917E7">
      <w:pPr>
        <w:jc w:val="both"/>
        <w:rPr>
          <w:rFonts w:asciiTheme="minorHAnsi" w:hAnsiTheme="minorHAnsi" w:cstheme="minorHAnsi"/>
        </w:rPr>
      </w:pPr>
    </w:p>
    <w:p w14:paraId="2D010D64"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primeru, da ocenjena višina škode preseže 10.000,00 EUR in ob pogoju, da je temelj za izplačilo zavarovalnine podan, se izplača akontacija zavarovalnine v višini 50 % v roku petih (5) delovnih dni.</w:t>
      </w:r>
    </w:p>
    <w:p w14:paraId="1C6B7851" w14:textId="77777777" w:rsidR="009917E7" w:rsidRPr="00ED70A5" w:rsidRDefault="009917E7" w:rsidP="009917E7">
      <w:pPr>
        <w:jc w:val="both"/>
        <w:rPr>
          <w:rFonts w:asciiTheme="minorHAnsi" w:hAnsiTheme="minorHAnsi" w:cstheme="minorHAnsi"/>
        </w:rPr>
      </w:pPr>
    </w:p>
    <w:p w14:paraId="61F37DBC"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Vsi postopki in korespondence v zvezi z reševanjem zavarovalnega primera morajo potekati v slovenskem jeziku.</w:t>
      </w:r>
    </w:p>
    <w:p w14:paraId="4CBB60AB" w14:textId="77777777" w:rsidR="009917E7" w:rsidRPr="00ED70A5" w:rsidRDefault="009917E7" w:rsidP="009917E7">
      <w:pPr>
        <w:pStyle w:val="Odstavekseznama"/>
        <w:rPr>
          <w:rFonts w:asciiTheme="minorHAnsi" w:hAnsiTheme="minorHAnsi" w:cstheme="minorHAnsi"/>
        </w:rPr>
      </w:pPr>
    </w:p>
    <w:p w14:paraId="1AF1E17C" w14:textId="586E5B2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7D715DA" w14:textId="435553C2" w:rsidR="0098575F" w:rsidRPr="00ED70A5" w:rsidRDefault="0098575F" w:rsidP="0098575F">
      <w:pPr>
        <w:jc w:val="center"/>
        <w:rPr>
          <w:rFonts w:asciiTheme="minorHAnsi" w:hAnsiTheme="minorHAnsi" w:cstheme="minorHAnsi"/>
        </w:rPr>
      </w:pPr>
    </w:p>
    <w:p w14:paraId="2F40E26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Izvajalec se zaveže vsako četrtletje za pretekle tri (3) mesece seznanjati zavarovalnega posrednika Sipos, posredovanje zavarovanj d.o.o. o škodnem dogajanju (do 15.04., 15.07., 15.10., in 15.01. v zavarovalnem letu). </w:t>
      </w:r>
    </w:p>
    <w:p w14:paraId="673B4504" w14:textId="77777777" w:rsidR="0098575F" w:rsidRPr="00ED70A5" w:rsidRDefault="0098575F" w:rsidP="0098575F">
      <w:pPr>
        <w:jc w:val="both"/>
        <w:rPr>
          <w:rFonts w:asciiTheme="minorHAnsi" w:hAnsiTheme="minorHAnsi" w:cstheme="minorHAnsi"/>
        </w:rPr>
      </w:pPr>
    </w:p>
    <w:p w14:paraId="67D386F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Podatki o škodnem dogajanju morajo vsebovati naslednje podatke: </w:t>
      </w:r>
    </w:p>
    <w:p w14:paraId="38EE7E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lokacijo nastanka škod, </w:t>
      </w:r>
    </w:p>
    <w:p w14:paraId="306EAED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naziv zavarovanca, </w:t>
      </w:r>
    </w:p>
    <w:p w14:paraId="2135B05E"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številko zavarovalne police, </w:t>
      </w:r>
    </w:p>
    <w:p w14:paraId="23BBC637"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zavarovalnice, </w:t>
      </w:r>
    </w:p>
    <w:p w14:paraId="75AFEB1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zavarovalca, </w:t>
      </w:r>
    </w:p>
    <w:p w14:paraId="78D9E92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nastanka škode, </w:t>
      </w:r>
    </w:p>
    <w:p w14:paraId="5AD17DD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prijave škode, </w:t>
      </w:r>
    </w:p>
    <w:p w14:paraId="31D670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vzrok nastanka škode, </w:t>
      </w:r>
    </w:p>
    <w:p w14:paraId="0A9D802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znesek izplačane zavarovalnine/odškodnine, </w:t>
      </w:r>
    </w:p>
    <w:p w14:paraId="574AFCE9"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datum izplačane zavarovalnine/odškodnine ali datum obvestila odklonitve ter znesek škodne rezerve.</w:t>
      </w:r>
    </w:p>
    <w:p w14:paraId="4459C7DD" w14:textId="77777777" w:rsidR="0098575F" w:rsidRPr="00ED70A5" w:rsidRDefault="0098575F" w:rsidP="0098575F">
      <w:pPr>
        <w:jc w:val="center"/>
        <w:rPr>
          <w:rFonts w:asciiTheme="minorHAnsi" w:hAnsiTheme="minorHAnsi" w:cstheme="minorHAnsi"/>
        </w:rPr>
      </w:pPr>
    </w:p>
    <w:p w14:paraId="205B49E7" w14:textId="7BF6A4A5" w:rsidR="0098575F"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EB09116" w14:textId="77777777" w:rsidR="0098575F" w:rsidRPr="00ED70A5" w:rsidRDefault="0098575F" w:rsidP="0098575F">
      <w:pPr>
        <w:rPr>
          <w:rFonts w:asciiTheme="minorHAnsi" w:hAnsiTheme="minorHAnsi" w:cstheme="minorHAnsi"/>
        </w:rPr>
      </w:pPr>
    </w:p>
    <w:p w14:paraId="46BABE73" w14:textId="7C3A7F18" w:rsidR="0098575F" w:rsidRPr="00ED70A5" w:rsidRDefault="0098575F" w:rsidP="001C304B">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165173117"/>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505870523"/>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05292A3B" w14:textId="77777777" w:rsidR="0098575F" w:rsidRPr="00ED70A5" w:rsidRDefault="0098575F" w:rsidP="001C304B">
      <w:pPr>
        <w:jc w:val="both"/>
        <w:rPr>
          <w:rFonts w:asciiTheme="minorHAnsi" w:hAnsiTheme="minorHAnsi" w:cstheme="minorHAnsi"/>
        </w:rPr>
      </w:pPr>
      <w:r w:rsidRPr="00ED70A5">
        <w:rPr>
          <w:rFonts w:asciiTheme="minorHAnsi" w:hAnsiTheme="minorHAnsi" w:cstheme="minorHAnsi"/>
        </w:rPr>
        <w:t xml:space="preserve"> </w:t>
      </w:r>
    </w:p>
    <w:p w14:paraId="1745D4DB" w14:textId="230CF5F1" w:rsidR="0098575F" w:rsidRPr="00ED70A5" w:rsidRDefault="0098575F" w:rsidP="0098575F">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1062781653"/>
          <w:placeholder>
            <w:docPart w:val="87D53494321042D0BE62E2210855F517"/>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3A5C61">
        <w:rPr>
          <w:rFonts w:asciiTheme="minorHAnsi" w:hAnsiTheme="minorHAnsi" w:cstheme="minorHAnsi"/>
        </w:rPr>
        <w:t xml:space="preserve"> </w:t>
      </w:r>
      <w:sdt>
        <w:sdtPr>
          <w:rPr>
            <w:rFonts w:asciiTheme="minorHAnsi" w:hAnsiTheme="minorHAnsi" w:cstheme="minorHAnsi"/>
          </w:rPr>
          <w:id w:val="1607159839"/>
          <w:placeholder>
            <w:docPart w:val="FEBBE726DF354B27B7E1A3B46E58A5CE"/>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3A5C61">
        <w:rPr>
          <w:rFonts w:asciiTheme="minorHAnsi" w:hAnsiTheme="minorHAnsi" w:cstheme="minorHAnsi"/>
        </w:rPr>
        <w:t xml:space="preserve"> </w:t>
      </w:r>
      <w:r w:rsidR="00904FA8" w:rsidRPr="00ED70A5">
        <w:rPr>
          <w:rFonts w:asciiTheme="minorHAnsi" w:hAnsiTheme="minorHAnsi" w:cstheme="minorHAnsi"/>
        </w:rPr>
        <w:t>, tel:</w:t>
      </w:r>
      <w:r w:rsidR="003A5C61">
        <w:rPr>
          <w:rFonts w:asciiTheme="minorHAnsi" w:hAnsiTheme="minorHAnsi" w:cstheme="minorHAnsi"/>
        </w:rPr>
        <w:t xml:space="preserve"> </w:t>
      </w:r>
      <w:sdt>
        <w:sdtPr>
          <w:rPr>
            <w:rFonts w:asciiTheme="minorHAnsi" w:hAnsiTheme="minorHAnsi" w:cstheme="minorHAnsi"/>
          </w:rPr>
          <w:id w:val="-1607884548"/>
          <w:placeholder>
            <w:docPart w:val="F651BA9B838C45088BF0CEA452999A21"/>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6D038A9B" w14:textId="77777777" w:rsidR="0098575F" w:rsidRPr="00ED70A5" w:rsidRDefault="0098575F" w:rsidP="0098575F">
      <w:pPr>
        <w:rPr>
          <w:rFonts w:asciiTheme="minorHAnsi" w:hAnsiTheme="minorHAnsi" w:cstheme="minorHAnsi"/>
        </w:rPr>
      </w:pPr>
    </w:p>
    <w:p w14:paraId="004479B9" w14:textId="4D3AB220" w:rsidR="0098575F" w:rsidRDefault="0098575F" w:rsidP="003A5C61">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hyperlink r:id="rId42" w:history="1">
        <w:r w:rsidRPr="00ED70A5">
          <w:rPr>
            <w:rFonts w:asciiTheme="minorHAnsi" w:hAnsiTheme="minorHAnsi" w:cstheme="minorHAnsi"/>
          </w:rPr>
          <w:t>sipos@sipos.si</w:t>
        </w:r>
      </w:hyperlink>
      <w:r w:rsidRPr="00ED70A5">
        <w:rPr>
          <w:rFonts w:asciiTheme="minorHAnsi" w:hAnsiTheme="minorHAnsi" w:cstheme="minorHAnsi"/>
        </w:rPr>
        <w:t>.</w:t>
      </w:r>
    </w:p>
    <w:p w14:paraId="586258EC" w14:textId="77777777" w:rsidR="003A5C61" w:rsidRPr="00ED70A5" w:rsidRDefault="003A5C61" w:rsidP="003A5C61">
      <w:pPr>
        <w:jc w:val="both"/>
        <w:rPr>
          <w:rFonts w:asciiTheme="minorHAnsi" w:hAnsiTheme="minorHAnsi" w:cstheme="minorHAnsi"/>
        </w:rPr>
      </w:pPr>
    </w:p>
    <w:p w14:paraId="5DFE64E7" w14:textId="77777777" w:rsidR="0098575F" w:rsidRPr="00ED70A5" w:rsidRDefault="0098575F" w:rsidP="0098575F">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0EACB659" w14:textId="77777777" w:rsidR="0098575F" w:rsidRPr="00ED70A5" w:rsidRDefault="0098575F" w:rsidP="00904FA8">
      <w:pPr>
        <w:rPr>
          <w:rFonts w:asciiTheme="minorHAnsi" w:hAnsiTheme="minorHAnsi" w:cstheme="minorHAnsi"/>
        </w:rPr>
      </w:pPr>
    </w:p>
    <w:p w14:paraId="3CB846AF" w14:textId="765DD42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59B9470" w14:textId="77777777" w:rsidR="00BC648F" w:rsidRPr="00ED70A5" w:rsidRDefault="00BC648F" w:rsidP="00BC648F">
      <w:pPr>
        <w:pStyle w:val="Odstavekseznama"/>
        <w:rPr>
          <w:rFonts w:asciiTheme="minorHAnsi" w:hAnsiTheme="minorHAnsi" w:cstheme="minorHAnsi"/>
        </w:rPr>
      </w:pPr>
    </w:p>
    <w:p w14:paraId="047C732E" w14:textId="77777777"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355B69C1" w14:textId="15EFA2B1"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Če </w:t>
      </w:r>
      <w:r w:rsidR="00643A57" w:rsidRPr="00ED70A5">
        <w:rPr>
          <w:rFonts w:asciiTheme="minorHAnsi" w:hAnsiTheme="minorHAnsi" w:cstheme="minorHAnsi"/>
        </w:rPr>
        <w:t>naročnik</w:t>
      </w:r>
      <w:r w:rsidRPr="00ED70A5">
        <w:rPr>
          <w:rFonts w:asciiTheme="minorHAnsi" w:hAnsiTheme="minorHAnsi" w:cstheme="minorHAnsi"/>
        </w:rPr>
        <w:t xml:space="preserve"> ugotovi, da </w:t>
      </w:r>
      <w:r w:rsidR="00643A57" w:rsidRPr="00ED70A5">
        <w:rPr>
          <w:rFonts w:asciiTheme="minorHAnsi" w:hAnsiTheme="minorHAnsi" w:cstheme="minorHAnsi"/>
        </w:rPr>
        <w:t>izvajalec</w:t>
      </w:r>
      <w:r w:rsidRPr="00ED70A5">
        <w:rPr>
          <w:rFonts w:asciiTheme="minorHAnsi" w:hAnsiTheme="minorHAnsi" w:cstheme="minorHAnsi"/>
        </w:rPr>
        <w:t xml:space="preserve"> storitev ne izvaja strokovno in kakovostno oziroma na katerikoli drug način krši določila te pogodbe, ima pravico odpovedati to pogodbo in skleniti pogodbo z drugo zavarovalnico v skladu z zakonom o javnem naročanju.</w:t>
      </w:r>
    </w:p>
    <w:p w14:paraId="0EF4D3E1" w14:textId="77777777" w:rsidR="00EB11BC" w:rsidRPr="00ED70A5" w:rsidRDefault="00EB11BC" w:rsidP="00EB11BC">
      <w:pPr>
        <w:tabs>
          <w:tab w:val="right" w:pos="6630"/>
        </w:tabs>
        <w:jc w:val="both"/>
        <w:rPr>
          <w:rFonts w:asciiTheme="minorHAnsi" w:hAnsiTheme="minorHAnsi" w:cstheme="minorHAnsi"/>
        </w:rPr>
      </w:pPr>
    </w:p>
    <w:p w14:paraId="6561822B" w14:textId="7F97114B" w:rsidR="00003660"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306233A" w14:textId="77777777" w:rsidR="00BC648F" w:rsidRPr="00ED70A5" w:rsidRDefault="00BC648F" w:rsidP="00BC648F">
      <w:pPr>
        <w:pStyle w:val="Odstavekseznama"/>
        <w:rPr>
          <w:rFonts w:asciiTheme="minorHAnsi" w:hAnsiTheme="minorHAnsi" w:cstheme="minorHAnsi"/>
        </w:rPr>
      </w:pPr>
    </w:p>
    <w:p w14:paraId="61710C25" w14:textId="2D7870EE" w:rsidR="00EB11BC" w:rsidRPr="00ED70A5" w:rsidRDefault="002757DC" w:rsidP="00EB11BC">
      <w:pPr>
        <w:spacing w:line="271" w:lineRule="auto"/>
        <w:jc w:val="both"/>
        <w:rPr>
          <w:rFonts w:asciiTheme="minorHAnsi" w:hAnsiTheme="minorHAnsi" w:cstheme="minorHAnsi"/>
        </w:rPr>
      </w:pPr>
      <w:r w:rsidRPr="00ED70A5">
        <w:rPr>
          <w:rFonts w:asciiTheme="minorHAnsi" w:hAnsiTheme="minorHAnsi" w:cstheme="minorHAnsi"/>
        </w:rPr>
        <w:t>Izvajalec</w:t>
      </w:r>
      <w:r w:rsidR="00EB11BC" w:rsidRPr="00ED70A5">
        <w:rPr>
          <w:rFonts w:asciiTheme="minorHAnsi" w:hAnsiTheme="minorHAnsi" w:cstheme="minorHAnsi"/>
        </w:rPr>
        <w:t xml:space="preserve"> je </w:t>
      </w:r>
      <w:r w:rsidRPr="00ED70A5">
        <w:rPr>
          <w:rFonts w:asciiTheme="minorHAnsi" w:hAnsiTheme="minorHAnsi" w:cstheme="minorHAnsi"/>
        </w:rPr>
        <w:t xml:space="preserve">naročniku </w:t>
      </w:r>
      <w:r w:rsidR="00EB11BC" w:rsidRPr="00ED70A5">
        <w:rPr>
          <w:rFonts w:asciiTheme="minorHAnsi" w:hAnsiTheme="minorHAnsi" w:cstheme="minorHAnsi"/>
        </w:rPr>
        <w:t>dolž</w:t>
      </w:r>
      <w:r w:rsidRPr="00ED70A5">
        <w:rPr>
          <w:rFonts w:asciiTheme="minorHAnsi" w:hAnsiTheme="minorHAnsi" w:cstheme="minorHAnsi"/>
        </w:rPr>
        <w:t>an</w:t>
      </w:r>
      <w:r w:rsidR="00EB11BC" w:rsidRPr="00ED70A5">
        <w:rPr>
          <w:rFonts w:asciiTheme="minorHAnsi" w:hAnsiTheme="minorHAnsi" w:cstheme="minorHAnsi"/>
        </w:rPr>
        <w:t xml:space="preserve"> povrniti vso škodo, ki bi nastala:</w:t>
      </w:r>
    </w:p>
    <w:p w14:paraId="17CFF3EB" w14:textId="595C68BF" w:rsidR="00EB11BC" w:rsidRPr="00ED70A5" w:rsidRDefault="00B9384F" w:rsidP="00E1729A">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 xml:space="preserve">zaradi </w:t>
      </w:r>
      <w:r w:rsidR="00EB11BC" w:rsidRPr="00E1729A">
        <w:rPr>
          <w:rFonts w:asciiTheme="minorHAnsi" w:hAnsiTheme="minorHAnsi" w:cstheme="minorHAnsi"/>
        </w:rPr>
        <w:t xml:space="preserve">kršitve </w:t>
      </w:r>
      <w:r w:rsidR="00E1729A" w:rsidRPr="00E1729A">
        <w:rPr>
          <w:rFonts w:asciiTheme="minorHAnsi" w:hAnsiTheme="minorHAnsi" w:cstheme="minorHAnsi"/>
        </w:rPr>
        <w:t xml:space="preserve">te </w:t>
      </w:r>
      <w:r w:rsidR="00EB11BC" w:rsidRPr="00E1729A">
        <w:rPr>
          <w:rFonts w:asciiTheme="minorHAnsi" w:hAnsiTheme="minorHAnsi" w:cstheme="minorHAnsi"/>
        </w:rPr>
        <w:t>pogodbe</w:t>
      </w:r>
      <w:r w:rsidR="00E1729A">
        <w:rPr>
          <w:rFonts w:asciiTheme="minorHAnsi" w:hAnsiTheme="minorHAnsi" w:cstheme="minorHAnsi"/>
        </w:rPr>
        <w:t>;</w:t>
      </w:r>
    </w:p>
    <w:p w14:paraId="1FCD2E41" w14:textId="34A214C0" w:rsidR="00EB11BC" w:rsidRPr="00ED70A5" w:rsidRDefault="00B9384F"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razliko do morebitne višje cene (premije), ki bi jo v tem primeru ponudila druga zavarovalnica</w:t>
      </w:r>
      <w:r w:rsidR="002757DC" w:rsidRPr="00ED70A5">
        <w:rPr>
          <w:rFonts w:asciiTheme="minorHAnsi" w:hAnsiTheme="minorHAnsi" w:cstheme="minorHAnsi"/>
        </w:rPr>
        <w:t xml:space="preserve"> oz. izvajalec</w:t>
      </w:r>
      <w:r w:rsidR="00634CF6" w:rsidRPr="00ED70A5">
        <w:rPr>
          <w:rFonts w:asciiTheme="minorHAnsi" w:hAnsiTheme="minorHAnsi" w:cstheme="minorHAnsi"/>
        </w:rPr>
        <w:t>;</w:t>
      </w:r>
    </w:p>
    <w:p w14:paraId="52C08D19" w14:textId="24B5A2FB" w:rsidR="00634CF6" w:rsidRPr="00ED70A5" w:rsidRDefault="00634CF6"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0C710A81" w14:textId="0D7051D4" w:rsidR="00EB11BC" w:rsidRPr="00ED70A5" w:rsidRDefault="00EB11BC" w:rsidP="00EB11BC">
      <w:pPr>
        <w:spacing w:before="288"/>
        <w:jc w:val="both"/>
        <w:rPr>
          <w:rFonts w:asciiTheme="minorHAnsi" w:hAnsiTheme="minorHAnsi" w:cstheme="minorHAnsi"/>
        </w:rPr>
      </w:pPr>
      <w:r w:rsidRPr="00ED70A5">
        <w:rPr>
          <w:rFonts w:asciiTheme="minorHAnsi" w:hAnsiTheme="minorHAnsi" w:cstheme="minorHAnsi"/>
        </w:rPr>
        <w:t>Naročnik lahko</w:t>
      </w:r>
      <w:r w:rsidR="00AB4998" w:rsidRPr="00ED70A5">
        <w:rPr>
          <w:rFonts w:asciiTheme="minorHAnsi" w:hAnsiTheme="minorHAnsi" w:cstheme="minorHAnsi"/>
        </w:rPr>
        <w:t xml:space="preserve"> poleg zgoraj navedenih razlogov</w:t>
      </w:r>
      <w:r w:rsidRPr="00ED70A5">
        <w:rPr>
          <w:rFonts w:asciiTheme="minorHAnsi" w:hAnsiTheme="minorHAnsi" w:cstheme="minorHAnsi"/>
        </w:rPr>
        <w:t xml:space="preserve"> unovči garancijo za dobro izvedbo </w:t>
      </w:r>
      <w:r w:rsidR="00A43DFE" w:rsidRPr="00ED70A5">
        <w:rPr>
          <w:rFonts w:asciiTheme="minorHAnsi" w:hAnsiTheme="minorHAnsi" w:cstheme="minorHAnsi"/>
        </w:rPr>
        <w:t>pogodbenih obveznosti</w:t>
      </w:r>
      <w:r w:rsidRPr="00ED70A5">
        <w:rPr>
          <w:rFonts w:asciiTheme="minorHAnsi" w:hAnsiTheme="minorHAnsi" w:cstheme="minorHAnsi"/>
        </w:rPr>
        <w:t xml:space="preserve"> tudi v naslednjih primerih:</w:t>
      </w:r>
    </w:p>
    <w:p w14:paraId="67ACB31B"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675FEE25"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663FEB63" w14:textId="40F7D63A" w:rsidR="00EB11BC" w:rsidRPr="00ED70A5" w:rsidRDefault="00EB11BC">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zagotavlja cen</w:t>
      </w:r>
      <w:r w:rsidR="00B9384F" w:rsidRPr="00ED70A5">
        <w:rPr>
          <w:rFonts w:asciiTheme="minorHAnsi" w:hAnsiTheme="minorHAnsi" w:cstheme="minorHAnsi"/>
        </w:rPr>
        <w:t xml:space="preserve"> oz. premije</w:t>
      </w:r>
      <w:r w:rsidRPr="00ED70A5">
        <w:rPr>
          <w:rFonts w:asciiTheme="minorHAnsi" w:hAnsiTheme="minorHAnsi" w:cstheme="minorHAnsi"/>
        </w:rPr>
        <w:t xml:space="preserve"> v skladu s ponudbenim predračunom, </w:t>
      </w:r>
    </w:p>
    <w:p w14:paraId="2896C3D9" w14:textId="6686D95B" w:rsidR="00A43DFE" w:rsidRDefault="00EB11BC" w:rsidP="00A43DFE">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404BA166" w14:textId="77777777" w:rsidR="00E1729A" w:rsidRDefault="00E1729A" w:rsidP="00E1729A">
      <w:pPr>
        <w:widowControl w:val="0"/>
        <w:autoSpaceDE w:val="0"/>
        <w:autoSpaceDN w:val="0"/>
        <w:adjustRightInd w:val="0"/>
        <w:jc w:val="both"/>
        <w:rPr>
          <w:rFonts w:asciiTheme="minorHAnsi" w:hAnsiTheme="minorHAnsi" w:cstheme="minorHAnsi"/>
        </w:rPr>
      </w:pPr>
    </w:p>
    <w:p w14:paraId="0F0004E8" w14:textId="6B42A2EE" w:rsidR="00E1729A" w:rsidRPr="00ED70A5" w:rsidRDefault="00E1729A" w:rsidP="00E1729A">
      <w:pPr>
        <w:widowControl w:val="0"/>
        <w:autoSpaceDE w:val="0"/>
        <w:autoSpaceDN w:val="0"/>
        <w:adjustRightInd w:val="0"/>
        <w:jc w:val="both"/>
        <w:rPr>
          <w:rFonts w:asciiTheme="minorHAnsi" w:hAnsiTheme="minorHAnsi" w:cstheme="minorHAnsi"/>
        </w:rPr>
      </w:pPr>
      <w:r w:rsidRPr="00483607">
        <w:rPr>
          <w:rFonts w:asciiTheme="minorHAnsi" w:hAnsiTheme="minorHAnsi" w:cstheme="minorHAnsi"/>
        </w:rPr>
        <w:t>Smiselno se določbe o povrnitvi škode uporabljajo tudi pri nepos</w:t>
      </w:r>
      <w:r w:rsidR="00483607" w:rsidRPr="00483607">
        <w:rPr>
          <w:rFonts w:asciiTheme="minorHAnsi" w:hAnsiTheme="minorHAnsi" w:cstheme="minorHAnsi"/>
        </w:rPr>
        <w:t>r</w:t>
      </w:r>
      <w:r w:rsidRPr="00483607">
        <w:rPr>
          <w:rFonts w:asciiTheme="minorHAnsi" w:hAnsiTheme="minorHAnsi" w:cstheme="minorHAnsi"/>
        </w:rPr>
        <w:t>edni</w:t>
      </w:r>
      <w:r w:rsidR="00483607" w:rsidRPr="00483607">
        <w:rPr>
          <w:rFonts w:asciiTheme="minorHAnsi" w:hAnsiTheme="minorHAnsi" w:cstheme="minorHAnsi"/>
        </w:rPr>
        <w:t>h</w:t>
      </w:r>
      <w:r w:rsidRPr="00483607">
        <w:rPr>
          <w:rFonts w:asciiTheme="minorHAnsi" w:hAnsiTheme="minorHAnsi" w:cstheme="minorHAnsi"/>
        </w:rPr>
        <w:t xml:space="preserve"> pogodbah, ki </w:t>
      </w:r>
      <w:r>
        <w:rPr>
          <w:rFonts w:asciiTheme="minorHAnsi" w:hAnsiTheme="minorHAnsi" w:cstheme="minorHAnsi"/>
        </w:rPr>
        <w:t>jih sklenejo zavarovanci iz Seznama naročnikov.</w:t>
      </w:r>
      <w:r w:rsidR="00483607">
        <w:rPr>
          <w:rFonts w:asciiTheme="minorHAnsi" w:hAnsiTheme="minorHAnsi" w:cstheme="minorHAnsi"/>
        </w:rPr>
        <w:t xml:space="preserve"> Pravico do uveljavljanja škode in unovčevanja garancije v imenu in za račun zavarovancev iz Seznama naročnikov ima naročnik.</w:t>
      </w:r>
    </w:p>
    <w:p w14:paraId="62B6CEE5" w14:textId="77777777" w:rsidR="00EB11BC" w:rsidRPr="00ED70A5" w:rsidRDefault="00EB11BC" w:rsidP="00EB11BC">
      <w:pPr>
        <w:rPr>
          <w:rFonts w:asciiTheme="minorHAnsi" w:hAnsiTheme="minorHAnsi" w:cstheme="minorHAnsi"/>
        </w:rPr>
      </w:pPr>
    </w:p>
    <w:p w14:paraId="1A2C1F9B" w14:textId="77777777" w:rsidR="00EB11BC" w:rsidRPr="00ED70A5" w:rsidRDefault="00EB11BC" w:rsidP="00EB11BC">
      <w:pPr>
        <w:rPr>
          <w:rFonts w:asciiTheme="minorHAnsi" w:hAnsiTheme="minorHAnsi" w:cstheme="minorHAnsi"/>
        </w:rPr>
      </w:pPr>
    </w:p>
    <w:p w14:paraId="29C52CD1" w14:textId="7EAB92C2" w:rsidR="00EB11BC" w:rsidRDefault="00B86FE0">
      <w:pPr>
        <w:pStyle w:val="Odstavekseznama"/>
        <w:numPr>
          <w:ilvl w:val="0"/>
          <w:numId w:val="33"/>
        </w:numPr>
        <w:jc w:val="center"/>
        <w:rPr>
          <w:rFonts w:asciiTheme="minorHAnsi" w:hAnsiTheme="minorHAnsi" w:cstheme="minorHAnsi"/>
        </w:rPr>
      </w:pPr>
      <w:r>
        <w:rPr>
          <w:rFonts w:asciiTheme="minorHAnsi" w:hAnsiTheme="minorHAnsi" w:cstheme="minorHAnsi"/>
        </w:rPr>
        <w:t>č</w:t>
      </w:r>
      <w:r w:rsidR="00912CBC" w:rsidRPr="00ED70A5">
        <w:rPr>
          <w:rFonts w:asciiTheme="minorHAnsi" w:hAnsiTheme="minorHAnsi" w:cstheme="minorHAnsi"/>
        </w:rPr>
        <w:t>len</w:t>
      </w:r>
    </w:p>
    <w:p w14:paraId="43D65F37" w14:textId="77777777" w:rsidR="00B86FE0" w:rsidRPr="00DC15A9" w:rsidRDefault="00B86FE0" w:rsidP="00B86FE0">
      <w:pPr>
        <w:numPr>
          <w:ilvl w:val="12"/>
          <w:numId w:val="0"/>
        </w:numPr>
        <w:spacing w:line="260" w:lineRule="atLeast"/>
        <w:jc w:val="both"/>
        <w:rPr>
          <w:rFonts w:cs="Arial"/>
          <w:sz w:val="20"/>
        </w:rPr>
      </w:pPr>
    </w:p>
    <w:p w14:paraId="120F9EA5"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7C45D55D" w14:textId="77777777" w:rsidR="00B86FE0" w:rsidRPr="00DC15A9" w:rsidRDefault="00B86FE0" w:rsidP="00B86FE0">
      <w:pPr>
        <w:numPr>
          <w:ilvl w:val="12"/>
          <w:numId w:val="0"/>
        </w:numPr>
        <w:spacing w:line="260" w:lineRule="atLeast"/>
        <w:jc w:val="both"/>
        <w:rPr>
          <w:rFonts w:cs="Arial"/>
          <w:sz w:val="20"/>
        </w:rPr>
      </w:pPr>
    </w:p>
    <w:p w14:paraId="1E173E2F"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7CB94C0A"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6BA719F6"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4AB67443" w14:textId="77777777" w:rsidR="00B86FE0" w:rsidRPr="00B86FE0" w:rsidRDefault="00B86FE0" w:rsidP="00B86FE0">
      <w:pPr>
        <w:jc w:val="center"/>
        <w:rPr>
          <w:rFonts w:asciiTheme="minorHAnsi" w:hAnsiTheme="minorHAnsi" w:cstheme="minorHAnsi"/>
        </w:rPr>
      </w:pPr>
    </w:p>
    <w:p w14:paraId="4A140598" w14:textId="2592532E" w:rsidR="00B86FE0" w:rsidRPr="00D74167" w:rsidRDefault="00D74167">
      <w:pPr>
        <w:pStyle w:val="Odstavekseznama"/>
        <w:numPr>
          <w:ilvl w:val="0"/>
          <w:numId w:val="33"/>
        </w:numPr>
        <w:jc w:val="center"/>
        <w:rPr>
          <w:rFonts w:asciiTheme="minorHAnsi" w:hAnsiTheme="minorHAnsi" w:cstheme="minorHAnsi"/>
          <w:highlight w:val="yellow"/>
        </w:rPr>
      </w:pPr>
      <w:r w:rsidRPr="00D74167">
        <w:rPr>
          <w:rFonts w:asciiTheme="minorHAnsi" w:hAnsiTheme="minorHAnsi" w:cstheme="minorHAnsi"/>
          <w:highlight w:val="yellow"/>
        </w:rPr>
        <w:t>č</w:t>
      </w:r>
      <w:r w:rsidR="00B86FE0" w:rsidRPr="00D74167">
        <w:rPr>
          <w:rFonts w:asciiTheme="minorHAnsi" w:hAnsiTheme="minorHAnsi" w:cstheme="minorHAnsi"/>
          <w:highlight w:val="yellow"/>
        </w:rPr>
        <w:t>len</w:t>
      </w:r>
    </w:p>
    <w:p w14:paraId="55C8BEDF" w14:textId="77777777" w:rsidR="00D74167" w:rsidRPr="00D74167" w:rsidRDefault="00D74167" w:rsidP="00D74167">
      <w:pPr>
        <w:pStyle w:val="Odstavekseznama"/>
        <w:rPr>
          <w:rFonts w:asciiTheme="minorHAnsi" w:hAnsiTheme="minorHAnsi" w:cstheme="minorHAnsi"/>
          <w:highlight w:val="yellow"/>
        </w:rPr>
      </w:pPr>
    </w:p>
    <w:p w14:paraId="07E4DF67"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izjavljata, da v zvezi s sklenitvijo te pogodbe ni podanih okoliščin, ki predstavljajo ali bi lahko predstavljale nasprotje interesov. O vsakem zaznanem</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obstoječem ali potencialnem nasprotju interesov kot tudi zaznanem videzu nasprotja interesov med izvajanjem te pogodbe bo vsaka pogodbena stranka nemudoma obvestila nasprotno pogodbeno stranko.</w:t>
      </w:r>
    </w:p>
    <w:p w14:paraId="2F13FDC4"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highlight w:val="yellow"/>
        </w:rPr>
        <w:br/>
      </w:r>
      <w:r w:rsidRPr="00C667CF">
        <w:rPr>
          <w:highlight w:val="yellow"/>
        </w:rPr>
        <w:br/>
      </w:r>
      <w:r w:rsidRPr="00C667CF">
        <w:rPr>
          <w:rFonts w:asciiTheme="minorHAnsi" w:hAnsiTheme="minorHAnsi" w:cstheme="minorHAnsi"/>
          <w:highlight w:val="yellow"/>
        </w:rPr>
        <w:t>Pogodbeni stranki se zavezujeta, da bosta izvedli vse potrebne ukrepe za obvladovanje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tveganj, ki bi lahko izhajala iz nasprotja interesov, predvsem, a ne izključno z:</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izločitvijo oseb, pri katerih je podano nasprotje interesov, iz vseh nadaljnjih postopkov, povezanih z</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izvajanjem predmeta pogodbe, ali z drugimi ukrepi, ki smiselno onemogočajo, da bi takšne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osebe vplivale na izvajanje pogodbe,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z izvedbo postopkov nadzora nad že opravljenimi</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dejanji oseb, pri katerih je podano nasprotje interesov,</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z angažiranjem druge osebe, ki bo</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sproti preverjala in odobrila vsa dejanja, ki jih v zvezi z izvajanjem pogodbe opravi oseba,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pri kateri je podano nasprotje interesov.</w:t>
      </w:r>
    </w:p>
    <w:p w14:paraId="3729633C"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highlight w:val="yellow"/>
        </w:rPr>
        <w:br/>
      </w:r>
      <w:r w:rsidRPr="00C667CF">
        <w:rPr>
          <w:highlight w:val="yellow"/>
        </w:rPr>
        <w:br/>
      </w:r>
      <w:r w:rsidRPr="00C667CF">
        <w:rPr>
          <w:rFonts w:asciiTheme="minorHAnsi" w:hAnsiTheme="minorHAnsi" w:cstheme="minorHAnsi"/>
          <w:highlight w:val="yellow"/>
        </w:rPr>
        <w:t>Vsaka pogodbena stranka je odgovorna za izvedbo ukrepov v zvezi z osebami, ki delujejo v</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njenem imenu in/ali za njen račun. O izvedenih ukrepih je potrebno obvestiti nasprotno</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stranko. Kadar pogodbena stranka potrebnih ukrepov ne more izvesti brez udeležbe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nasprotne pogodbene stranke, se o izvedbi ukrepov pogodbeni stranki posebej dogovorita.</w:t>
      </w:r>
      <w:r w:rsidRPr="00D74167">
        <w:rPr>
          <w:rFonts w:asciiTheme="minorHAnsi" w:hAnsiTheme="minorHAnsi" w:cstheme="minorHAnsi"/>
          <w:highlight w:val="yellow"/>
        </w:rPr>
        <w:t xml:space="preserve"> </w:t>
      </w:r>
    </w:p>
    <w:p w14:paraId="68D23DD8"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D74167">
        <w:rPr>
          <w:highlight w:val="yellow"/>
        </w:rPr>
        <w:br/>
      </w:r>
      <w:r w:rsidRPr="00D74167">
        <w:rPr>
          <w:highlight w:val="yellow"/>
        </w:rPr>
        <w:br/>
      </w:r>
      <w:r w:rsidRPr="00D74167">
        <w:rPr>
          <w:rFonts w:asciiTheme="minorHAnsi" w:hAnsiTheme="minorHAnsi" w:cstheme="minorHAnsi"/>
          <w:highlight w:val="yellow"/>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13A7B101" w14:textId="469BF9FD"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D74167">
        <w:rPr>
          <w:rFonts w:asciiTheme="minorHAnsi" w:hAnsiTheme="minorHAnsi" w:cstheme="minorHAnsi"/>
          <w:highlight w:val="yellow"/>
        </w:rPr>
        <w:br/>
      </w:r>
      <w:r w:rsidRPr="00D74167">
        <w:rPr>
          <w:rFonts w:asciiTheme="minorHAnsi" w:hAnsiTheme="minorHAnsi" w:cstheme="minorHAnsi"/>
          <w:highlight w:val="yellow"/>
        </w:rPr>
        <w:b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38BCFC31"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p>
    <w:p w14:paraId="7A513254" w14:textId="7FEE944A" w:rsidR="00D74167" w:rsidRPr="00D74167" w:rsidRDefault="00D74167">
      <w:pPr>
        <w:pStyle w:val="Odstavekseznama"/>
        <w:numPr>
          <w:ilvl w:val="0"/>
          <w:numId w:val="33"/>
        </w:numPr>
        <w:jc w:val="center"/>
        <w:rPr>
          <w:rFonts w:asciiTheme="minorHAnsi" w:hAnsiTheme="minorHAnsi" w:cstheme="minorHAnsi"/>
          <w:highlight w:val="yellow"/>
        </w:rPr>
      </w:pPr>
      <w:r w:rsidRPr="00D74167">
        <w:rPr>
          <w:rFonts w:asciiTheme="minorHAnsi" w:hAnsiTheme="minorHAnsi" w:cstheme="minorHAnsi"/>
          <w:highlight w:val="yellow"/>
        </w:rPr>
        <w:t>člen</w:t>
      </w:r>
    </w:p>
    <w:p w14:paraId="04FF2D21" w14:textId="77777777" w:rsidR="00D74167" w:rsidRPr="00D74167" w:rsidRDefault="00D74167" w:rsidP="00D74167">
      <w:pPr>
        <w:pStyle w:val="Odstavekseznama"/>
        <w:rPr>
          <w:rFonts w:asciiTheme="minorHAnsi" w:hAnsiTheme="minorHAnsi" w:cstheme="minorHAnsi"/>
          <w:highlight w:val="yellow"/>
        </w:rPr>
      </w:pPr>
    </w:p>
    <w:p w14:paraId="290B56E2"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3209DCFE" w14:textId="0D720F60"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t>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3FEEBF41"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p>
    <w:p w14:paraId="3C1A5410" w14:textId="679B1D9E" w:rsidR="00D74167" w:rsidRPr="00D74167" w:rsidRDefault="00D74167">
      <w:pPr>
        <w:pStyle w:val="Odstavekseznama"/>
        <w:numPr>
          <w:ilvl w:val="0"/>
          <w:numId w:val="33"/>
        </w:numPr>
        <w:jc w:val="center"/>
        <w:rPr>
          <w:rFonts w:asciiTheme="minorHAnsi" w:hAnsiTheme="minorHAnsi" w:cstheme="minorHAnsi"/>
          <w:highlight w:val="yellow"/>
        </w:rPr>
      </w:pPr>
      <w:r w:rsidRPr="00D74167">
        <w:rPr>
          <w:rFonts w:asciiTheme="minorHAnsi" w:hAnsiTheme="minorHAnsi" w:cstheme="minorHAnsi"/>
          <w:highlight w:val="yellow"/>
        </w:rPr>
        <w:t>člen</w:t>
      </w:r>
    </w:p>
    <w:p w14:paraId="28A09E00" w14:textId="77777777" w:rsidR="00D74167" w:rsidRPr="00D74167" w:rsidRDefault="00D74167" w:rsidP="00D74167">
      <w:pPr>
        <w:pStyle w:val="Odstavekseznama"/>
        <w:rPr>
          <w:rFonts w:asciiTheme="minorHAnsi" w:hAnsiTheme="minorHAnsi" w:cstheme="minorHAnsi"/>
          <w:highlight w:val="yellow"/>
        </w:rPr>
      </w:pPr>
    </w:p>
    <w:p w14:paraId="595D7FCF" w14:textId="77777777" w:rsidR="008B43FA"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6B585A25" w14:textId="37873733" w:rsidR="008B43FA"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r>
      <w:r w:rsidRPr="00C667CF">
        <w:rPr>
          <w:rFonts w:asciiTheme="minorHAnsi" w:hAnsiTheme="minorHAnsi" w:cstheme="minorHAnsi"/>
          <w:highlight w:val="yellow"/>
        </w:rPr>
        <w:b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7F9A595D" w14:textId="6E0FB324"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r>
      <w:r w:rsidRPr="00C667CF">
        <w:rPr>
          <w:rFonts w:asciiTheme="minorHAnsi" w:hAnsiTheme="minorHAnsi" w:cstheme="minorHAnsi"/>
          <w:highlight w:val="yellow"/>
        </w:rPr>
        <w:br/>
        <w:t>Poslovne skrivnosti oziroma zaupnih informacij ne predstavljajo naslednje informacije:</w:t>
      </w:r>
      <w:r w:rsidRPr="00C667CF">
        <w:rPr>
          <w:rFonts w:asciiTheme="minorHAnsi" w:hAnsiTheme="minorHAnsi" w:cstheme="minorHAnsi"/>
          <w:highlight w:val="yellow"/>
        </w:rPr>
        <w:br/>
        <w:t>informacije, ki jih je pogodbena stranka že posedovala, še preden jih je prejela od druge pogodbene stranke,informacije, ki so bile ali postanejo javne iz drugega razloga, kot je kršenje tega dogovora,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informacije iz te pogodbe oziroma v zvezi s to pogodbo, ki v skladu z veljavno zakonodajo štejejo za informacije javnega značaja vsaj ene od pogodbenih strank in jih je ta pogodbena stranka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dolžna javno razkriti.</w:t>
      </w:r>
    </w:p>
    <w:p w14:paraId="0864EDB5" w14:textId="77777777" w:rsidR="00D74167" w:rsidRPr="00D74167" w:rsidRDefault="00D74167" w:rsidP="00D74167">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t>Obveznost varovanja zaupnih informacij iz tega člena ostane v veljavi tudi po prenehanju</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veljavnosti te pogodbe.</w:t>
      </w:r>
    </w:p>
    <w:p w14:paraId="68D6296F" w14:textId="7EA7DA0C" w:rsidR="00D74167" w:rsidRDefault="00D74167" w:rsidP="00D74167">
      <w:pPr>
        <w:widowControl w:val="0"/>
        <w:autoSpaceDE w:val="0"/>
        <w:autoSpaceDN w:val="0"/>
        <w:adjustRightInd w:val="0"/>
        <w:jc w:val="both"/>
        <w:rPr>
          <w:rFonts w:asciiTheme="minorHAnsi" w:hAnsiTheme="minorHAnsi" w:cstheme="minorHAnsi"/>
        </w:rPr>
      </w:pPr>
      <w:r w:rsidRPr="00C667CF">
        <w:rPr>
          <w:rFonts w:asciiTheme="minorHAnsi" w:hAnsiTheme="minorHAnsi" w:cstheme="minorHAnsi"/>
          <w:highlight w:val="yellow"/>
        </w:rPr>
        <w:br/>
        <w:t>Izvajalec se zavezuje, da bo vse osebe, ki so pri njej v delovnem razmerju, pogodbene ter zunanje sodelavce, ki se bodo seznanile s podatki v okviru izvajanja te pogodbe, pisno opozoril na dolžnost varovanja podatkov.</w:t>
      </w:r>
    </w:p>
    <w:p w14:paraId="5AFEFCE5" w14:textId="77777777" w:rsidR="00D74167" w:rsidRDefault="00D74167" w:rsidP="00D74167">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3D230E7D" w14:textId="77777777" w:rsidR="00D74167" w:rsidRPr="00D74167" w:rsidRDefault="00D74167" w:rsidP="00D74167">
      <w:pPr>
        <w:ind w:left="360"/>
        <w:rPr>
          <w:rFonts w:asciiTheme="minorHAnsi" w:hAnsiTheme="minorHAnsi" w:cstheme="minorHAnsi"/>
        </w:rPr>
      </w:pPr>
    </w:p>
    <w:p w14:paraId="0C55078D" w14:textId="77777777" w:rsidR="00EB11BC" w:rsidRPr="00ED70A5" w:rsidRDefault="00EB11BC" w:rsidP="00482024">
      <w:pPr>
        <w:rPr>
          <w:rFonts w:asciiTheme="minorHAnsi" w:hAnsiTheme="minorHAnsi" w:cstheme="minorHAnsi"/>
        </w:rPr>
      </w:pPr>
    </w:p>
    <w:p w14:paraId="024E1AAD" w14:textId="77777777" w:rsidR="00654722" w:rsidRPr="00ED70A5" w:rsidRDefault="00654722" w:rsidP="002C475D">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09620AC2"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14378E4"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648187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5827E710"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DD83C6A"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3B925BB1"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78D45D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0603C8EC" w14:textId="77777777" w:rsidR="00654722" w:rsidRPr="00ED70A5" w:rsidRDefault="00654722" w:rsidP="00654722">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5A3FB490"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58FEE64E"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5D6310D"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5249D15"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28AB14E8" w14:textId="77777777" w:rsidR="00654722" w:rsidRPr="00ED70A5" w:rsidRDefault="00654722" w:rsidP="00654722">
      <w:pPr>
        <w:numPr>
          <w:ilvl w:val="12"/>
          <w:numId w:val="0"/>
        </w:numPr>
        <w:jc w:val="both"/>
        <w:rPr>
          <w:rFonts w:asciiTheme="minorHAnsi" w:hAnsiTheme="minorHAnsi" w:cstheme="minorHAnsi"/>
        </w:rPr>
      </w:pPr>
    </w:p>
    <w:p w14:paraId="45B3E93F" w14:textId="42E40890" w:rsidR="00EB11BC" w:rsidRDefault="00654722" w:rsidP="00502F5A">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694E0E2D" w14:textId="77777777" w:rsidR="00502F5A" w:rsidRPr="00ED70A5" w:rsidRDefault="00502F5A" w:rsidP="00502F5A">
      <w:pPr>
        <w:numPr>
          <w:ilvl w:val="12"/>
          <w:numId w:val="0"/>
        </w:numPr>
        <w:jc w:val="both"/>
        <w:rPr>
          <w:rFonts w:asciiTheme="minorHAnsi" w:hAnsiTheme="minorHAnsi" w:cstheme="minorHAnsi"/>
        </w:rPr>
      </w:pPr>
    </w:p>
    <w:p w14:paraId="2207EF34" w14:textId="2C2A9FA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D431A0C" w14:textId="77777777" w:rsidR="00BC648F" w:rsidRPr="00ED70A5" w:rsidRDefault="00BC648F" w:rsidP="002C0250">
      <w:pPr>
        <w:pStyle w:val="Odstavekseznama"/>
        <w:rPr>
          <w:rFonts w:asciiTheme="minorHAnsi" w:hAnsiTheme="minorHAnsi" w:cstheme="minorHAnsi"/>
        </w:rPr>
      </w:pPr>
    </w:p>
    <w:p w14:paraId="25706526" w14:textId="6B01E5D7" w:rsidR="00EB11BC" w:rsidRPr="00ED70A5" w:rsidRDefault="00EB11BC" w:rsidP="00EB11BC">
      <w:pPr>
        <w:jc w:val="both"/>
        <w:rPr>
          <w:rFonts w:asciiTheme="minorHAnsi" w:hAnsiTheme="minorHAnsi" w:cstheme="minorHAnsi"/>
        </w:rPr>
      </w:pPr>
      <w:r w:rsidRPr="00ED70A5">
        <w:rPr>
          <w:rFonts w:asciiTheme="minorHAnsi" w:hAnsiTheme="minorHAnsi" w:cstheme="minorHAnsi"/>
        </w:rPr>
        <w:t xml:space="preserve">Pogodba </w:t>
      </w:r>
      <w:r w:rsidR="00BC648F" w:rsidRPr="00ED70A5">
        <w:rPr>
          <w:rFonts w:asciiTheme="minorHAnsi" w:hAnsiTheme="minorHAnsi" w:cstheme="minorHAnsi"/>
        </w:rPr>
        <w:t>stopi v veljavo z dnem podpisa obeh pogodbenih strank</w:t>
      </w:r>
      <w:r w:rsidRPr="00ED70A5">
        <w:rPr>
          <w:rFonts w:asciiTheme="minorHAnsi" w:hAnsiTheme="minorHAnsi" w:cstheme="minorHAnsi"/>
        </w:rPr>
        <w:t xml:space="preserve"> </w:t>
      </w:r>
      <w:r w:rsidR="00BC648F" w:rsidRPr="00ED70A5">
        <w:rPr>
          <w:rFonts w:asciiTheme="minorHAnsi" w:hAnsiTheme="minorHAnsi" w:cstheme="minorHAnsi"/>
        </w:rPr>
        <w:t>ob pogoju, da</w:t>
      </w:r>
      <w:r w:rsidRPr="00ED70A5">
        <w:rPr>
          <w:rFonts w:asciiTheme="minorHAnsi" w:hAnsiTheme="minorHAnsi" w:cstheme="minorHAnsi"/>
        </w:rPr>
        <w:t xml:space="preserve"> izvajalec zavarovanja naročniku predloži menično izjavo z bianco menico</w:t>
      </w:r>
      <w:r w:rsidR="002C475D">
        <w:rPr>
          <w:rFonts w:asciiTheme="minorHAnsi" w:hAnsiTheme="minorHAnsi" w:cstheme="minorHAnsi"/>
        </w:rPr>
        <w:t xml:space="preserve"> </w:t>
      </w:r>
      <w:r w:rsidRPr="00ED70A5">
        <w:rPr>
          <w:rFonts w:asciiTheme="minorHAnsi" w:hAnsiTheme="minorHAnsi" w:cstheme="minorHAnsi"/>
        </w:rPr>
        <w:t>za dobro izvedbo pogodbene obveznosti</w:t>
      </w:r>
      <w:r w:rsidR="002C475D">
        <w:rPr>
          <w:rFonts w:asciiTheme="minorHAnsi" w:hAnsiTheme="minorHAnsi" w:cstheme="minorHAnsi"/>
        </w:rPr>
        <w:t xml:space="preserve"> (2x)</w:t>
      </w:r>
      <w:r w:rsidR="002C475D" w:rsidRPr="00ED70A5">
        <w:rPr>
          <w:rFonts w:asciiTheme="minorHAnsi" w:hAnsiTheme="minorHAnsi" w:cstheme="minorHAnsi"/>
        </w:rPr>
        <w:t xml:space="preserve"> </w:t>
      </w:r>
      <w:r w:rsidRPr="00ED70A5">
        <w:rPr>
          <w:rFonts w:asciiTheme="minorHAnsi" w:hAnsiTheme="minorHAnsi" w:cstheme="minorHAnsi"/>
        </w:rPr>
        <w:t xml:space="preserve"> v višini </w:t>
      </w:r>
      <w:r w:rsidR="002C475D">
        <w:rPr>
          <w:rFonts w:asciiTheme="minorHAnsi" w:hAnsiTheme="minorHAnsi" w:cstheme="minorHAnsi"/>
        </w:rPr>
        <w:t>10</w:t>
      </w:r>
      <w:r w:rsidRPr="00ED70A5">
        <w:rPr>
          <w:rFonts w:asciiTheme="minorHAnsi" w:hAnsiTheme="minorHAnsi" w:cstheme="minorHAnsi"/>
        </w:rPr>
        <w:t>% skupne</w:t>
      </w:r>
      <w:r w:rsidR="002C475D">
        <w:rPr>
          <w:rFonts w:asciiTheme="minorHAnsi" w:hAnsiTheme="minorHAnsi" w:cstheme="minorHAnsi"/>
        </w:rPr>
        <w:t xml:space="preserve"> pogodbene</w:t>
      </w:r>
      <w:r w:rsidRPr="00ED70A5">
        <w:rPr>
          <w:rFonts w:asciiTheme="minorHAnsi" w:hAnsiTheme="minorHAnsi" w:cstheme="minorHAnsi"/>
        </w:rPr>
        <w:t xml:space="preserve"> </w:t>
      </w:r>
      <w:r w:rsidR="00482024" w:rsidRPr="00ED70A5">
        <w:rPr>
          <w:rFonts w:asciiTheme="minorHAnsi" w:hAnsiTheme="minorHAnsi" w:cstheme="minorHAnsi"/>
        </w:rPr>
        <w:t>vrednosti</w:t>
      </w:r>
      <w:r w:rsidRPr="00ED70A5">
        <w:rPr>
          <w:rFonts w:asciiTheme="minorHAnsi" w:hAnsiTheme="minorHAnsi" w:cstheme="minorHAnsi"/>
        </w:rPr>
        <w:t xml:space="preserve"> z DPZP.</w:t>
      </w:r>
    </w:p>
    <w:p w14:paraId="63E532AD" w14:textId="77777777" w:rsidR="00EB11BC" w:rsidRPr="00ED70A5" w:rsidRDefault="00EB11BC" w:rsidP="00EB11BC">
      <w:pPr>
        <w:spacing w:line="360" w:lineRule="auto"/>
        <w:ind w:left="360"/>
        <w:jc w:val="center"/>
        <w:rPr>
          <w:rFonts w:asciiTheme="minorHAnsi" w:hAnsiTheme="minorHAnsi" w:cstheme="minorHAnsi"/>
        </w:rPr>
      </w:pPr>
    </w:p>
    <w:p w14:paraId="6AD608D0" w14:textId="583B5344"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0D9C12A" w14:textId="77777777" w:rsidR="002C0250" w:rsidRPr="00ED70A5" w:rsidRDefault="002C0250" w:rsidP="002C0250">
      <w:pPr>
        <w:pStyle w:val="Odstavekseznama"/>
        <w:rPr>
          <w:rFonts w:asciiTheme="minorHAnsi" w:hAnsiTheme="minorHAnsi" w:cstheme="minorHAnsi"/>
        </w:rPr>
      </w:pPr>
    </w:p>
    <w:p w14:paraId="301CF7F8" w14:textId="4C5F320B"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Morebitne spore bosta pogodbeni stranki reševali sporazumno. V primeru, da sporazumna rešitev ne bo mogoča, bo spore reševalo stvarno pristojno sodišče </w:t>
      </w:r>
      <w:r w:rsidR="0040732E" w:rsidRPr="00ED70A5">
        <w:rPr>
          <w:rFonts w:asciiTheme="minorHAnsi" w:hAnsiTheme="minorHAnsi" w:cstheme="minorHAnsi"/>
        </w:rPr>
        <w:t>v Ljubljani</w:t>
      </w:r>
      <w:r w:rsidRPr="00ED70A5">
        <w:rPr>
          <w:rFonts w:asciiTheme="minorHAnsi" w:hAnsiTheme="minorHAnsi" w:cstheme="minorHAnsi"/>
        </w:rPr>
        <w:t xml:space="preserve">. </w:t>
      </w:r>
    </w:p>
    <w:p w14:paraId="6261A7DA"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57715054" w14:textId="08B97964"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člen </w:t>
      </w:r>
    </w:p>
    <w:p w14:paraId="4E72A939" w14:textId="77777777" w:rsidR="002C0250" w:rsidRPr="00ED70A5" w:rsidRDefault="002C0250" w:rsidP="002C0250">
      <w:pPr>
        <w:pStyle w:val="Odstavekseznama"/>
        <w:rPr>
          <w:rFonts w:asciiTheme="minorHAnsi" w:hAnsiTheme="minorHAnsi" w:cstheme="minorHAnsi"/>
        </w:rPr>
      </w:pPr>
    </w:p>
    <w:p w14:paraId="3123833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4B18BA39" w14:textId="77777777" w:rsidR="008370BA" w:rsidRPr="00ED70A5" w:rsidRDefault="008370BA" w:rsidP="008370BA">
      <w:pPr>
        <w:jc w:val="both"/>
        <w:rPr>
          <w:rFonts w:asciiTheme="minorHAnsi" w:hAnsiTheme="minorHAnsi" w:cstheme="minorHAnsi"/>
        </w:rPr>
      </w:pPr>
    </w:p>
    <w:p w14:paraId="0EAD0935" w14:textId="77777777" w:rsidR="008370BA" w:rsidRPr="00ED70A5" w:rsidRDefault="008370BA" w:rsidP="008370BA">
      <w:pPr>
        <w:widowControl w:val="0"/>
        <w:autoSpaceDE w:val="0"/>
        <w:adjustRightInd w:val="0"/>
        <w:jc w:val="both"/>
        <w:rPr>
          <w:rFonts w:asciiTheme="minorHAnsi" w:hAnsiTheme="minorHAnsi" w:cstheme="minorHAnsi"/>
        </w:rPr>
      </w:pPr>
    </w:p>
    <w:p w14:paraId="1F46EA55" w14:textId="77777777" w:rsidR="008370BA" w:rsidRPr="00ED70A5"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4"/>
        <w:gridCol w:w="284"/>
        <w:gridCol w:w="4700"/>
      </w:tblGrid>
      <w:tr w:rsidR="008370BA" w:rsidRPr="00ED70A5" w14:paraId="032CF831" w14:textId="77777777" w:rsidTr="00271AF1">
        <w:tc>
          <w:tcPr>
            <w:tcW w:w="4644" w:type="dxa"/>
            <w:shd w:val="clear" w:color="auto" w:fill="auto"/>
          </w:tcPr>
          <w:p w14:paraId="7E987B91"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3AC96ED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CAD65F3"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 ______________</w:t>
            </w:r>
          </w:p>
        </w:tc>
      </w:tr>
      <w:tr w:rsidR="008370BA" w:rsidRPr="00ED70A5" w14:paraId="71189CF5" w14:textId="77777777" w:rsidTr="00271AF1">
        <w:tc>
          <w:tcPr>
            <w:tcW w:w="4644" w:type="dxa"/>
            <w:shd w:val="clear" w:color="auto" w:fill="auto"/>
          </w:tcPr>
          <w:p w14:paraId="6F3A2C44" w14:textId="77777777" w:rsidR="008370BA" w:rsidRPr="00ED70A5" w:rsidRDefault="008370BA" w:rsidP="00271AF1">
            <w:pPr>
              <w:jc w:val="center"/>
              <w:rPr>
                <w:rFonts w:asciiTheme="minorHAnsi" w:hAnsiTheme="minorHAnsi" w:cstheme="minorHAnsi"/>
              </w:rPr>
            </w:pPr>
            <w:bookmarkStart w:id="37" w:name="_Hlk63617115"/>
          </w:p>
          <w:p w14:paraId="25C11CF3" w14:textId="7A7C233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I</w:t>
            </w:r>
            <w:r w:rsidR="00BD7CD2" w:rsidRPr="00ED70A5">
              <w:rPr>
                <w:rFonts w:asciiTheme="minorHAnsi" w:hAnsiTheme="minorHAnsi" w:cstheme="minorHAnsi"/>
              </w:rPr>
              <w:t>zvajalec</w:t>
            </w:r>
            <w:r w:rsidRPr="00ED70A5">
              <w:rPr>
                <w:rFonts w:asciiTheme="minorHAnsi" w:hAnsiTheme="minorHAnsi" w:cstheme="minorHAnsi"/>
              </w:rPr>
              <w:t>:</w:t>
            </w:r>
          </w:p>
        </w:tc>
        <w:tc>
          <w:tcPr>
            <w:tcW w:w="284" w:type="dxa"/>
            <w:shd w:val="clear" w:color="auto" w:fill="auto"/>
          </w:tcPr>
          <w:p w14:paraId="7C80649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49F547C" w14:textId="77777777" w:rsidR="008370BA" w:rsidRPr="00ED70A5" w:rsidRDefault="008370BA" w:rsidP="00271AF1">
            <w:pPr>
              <w:jc w:val="center"/>
              <w:rPr>
                <w:rFonts w:asciiTheme="minorHAnsi" w:hAnsiTheme="minorHAnsi" w:cstheme="minorHAnsi"/>
              </w:rPr>
            </w:pPr>
          </w:p>
          <w:p w14:paraId="4F790744" w14:textId="3437088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N</w:t>
            </w:r>
            <w:r w:rsidR="00BD7CD2" w:rsidRPr="00ED70A5">
              <w:rPr>
                <w:rFonts w:asciiTheme="minorHAnsi" w:hAnsiTheme="minorHAnsi" w:cstheme="minorHAnsi"/>
              </w:rPr>
              <w:t>aročnik</w:t>
            </w:r>
            <w:r w:rsidRPr="00ED70A5">
              <w:rPr>
                <w:rFonts w:asciiTheme="minorHAnsi" w:hAnsiTheme="minorHAnsi" w:cstheme="minorHAnsi"/>
              </w:rPr>
              <w:t>:</w:t>
            </w:r>
          </w:p>
        </w:tc>
      </w:tr>
      <w:tr w:rsidR="008370BA" w:rsidRPr="00ED70A5" w14:paraId="1142AAA2" w14:textId="77777777" w:rsidTr="00271AF1">
        <w:tc>
          <w:tcPr>
            <w:tcW w:w="4644" w:type="dxa"/>
            <w:shd w:val="clear" w:color="auto" w:fill="auto"/>
          </w:tcPr>
          <w:sdt>
            <w:sdtPr>
              <w:rPr>
                <w:rFonts w:asciiTheme="minorHAnsi" w:hAnsiTheme="minorHAnsi" w:cstheme="minorHAnsi"/>
              </w:rPr>
              <w:id w:val="1258954098"/>
              <w:placeholder>
                <w:docPart w:val="9C01FAE2050C4099858F1D96E846E2A1"/>
              </w:placeholder>
              <w:showingPlcHdr/>
              <w:text/>
            </w:sdtPr>
            <w:sdtContent>
              <w:p w14:paraId="584A5A5D"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7798943"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4C93A342"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6EB0599" w14:textId="14A4FADD" w:rsidR="008370BA" w:rsidRPr="00ED70A5" w:rsidRDefault="001C304B" w:rsidP="00082E52">
            <w:pPr>
              <w:jc w:val="center"/>
              <w:rPr>
                <w:rFonts w:asciiTheme="minorHAnsi" w:hAnsiTheme="minorHAnsi" w:cstheme="minorHAnsi"/>
                <w:bCs/>
              </w:rPr>
            </w:pPr>
            <w:r w:rsidRPr="00ED70A5">
              <w:rPr>
                <w:rFonts w:asciiTheme="minorHAnsi" w:hAnsiTheme="minorHAnsi" w:cstheme="minorHAnsi"/>
              </w:rPr>
              <w:t>Skupnost socialnih zavodov Slovenije</w:t>
            </w:r>
          </w:p>
        </w:tc>
      </w:tr>
      <w:tr w:rsidR="008370BA" w:rsidRPr="00ED70A5" w14:paraId="3132A189" w14:textId="77777777" w:rsidTr="00271AF1">
        <w:tc>
          <w:tcPr>
            <w:tcW w:w="4644" w:type="dxa"/>
            <w:shd w:val="clear" w:color="auto" w:fill="auto"/>
          </w:tcPr>
          <w:p w14:paraId="4598B97B"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F10791B"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0602B6FC" w14:textId="77777777" w:rsidR="008370BA" w:rsidRPr="00ED70A5" w:rsidRDefault="008370BA" w:rsidP="00271AF1">
            <w:pPr>
              <w:jc w:val="center"/>
              <w:rPr>
                <w:rFonts w:asciiTheme="minorHAnsi" w:hAnsiTheme="minorHAnsi" w:cstheme="minorHAnsi"/>
                <w:b/>
              </w:rPr>
            </w:pPr>
          </w:p>
        </w:tc>
      </w:tr>
      <w:tr w:rsidR="008370BA" w:rsidRPr="00ED70A5" w14:paraId="2B41E138" w14:textId="77777777" w:rsidTr="00271AF1">
        <w:tc>
          <w:tcPr>
            <w:tcW w:w="4644" w:type="dxa"/>
            <w:shd w:val="clear" w:color="auto" w:fill="auto"/>
          </w:tcPr>
          <w:p w14:paraId="7E6BE340"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0BFA1054"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13512695" w14:textId="68E56D93" w:rsidR="008370BA" w:rsidRPr="00ED70A5" w:rsidRDefault="001C304B" w:rsidP="00082E52">
            <w:pPr>
              <w:jc w:val="center"/>
              <w:rPr>
                <w:rFonts w:asciiTheme="minorHAnsi" w:hAnsiTheme="minorHAnsi" w:cstheme="minorHAnsi"/>
                <w:b/>
              </w:rPr>
            </w:pPr>
            <w:r w:rsidRPr="00ED70A5">
              <w:rPr>
                <w:rFonts w:asciiTheme="minorHAnsi" w:hAnsiTheme="minorHAnsi" w:cstheme="minorHAnsi"/>
              </w:rPr>
              <w:t>Direktor:</w:t>
            </w:r>
          </w:p>
        </w:tc>
      </w:tr>
      <w:tr w:rsidR="008370BA" w:rsidRPr="00ED70A5" w14:paraId="7A47756F" w14:textId="77777777" w:rsidTr="00271AF1">
        <w:sdt>
          <w:sdtPr>
            <w:rPr>
              <w:rFonts w:asciiTheme="minorHAnsi" w:hAnsiTheme="minorHAnsi" w:cstheme="minorHAnsi"/>
            </w:rPr>
            <w:id w:val="-1084681811"/>
            <w:placeholder>
              <w:docPart w:val="9C01FAE2050C4099858F1D96E846E2A1"/>
            </w:placeholder>
            <w:showingPlcHdr/>
            <w:text/>
          </w:sdtPr>
          <w:sdtContent>
            <w:tc>
              <w:tcPr>
                <w:tcW w:w="4644" w:type="dxa"/>
                <w:shd w:val="clear" w:color="auto" w:fill="auto"/>
              </w:tcPr>
              <w:p w14:paraId="1969F8F0"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117FCFA1"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F4D0F0E" w14:textId="11B8B210" w:rsidR="008370BA" w:rsidRPr="00ED70A5" w:rsidRDefault="008370BA" w:rsidP="00803366">
            <w:pPr>
              <w:jc w:val="center"/>
              <w:rPr>
                <w:rFonts w:asciiTheme="minorHAnsi" w:hAnsiTheme="minorHAnsi" w:cstheme="minorHAnsi"/>
              </w:rPr>
            </w:pPr>
          </w:p>
        </w:tc>
      </w:tr>
      <w:tr w:rsidR="008370BA" w:rsidRPr="00ED70A5" w14:paraId="6BAE0FDD" w14:textId="77777777" w:rsidTr="00271AF1">
        <w:tc>
          <w:tcPr>
            <w:tcW w:w="4644" w:type="dxa"/>
            <w:shd w:val="clear" w:color="auto" w:fill="auto"/>
          </w:tcPr>
          <w:p w14:paraId="22710C27"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65EBEC2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26CEEEDB" w14:textId="77777777" w:rsidR="008370BA" w:rsidRPr="00ED70A5" w:rsidRDefault="008370BA" w:rsidP="00271AF1">
            <w:pPr>
              <w:jc w:val="center"/>
              <w:rPr>
                <w:rFonts w:asciiTheme="minorHAnsi" w:hAnsiTheme="minorHAnsi" w:cstheme="minorHAnsi"/>
              </w:rPr>
            </w:pPr>
          </w:p>
        </w:tc>
      </w:tr>
      <w:tr w:rsidR="008370BA" w:rsidRPr="00ED70A5" w14:paraId="79A8C0A0" w14:textId="77777777" w:rsidTr="00271AF1">
        <w:tc>
          <w:tcPr>
            <w:tcW w:w="4644" w:type="dxa"/>
            <w:tcBorders>
              <w:bottom w:val="single" w:sz="4" w:space="0" w:color="auto"/>
            </w:tcBorders>
            <w:shd w:val="clear" w:color="auto" w:fill="auto"/>
          </w:tcPr>
          <w:p w14:paraId="0FA375FE"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CF2498C" w14:textId="77777777" w:rsidR="008370BA" w:rsidRPr="00ED70A5" w:rsidRDefault="008370BA" w:rsidP="00271AF1">
            <w:pPr>
              <w:jc w:val="center"/>
              <w:rPr>
                <w:rFonts w:asciiTheme="minorHAnsi" w:hAnsiTheme="minorHAnsi" w:cstheme="minorHAnsi"/>
              </w:rPr>
            </w:pPr>
          </w:p>
        </w:tc>
        <w:tc>
          <w:tcPr>
            <w:tcW w:w="4850" w:type="dxa"/>
            <w:tcBorders>
              <w:bottom w:val="single" w:sz="4" w:space="0" w:color="auto"/>
            </w:tcBorders>
            <w:shd w:val="clear" w:color="auto" w:fill="auto"/>
          </w:tcPr>
          <w:p w14:paraId="45FC4325" w14:textId="77777777" w:rsidR="008370BA" w:rsidRPr="00ED70A5" w:rsidRDefault="008370BA" w:rsidP="00271AF1">
            <w:pPr>
              <w:jc w:val="center"/>
              <w:rPr>
                <w:rFonts w:asciiTheme="minorHAnsi" w:hAnsiTheme="minorHAnsi" w:cstheme="minorHAnsi"/>
              </w:rPr>
            </w:pPr>
          </w:p>
        </w:tc>
      </w:tr>
      <w:bookmarkEnd w:id="37"/>
    </w:tbl>
    <w:p w14:paraId="59F2A053" w14:textId="77777777" w:rsidR="008370BA" w:rsidRPr="00ED70A5" w:rsidRDefault="008370BA" w:rsidP="008370BA">
      <w:pPr>
        <w:jc w:val="both"/>
        <w:rPr>
          <w:rFonts w:asciiTheme="minorHAnsi" w:hAnsiTheme="minorHAnsi" w:cstheme="minorHAnsi"/>
        </w:rPr>
      </w:pPr>
    </w:p>
    <w:p w14:paraId="4BFD8710" w14:textId="77777777" w:rsidR="008370BA" w:rsidRPr="00ED70A5" w:rsidRDefault="008370BA" w:rsidP="008370BA">
      <w:pPr>
        <w:rPr>
          <w:rFonts w:asciiTheme="minorHAnsi" w:hAnsiTheme="minorHAnsi" w:cstheme="minorHAnsi"/>
        </w:rPr>
      </w:pPr>
    </w:p>
    <w:p w14:paraId="583354C4" w14:textId="77777777" w:rsidR="00803366" w:rsidRPr="00ED70A5" w:rsidRDefault="00803366" w:rsidP="008370BA">
      <w:pPr>
        <w:rPr>
          <w:rFonts w:asciiTheme="minorHAnsi" w:hAnsiTheme="minorHAnsi" w:cstheme="minorHAnsi"/>
          <w:b/>
          <w:i/>
        </w:rPr>
        <w:sectPr w:rsidR="00803366" w:rsidRPr="00ED70A5" w:rsidSect="00391E53">
          <w:pgSz w:w="11906" w:h="16838"/>
          <w:pgMar w:top="1276" w:right="1274" w:bottom="1440" w:left="1134" w:header="709" w:footer="709" w:gutter="0"/>
          <w:cols w:space="708"/>
          <w:docGrid w:linePitch="360"/>
        </w:sectPr>
      </w:pPr>
    </w:p>
    <w:p w14:paraId="32C81230" w14:textId="77777777" w:rsidR="00710966" w:rsidRPr="00ED70A5" w:rsidRDefault="00710966" w:rsidP="00710966">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406E9653" w14:textId="04A78297" w:rsidR="00710966" w:rsidRPr="00ED70A5" w:rsidRDefault="00710966" w:rsidP="00710966">
      <w:pPr>
        <w:autoSpaceDE w:val="0"/>
        <w:rPr>
          <w:rFonts w:asciiTheme="minorHAnsi" w:hAnsiTheme="minorHAnsi" w:cstheme="minorHAnsi"/>
          <w:b/>
          <w:i/>
        </w:rPr>
      </w:pPr>
      <w:r w:rsidRPr="00ED70A5">
        <w:rPr>
          <w:rFonts w:asciiTheme="minorHAnsi" w:hAnsiTheme="minorHAnsi" w:cstheme="minorHAnsi"/>
          <w:b/>
          <w:i/>
        </w:rPr>
        <w:t>Vzorec neposredne pogodbe</w:t>
      </w:r>
    </w:p>
    <w:p w14:paraId="6D89D4A7" w14:textId="77777777" w:rsidR="00710966" w:rsidRPr="00ED70A5" w:rsidRDefault="00710966" w:rsidP="00710966">
      <w:pPr>
        <w:rPr>
          <w:rFonts w:asciiTheme="minorHAnsi" w:hAnsiTheme="minorHAnsi" w:cstheme="minorHAnsi"/>
          <w:b/>
        </w:rPr>
      </w:pPr>
    </w:p>
    <w:p w14:paraId="5BAFF716" w14:textId="29498724"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ZAVAROVALNA POGODBA</w:t>
      </w:r>
    </w:p>
    <w:p w14:paraId="08A700E7" w14:textId="0EAD591D"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1363664759"/>
          <w:placeholder>
            <w:docPart w:val="89C17E1414E7489B8E51C00DF1EE314C"/>
          </w:placeholder>
          <w:showingPlcHdr/>
        </w:sdtPr>
        <w:sdtContent>
          <w:r w:rsidRPr="00ED70A5">
            <w:rPr>
              <w:rStyle w:val="Besedilooznabemesta"/>
              <w:rFonts w:asciiTheme="minorHAnsi" w:eastAsiaTheme="majorEastAsia" w:hAnsiTheme="minorHAnsi" w:cstheme="minorHAnsi"/>
            </w:rPr>
            <w:t>Kliknite ali tapnite tukaj, če želite vnesti besedilo.</w:t>
          </w:r>
        </w:sdtContent>
      </w:sdt>
    </w:p>
    <w:p w14:paraId="09DA65B4" w14:textId="77777777" w:rsidR="00710966" w:rsidRPr="00ED70A5" w:rsidRDefault="00710966" w:rsidP="00710966">
      <w:pPr>
        <w:rPr>
          <w:rFonts w:asciiTheme="minorHAnsi" w:hAnsiTheme="minorHAnsi" w:cstheme="minorHAnsi"/>
        </w:rPr>
      </w:pPr>
    </w:p>
    <w:p w14:paraId="1A7C5E52"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sta jo sklenili:</w:t>
      </w:r>
    </w:p>
    <w:p w14:paraId="303B1E8C" w14:textId="77777777" w:rsidR="00710966" w:rsidRPr="00ED70A5" w:rsidRDefault="00710966" w:rsidP="00710966">
      <w:pPr>
        <w:jc w:val="both"/>
        <w:rPr>
          <w:rFonts w:asciiTheme="minorHAnsi" w:hAnsiTheme="minorHAnsi" w:cstheme="minorHAnsi"/>
        </w:rPr>
      </w:pPr>
    </w:p>
    <w:p w14:paraId="670FA185" w14:textId="3F3A3616" w:rsidR="00710966" w:rsidRPr="00ED70A5" w:rsidRDefault="00710966" w:rsidP="00710966">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sdt>
        <w:sdtPr>
          <w:rPr>
            <w:rFonts w:asciiTheme="minorHAnsi" w:hAnsiTheme="minorHAnsi" w:cstheme="minorHAnsi"/>
          </w:rPr>
          <w:id w:val="-1342305403"/>
          <w:placeholder>
            <w:docPart w:val="480C06EE8B104193B832BD42E8162BFA"/>
          </w:placeholder>
          <w:text/>
        </w:sdtPr>
        <w:sdtContent>
          <w:r w:rsidR="00E22E89" w:rsidRPr="001601AE">
            <w:rPr>
              <w:rFonts w:asciiTheme="minorHAnsi" w:hAnsiTheme="minorHAnsi" w:cstheme="minorHAnsi"/>
            </w:rPr>
            <w:t xml:space="preserve">Skupnost socialnih zavodov Slovenije, </w:t>
          </w:r>
          <w:r w:rsidR="00EE79E3">
            <w:rPr>
              <w:rFonts w:asciiTheme="minorHAnsi" w:hAnsiTheme="minorHAnsi" w:cstheme="minorHAnsi"/>
            </w:rPr>
            <w:t>Beograjska ulica 4</w:t>
          </w:r>
          <w:r w:rsidR="00E22E89" w:rsidRPr="001601AE">
            <w:rPr>
              <w:rFonts w:asciiTheme="minorHAnsi" w:hAnsiTheme="minorHAnsi" w:cstheme="minorHAnsi"/>
            </w:rPr>
            <w:t>, 1000 Ljubljana</w:t>
          </w:r>
        </w:sdtContent>
      </w:sdt>
    </w:p>
    <w:p w14:paraId="6067D86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ki ga zastopa: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617789091"/>
          <w:placeholder>
            <w:docPart w:val="3622E2FEF9194699B6BC84F5D1CF4B2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6C264F27" w14:textId="3370E321"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Matična številka: </w:t>
      </w:r>
      <w:r w:rsidRPr="00ED70A5">
        <w:rPr>
          <w:rFonts w:asciiTheme="minorHAnsi" w:hAnsiTheme="minorHAnsi" w:cstheme="minorHAnsi"/>
        </w:rPr>
        <w:tab/>
      </w:r>
      <w:sdt>
        <w:sdtPr>
          <w:rPr>
            <w:rFonts w:asciiTheme="minorHAnsi" w:hAnsiTheme="minorHAnsi" w:cstheme="minorHAnsi"/>
          </w:rPr>
          <w:id w:val="365647072"/>
          <w:placeholder>
            <w:docPart w:val="5932BF845F8A40369D159B0A97A3B23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4B774F8" w14:textId="6EDD907D"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ID za DDV: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313100800"/>
          <w:placeholder>
            <w:docPart w:val="FDE1E0239BEC48E09B717ACAAA237B1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D0F13DA" w14:textId="67D67759"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2069451696"/>
          <w:placeholder>
            <w:docPart w:val="2BDA09742078471AABA50FF414931277"/>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6797028" w14:textId="77777777" w:rsidR="00710966" w:rsidRPr="00ED70A5" w:rsidRDefault="00710966" w:rsidP="00710966">
      <w:pPr>
        <w:jc w:val="both"/>
        <w:rPr>
          <w:rFonts w:asciiTheme="minorHAnsi" w:hAnsiTheme="minorHAnsi" w:cstheme="minorHAnsi"/>
        </w:rPr>
      </w:pPr>
    </w:p>
    <w:p w14:paraId="1BD07FD5"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in </w:t>
      </w:r>
    </w:p>
    <w:p w14:paraId="28C4C4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1773973992"/>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FC39A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81891790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E1B6657"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82459088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C31F530"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41243847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3982D9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498089245"/>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01AF7EB" w14:textId="77777777" w:rsidR="00710966" w:rsidRPr="00ED70A5" w:rsidRDefault="00710966" w:rsidP="00710966">
      <w:pPr>
        <w:rPr>
          <w:rFonts w:asciiTheme="minorHAnsi" w:hAnsiTheme="minorHAnsi" w:cstheme="minorHAnsi"/>
          <w:b/>
        </w:rPr>
      </w:pPr>
    </w:p>
    <w:p w14:paraId="75A5ACF6" w14:textId="77777777" w:rsidR="00710966" w:rsidRPr="00ED70A5" w:rsidRDefault="00710966" w:rsidP="00710966">
      <w:pPr>
        <w:rPr>
          <w:rFonts w:asciiTheme="minorHAnsi" w:hAnsiTheme="minorHAnsi" w:cstheme="minorHAnsi"/>
          <w:b/>
        </w:rPr>
      </w:pPr>
      <w:r w:rsidRPr="00ED70A5">
        <w:rPr>
          <w:rFonts w:asciiTheme="minorHAnsi" w:hAnsiTheme="minorHAnsi" w:cstheme="minorHAnsi"/>
          <w:b/>
        </w:rPr>
        <w:t>UVODNE DOLOČBE</w:t>
      </w:r>
    </w:p>
    <w:p w14:paraId="6FE95B37"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665D44F0" w14:textId="77777777" w:rsidR="00710966" w:rsidRPr="00ED70A5" w:rsidRDefault="00710966" w:rsidP="00710966">
      <w:pPr>
        <w:jc w:val="both"/>
        <w:rPr>
          <w:rFonts w:asciiTheme="minorHAnsi" w:hAnsiTheme="minorHAnsi" w:cstheme="minorHAnsi"/>
          <w:lang w:val="en-US"/>
        </w:rPr>
      </w:pPr>
    </w:p>
    <w:p w14:paraId="232AA40D"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Pogodbeni stranki uvodoma ugotavljata, da:</w:t>
      </w:r>
    </w:p>
    <w:p w14:paraId="35E439AD" w14:textId="77777777" w:rsidR="00710966" w:rsidRPr="00ED70A5" w:rsidRDefault="00710966" w:rsidP="00710966">
      <w:pPr>
        <w:jc w:val="both"/>
        <w:rPr>
          <w:rFonts w:asciiTheme="minorHAnsi" w:hAnsiTheme="minorHAnsi" w:cstheme="minorHAnsi"/>
        </w:rPr>
      </w:pPr>
    </w:p>
    <w:p w14:paraId="0F85691C" w14:textId="1C9C311F"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naročnik </w:t>
      </w:r>
      <w:bookmarkStart w:id="38" w:name="_Hlk138683576"/>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w:t>
      </w:r>
      <w:bookmarkEnd w:id="38"/>
      <w:r w:rsidRPr="00ED70A5">
        <w:rPr>
          <w:rFonts w:asciiTheme="minorHAnsi" w:hAnsiTheme="minorHAnsi" w:cstheme="minorHAnsi"/>
        </w:rPr>
        <w:t xml:space="preserve">v skladu z Zakonom o javnem naročanju (Uradni list RS, št. </w:t>
      </w:r>
      <w:hyperlink r:id="rId43" w:tgtFrame="_blank" w:tooltip="Zakon o javnem naročanju (ZJN-3)" w:history="1">
        <w:r w:rsidRPr="00ED70A5">
          <w:rPr>
            <w:rFonts w:asciiTheme="minorHAnsi" w:hAnsiTheme="minorHAnsi" w:cstheme="minorHAnsi"/>
          </w:rPr>
          <w:t>91/15</w:t>
        </w:r>
      </w:hyperlink>
      <w:r w:rsidRPr="00ED70A5">
        <w:rPr>
          <w:rFonts w:asciiTheme="minorHAnsi" w:hAnsiTheme="minorHAnsi" w:cstheme="minorHAnsi"/>
        </w:rPr>
        <w:t xml:space="preserve">, </w:t>
      </w:r>
      <w:hyperlink r:id="rId44" w:tgtFrame="_blank" w:tooltip="Zakon o spremembah in dopolnitvah Zakona o javnem naročanju" w:history="1">
        <w:r w:rsidRPr="00ED70A5">
          <w:rPr>
            <w:rFonts w:asciiTheme="minorHAnsi" w:hAnsiTheme="minorHAnsi" w:cstheme="minorHAnsi"/>
          </w:rPr>
          <w:t>14/18</w:t>
        </w:r>
      </w:hyperlink>
      <w:r w:rsidRPr="00ED70A5">
        <w:rPr>
          <w:rFonts w:asciiTheme="minorHAnsi" w:hAnsiTheme="minorHAnsi" w:cstheme="minorHAnsi"/>
        </w:rPr>
        <w:t xml:space="preserve">, </w:t>
      </w:r>
      <w:hyperlink r:id="rId45" w:tgtFrame="_blank" w:tooltip="Zakon o spremembah in dopolnitvah Zakona o javnem naročanju" w:history="1">
        <w:r w:rsidRPr="00ED70A5">
          <w:rPr>
            <w:rFonts w:asciiTheme="minorHAnsi" w:hAnsiTheme="minorHAnsi" w:cstheme="minorHAnsi"/>
          </w:rPr>
          <w:t>121/21</w:t>
        </w:r>
      </w:hyperlink>
      <w:r w:rsidRPr="00ED70A5">
        <w:rPr>
          <w:rFonts w:asciiTheme="minorHAnsi" w:hAnsiTheme="minorHAnsi" w:cstheme="minorHAnsi"/>
        </w:rPr>
        <w:t xml:space="preserve">, </w:t>
      </w:r>
      <w:hyperlink r:id="rId46" w:tgtFrame="_blank" w:tooltip="Zakon o spremembah in dopolnitvah Zakona o javnem naročanju" w:history="1">
        <w:r w:rsidRPr="00ED70A5">
          <w:rPr>
            <w:rFonts w:asciiTheme="minorHAnsi" w:hAnsiTheme="minorHAnsi" w:cstheme="minorHAnsi"/>
          </w:rPr>
          <w:t>10/22</w:t>
        </w:r>
      </w:hyperlink>
      <w:r w:rsidRPr="00ED70A5">
        <w:rPr>
          <w:rFonts w:asciiTheme="minorHAnsi" w:hAnsiTheme="minorHAnsi" w:cstheme="minorHAnsi"/>
        </w:rPr>
        <w:t xml:space="preserve">, </w:t>
      </w:r>
      <w:hyperlink r:id="rId47" w:tgtFrame="_blank" w:tooltip="Odločba o ugotovitvi, da je točka b) četrtega odstavka 75. člena in točka c) drugega odstavka v zvezi s petim odstavkom 67.a člena Zakona o javnem naročanju v neskladju z Ustavo" w:history="1">
        <w:r w:rsidRPr="00ED70A5">
          <w:rPr>
            <w:rFonts w:asciiTheme="minorHAnsi" w:hAnsiTheme="minorHAnsi" w:cstheme="minorHAnsi"/>
          </w:rPr>
          <w:t>74/22</w:t>
        </w:r>
      </w:hyperlink>
      <w:r w:rsidRPr="00ED70A5">
        <w:rPr>
          <w:rFonts w:asciiTheme="minorHAnsi" w:hAnsiTheme="minorHAnsi" w:cstheme="minorHAnsi"/>
        </w:rPr>
        <w:t xml:space="preserve"> – odl. US, </w:t>
      </w:r>
      <w:hyperlink r:id="rId48" w:tgtFrame="_blank" w:tooltip="Zakon o nujnih ukrepih za zagotovitev stabilnosti zdravstvenega sistema" w:history="1">
        <w:r w:rsidRPr="00ED70A5">
          <w:rPr>
            <w:rFonts w:asciiTheme="minorHAnsi" w:hAnsiTheme="minorHAnsi" w:cstheme="minorHAnsi"/>
          </w:rPr>
          <w:t>100/22</w:t>
        </w:r>
      </w:hyperlink>
      <w:r w:rsidRPr="00ED70A5">
        <w:rPr>
          <w:rFonts w:asciiTheme="minorHAnsi" w:hAnsiTheme="minorHAnsi" w:cstheme="minorHAnsi"/>
        </w:rPr>
        <w:t xml:space="preserve"> – ZNUZSZS in </w:t>
      </w:r>
      <w:hyperlink r:id="rId49" w:tgtFrame="_blank" w:tooltip="Zakon o spremembah in dopolnitvah Zakona o javnem naročanju" w:history="1">
        <w:r w:rsidRPr="00ED70A5">
          <w:rPr>
            <w:rFonts w:asciiTheme="minorHAnsi" w:hAnsiTheme="minorHAnsi" w:cstheme="minorHAnsi"/>
          </w:rPr>
          <w:t>28/23</w:t>
        </w:r>
      </w:hyperlink>
      <w:r w:rsidRPr="00ED70A5">
        <w:rPr>
          <w:rFonts w:asciiTheme="minorHAnsi" w:hAnsiTheme="minorHAnsi" w:cstheme="minorHAnsi"/>
        </w:rPr>
        <w:t xml:space="preserve">, v nadaljevanju: ZJN-3) za oddajo skupnega javnega naročila </w:t>
      </w:r>
      <w:r w:rsidRPr="00ED70A5">
        <w:rPr>
          <w:rFonts w:asciiTheme="minorHAnsi" w:hAnsiTheme="minorHAnsi" w:cstheme="minorHAnsi"/>
          <w:b/>
        </w:rPr>
        <w:t xml:space="preserve">»ZAVAROVALNE STORITVE« </w:t>
      </w:r>
      <w:r w:rsidRPr="00ED70A5">
        <w:rPr>
          <w:rFonts w:asciiTheme="minorHAnsi" w:hAnsiTheme="minorHAnsi" w:cstheme="minorHAnsi"/>
        </w:rPr>
        <w:t xml:space="preserve">izvedel odprti postopek, ki je bil objavljen na Portalu javnih naročil dne </w:t>
      </w:r>
      <w:sdt>
        <w:sdtPr>
          <w:rPr>
            <w:rFonts w:asciiTheme="minorHAnsi" w:hAnsiTheme="minorHAnsi" w:cstheme="minorHAnsi"/>
          </w:rPr>
          <w:id w:val="-1005898324"/>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53138156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A4DA716" w14:textId="77777777" w:rsidR="001337CF" w:rsidRPr="00ED70A5" w:rsidRDefault="001337CF" w:rsidP="001337CF">
      <w:pPr>
        <w:ind w:left="360"/>
        <w:jc w:val="both"/>
        <w:rPr>
          <w:rFonts w:asciiTheme="minorHAnsi" w:hAnsiTheme="minorHAnsi" w:cstheme="minorHAnsi"/>
        </w:rPr>
      </w:pPr>
    </w:p>
    <w:p w14:paraId="0C1E00B0" w14:textId="5D5AA708"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da je naročnik </w:t>
      </w:r>
      <w:r w:rsidR="001337CF" w:rsidRPr="00ED70A5">
        <w:rPr>
          <w:rFonts w:asciiTheme="minorHAnsi" w:hAnsiTheme="minorHAnsi" w:cstheme="minorHAnsi"/>
        </w:rPr>
        <w:t xml:space="preserve">pooblastil </w:t>
      </w:r>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za izvedbo </w:t>
      </w:r>
      <w:r w:rsidR="001337CF" w:rsidRPr="00ED70A5">
        <w:rPr>
          <w:rFonts w:asciiTheme="minorHAnsi" w:hAnsiTheme="minorHAnsi" w:cstheme="minorHAnsi"/>
        </w:rPr>
        <w:t>skupnega</w:t>
      </w:r>
      <w:r w:rsidRPr="00ED70A5">
        <w:rPr>
          <w:rFonts w:asciiTheme="minorHAnsi" w:hAnsiTheme="minorHAnsi" w:cstheme="minorHAnsi"/>
        </w:rPr>
        <w:t xml:space="preserve"> javnega naročila </w:t>
      </w:r>
      <w:r w:rsidR="001337CF" w:rsidRPr="00ED70A5">
        <w:rPr>
          <w:rFonts w:asciiTheme="minorHAnsi" w:hAnsiTheme="minorHAnsi" w:cstheme="minorHAnsi"/>
        </w:rPr>
        <w:t>in sklenitev krovne pogodbe, ki je podlaga za sklenitev te pogodbe</w:t>
      </w:r>
      <w:r w:rsidR="00E22E89">
        <w:rPr>
          <w:rFonts w:asciiTheme="minorHAnsi" w:hAnsiTheme="minorHAnsi" w:cstheme="minorHAnsi"/>
        </w:rPr>
        <w:t xml:space="preserve">. </w:t>
      </w:r>
      <w:r w:rsidR="002C475D">
        <w:rPr>
          <w:rFonts w:asciiTheme="minorHAnsi" w:hAnsiTheme="minorHAnsi" w:cstheme="minorHAnsi"/>
        </w:rPr>
        <w:t>Pogodbeni stranki</w:t>
      </w:r>
      <w:r w:rsidR="00E22E89" w:rsidRPr="00E22E89">
        <w:rPr>
          <w:rFonts w:asciiTheme="minorHAnsi" w:hAnsiTheme="minorHAnsi" w:cstheme="minorHAnsi"/>
        </w:rPr>
        <w:t xml:space="preserve"> se strinjata, da se vse določbe krovne pogodbe, vključno s splošnimi pogoji, cilji, obsegom</w:t>
      </w:r>
      <w:r w:rsidR="0047730D">
        <w:rPr>
          <w:rFonts w:asciiTheme="minorHAnsi" w:hAnsiTheme="minorHAnsi" w:cstheme="minorHAnsi"/>
        </w:rPr>
        <w:t>, načinom izvajanja</w:t>
      </w:r>
      <w:r w:rsidR="00E22E89" w:rsidRPr="00E22E89">
        <w:rPr>
          <w:rFonts w:asciiTheme="minorHAnsi" w:hAnsiTheme="minorHAnsi" w:cstheme="minorHAnsi"/>
        </w:rPr>
        <w:t xml:space="preserve"> storitev in drugimi relevantnimi določbami, uporabljajo tudi v tej posebni pogodbi. V primeru kakršnih koli neskladij med določbami te posebne pogodbe in krovne pogodbe, imajo določbe krovne pogodbe prednost</w:t>
      </w:r>
      <w:r w:rsidR="00E22E89">
        <w:rPr>
          <w:rFonts w:asciiTheme="minorHAnsi" w:hAnsiTheme="minorHAnsi" w:cstheme="minorHAnsi"/>
        </w:rPr>
        <w:t>;</w:t>
      </w:r>
    </w:p>
    <w:p w14:paraId="760D052D" w14:textId="09D5F2E1" w:rsidR="00710966" w:rsidRPr="00ED70A5" w:rsidRDefault="00710966" w:rsidP="00710966">
      <w:pPr>
        <w:ind w:left="360"/>
        <w:jc w:val="both"/>
        <w:rPr>
          <w:rFonts w:asciiTheme="minorHAnsi" w:hAnsiTheme="minorHAnsi" w:cstheme="minorHAnsi"/>
        </w:rPr>
      </w:pPr>
    </w:p>
    <w:p w14:paraId="6C8C73C0" w14:textId="164527E4"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ponudbenem predračunu in ponudbi št. </w:t>
      </w:r>
      <w:sdt>
        <w:sdtPr>
          <w:rPr>
            <w:rFonts w:asciiTheme="minorHAnsi" w:hAnsiTheme="minorHAnsi" w:cstheme="minorHAnsi"/>
          </w:rPr>
          <w:id w:val="-104698609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672671661"/>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p>
    <w:p w14:paraId="634175DF" w14:textId="77777777" w:rsidR="00710966" w:rsidRPr="00ED70A5" w:rsidRDefault="00710966" w:rsidP="00710966">
      <w:pPr>
        <w:jc w:val="both"/>
        <w:rPr>
          <w:rFonts w:asciiTheme="minorHAnsi" w:hAnsiTheme="minorHAnsi" w:cstheme="minorHAnsi"/>
        </w:rPr>
      </w:pPr>
    </w:p>
    <w:p w14:paraId="6153E638" w14:textId="4A4C56FC" w:rsidR="00710966" w:rsidRPr="00ED70A5" w:rsidRDefault="001337CF"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6AB3D5FF" w14:textId="77777777" w:rsidR="00710966" w:rsidRPr="00ED70A5" w:rsidRDefault="00710966" w:rsidP="00710966">
      <w:pPr>
        <w:pStyle w:val="Odstavekseznama"/>
        <w:rPr>
          <w:rFonts w:asciiTheme="minorHAnsi" w:hAnsiTheme="minorHAnsi" w:cstheme="minorHAnsi"/>
        </w:rPr>
      </w:pPr>
    </w:p>
    <w:p w14:paraId="102587CF" w14:textId="6971479E" w:rsidR="00710966" w:rsidRPr="00ED70A5" w:rsidRDefault="00710966" w:rsidP="00710966">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r w:rsidR="00EE79E3">
        <w:rPr>
          <w:rStyle w:val="Sprotnaopomba-sklic"/>
          <w:rFonts w:asciiTheme="minorHAnsi" w:hAnsiTheme="minorHAnsi" w:cstheme="minorHAnsi"/>
        </w:rPr>
        <w:footnoteReference w:id="6"/>
      </w:r>
      <w:r w:rsidRPr="00ED70A5">
        <w:rPr>
          <w:rFonts w:asciiTheme="minorHAnsi" w:hAnsiTheme="minorHAnsi" w:cstheme="minorHAnsi"/>
        </w:rPr>
        <w:t>:</w:t>
      </w:r>
    </w:p>
    <w:p w14:paraId="0AD7C075" w14:textId="77777777" w:rsidR="00710966" w:rsidRPr="00ED70A5" w:rsidRDefault="00710966" w:rsidP="00710966">
      <w:pPr>
        <w:rPr>
          <w:rFonts w:asciiTheme="minorHAnsi" w:hAnsiTheme="minorHAnsi" w:cstheme="minorHAnsi"/>
          <w:b/>
        </w:rPr>
      </w:pPr>
    </w:p>
    <w:p w14:paraId="5C485FEB"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5F94A60B" w14:textId="77777777" w:rsidR="00EE79E3" w:rsidRDefault="00EE79E3" w:rsidP="00EE79E3">
      <w:pPr>
        <w:pStyle w:val="Odstavekseznama"/>
        <w:widowControl w:val="0"/>
        <w:autoSpaceDE w:val="0"/>
        <w:autoSpaceDN w:val="0"/>
        <w:adjustRightInd w:val="0"/>
        <w:jc w:val="both"/>
        <w:rPr>
          <w:rFonts w:asciiTheme="minorHAnsi" w:hAnsiTheme="minorHAnsi" w:cstheme="minorHAnsi"/>
        </w:rPr>
      </w:pPr>
    </w:p>
    <w:p w14:paraId="64B2CE82"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požara in nekaterih drugih nevarnosti,</w:t>
      </w:r>
    </w:p>
    <w:p w14:paraId="3AA93B4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0952E0E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strojeloma,</w:t>
      </w:r>
    </w:p>
    <w:p w14:paraId="4B8B429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fotovoltaike,</w:t>
      </w:r>
    </w:p>
    <w:p w14:paraId="388706B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2F1A0648"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146FC389"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1EAD2E45"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74D4DC3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25101673"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539FABD" w14:textId="77777777" w:rsidR="00EE79E3" w:rsidRDefault="00EE79E3" w:rsidP="00EE79E3">
      <w:pPr>
        <w:pStyle w:val="Odstavekseznama"/>
        <w:widowControl w:val="0"/>
        <w:autoSpaceDE w:val="0"/>
        <w:autoSpaceDN w:val="0"/>
        <w:adjustRightInd w:val="0"/>
        <w:ind w:left="1440"/>
        <w:jc w:val="both"/>
        <w:rPr>
          <w:rFonts w:asciiTheme="minorHAnsi" w:hAnsiTheme="minorHAnsi" w:cstheme="minorHAnsi"/>
        </w:rPr>
      </w:pPr>
    </w:p>
    <w:p w14:paraId="4C551102"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767A4660" w14:textId="77777777" w:rsidR="00EE79E3" w:rsidRPr="00754CB7"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412C26CA" w14:textId="77777777" w:rsidR="00710966" w:rsidRPr="00ED70A5" w:rsidRDefault="00710966" w:rsidP="00710966">
      <w:pPr>
        <w:spacing w:before="120"/>
        <w:jc w:val="both"/>
        <w:rPr>
          <w:rFonts w:asciiTheme="minorHAnsi" w:hAnsiTheme="minorHAnsi" w:cstheme="minorHAnsi"/>
        </w:rPr>
      </w:pPr>
    </w:p>
    <w:p w14:paraId="169F715C" w14:textId="71356E5F" w:rsidR="00710966" w:rsidRPr="002C475D" w:rsidRDefault="005B33B6" w:rsidP="002C475D">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7DCC8938" w14:textId="77777777" w:rsidR="00710966" w:rsidRPr="00ED70A5" w:rsidRDefault="00710966" w:rsidP="00710966">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2AB92F64" w14:textId="0BB03D74" w:rsidR="00710966" w:rsidRPr="00ED70A5" w:rsidRDefault="00710966" w:rsidP="00710966">
      <w:pPr>
        <w:jc w:val="both"/>
        <w:rPr>
          <w:rFonts w:asciiTheme="minorHAnsi" w:hAnsiTheme="minorHAnsi" w:cstheme="minorHAnsi"/>
        </w:rPr>
      </w:pPr>
      <w:r w:rsidRPr="00ED70A5">
        <w:rPr>
          <w:rFonts w:asciiTheme="minorHAnsi" w:hAnsiTheme="minorHAnsi" w:cstheme="minorHAnsi"/>
        </w:rPr>
        <w:t>Zavarovanja po tej pogodbi</w:t>
      </w:r>
      <w:r w:rsidR="005936AC" w:rsidRPr="00ED70A5">
        <w:rPr>
          <w:rFonts w:asciiTheme="minorHAnsi" w:hAnsiTheme="minorHAnsi" w:cstheme="minorHAnsi"/>
        </w:rPr>
        <w:t xml:space="preserve"> </w:t>
      </w:r>
      <w:r w:rsidRPr="00ED70A5">
        <w:rPr>
          <w:rFonts w:asciiTheme="minorHAnsi" w:hAnsiTheme="minorHAnsi" w:cstheme="minorHAnsi"/>
        </w:rPr>
        <w:t xml:space="preserve">trajajo </w:t>
      </w:r>
      <w:sdt>
        <w:sdtPr>
          <w:rPr>
            <w:rFonts w:asciiTheme="minorHAnsi" w:hAnsiTheme="minorHAnsi" w:cstheme="minorHAnsi"/>
          </w:rPr>
          <w:id w:val="-1615513372"/>
          <w:placeholder>
            <w:docPart w:val="DefaultPlaceholder_-1854013440"/>
          </w:placeholder>
          <w:showingPlcHdr/>
          <w:text/>
        </w:sdtPr>
        <w:sdtContent>
          <w:r w:rsidR="005936AC"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mesecev in se začnejo dne </w:t>
      </w:r>
      <w:sdt>
        <w:sdtPr>
          <w:rPr>
            <w:rFonts w:asciiTheme="minorHAnsi" w:hAnsiTheme="minorHAnsi" w:cstheme="minorHAnsi"/>
          </w:rPr>
          <w:id w:val="525759813"/>
          <w:placeholder>
            <w:docPart w:val="DefaultPlaceholder_-1854013437"/>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ob 0.</w:t>
      </w:r>
      <w:r w:rsidRPr="00ED70A5">
        <w:rPr>
          <w:rFonts w:asciiTheme="minorHAnsi" w:hAnsiTheme="minorHAnsi" w:cstheme="minorHAnsi"/>
          <w:vertAlign w:val="superscript"/>
        </w:rPr>
        <w:t>00</w:t>
      </w:r>
      <w:r w:rsidRPr="00ED70A5">
        <w:rPr>
          <w:rFonts w:asciiTheme="minorHAnsi" w:hAnsiTheme="minorHAnsi" w:cstheme="minorHAnsi"/>
        </w:rPr>
        <w:t xml:space="preserve"> uri ter zaključijo </w:t>
      </w:r>
      <w:r w:rsidR="005936AC" w:rsidRPr="00ED70A5">
        <w:rPr>
          <w:rFonts w:asciiTheme="minorHAnsi" w:hAnsiTheme="minorHAnsi" w:cstheme="minorHAnsi"/>
        </w:rPr>
        <w:t xml:space="preserve">dne </w:t>
      </w:r>
      <w:sdt>
        <w:sdtPr>
          <w:rPr>
            <w:rFonts w:asciiTheme="minorHAnsi" w:hAnsiTheme="minorHAnsi" w:cstheme="minorHAnsi"/>
          </w:rPr>
          <w:id w:val="-1245647099"/>
          <w:placeholder>
            <w:docPart w:val="973C33BF7F9A4059B35B6E7823BF13B5"/>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005936AC" w:rsidRPr="00ED70A5">
        <w:rPr>
          <w:rFonts w:asciiTheme="minorHAnsi" w:hAnsiTheme="minorHAnsi" w:cstheme="minorHAnsi"/>
        </w:rPr>
        <w:t xml:space="preserve"> </w:t>
      </w:r>
      <w:r w:rsidRPr="00ED70A5">
        <w:rPr>
          <w:rFonts w:asciiTheme="minorHAnsi" w:hAnsiTheme="minorHAnsi" w:cstheme="minorHAnsi"/>
        </w:rPr>
        <w:t>ob 24.</w:t>
      </w:r>
      <w:r w:rsidRPr="00ED70A5">
        <w:rPr>
          <w:rFonts w:asciiTheme="minorHAnsi" w:hAnsiTheme="minorHAnsi" w:cstheme="minorHAnsi"/>
          <w:vertAlign w:val="superscript"/>
        </w:rPr>
        <w:t>00</w:t>
      </w:r>
      <w:r w:rsidRPr="00ED70A5">
        <w:rPr>
          <w:rFonts w:asciiTheme="minorHAnsi" w:hAnsiTheme="minorHAnsi" w:cstheme="minorHAnsi"/>
        </w:rPr>
        <w:t xml:space="preserve"> uri</w:t>
      </w:r>
      <w:r w:rsidR="005936AC" w:rsidRPr="00ED70A5">
        <w:rPr>
          <w:rFonts w:asciiTheme="minorHAnsi" w:hAnsiTheme="minorHAnsi" w:cstheme="minorHAnsi"/>
        </w:rPr>
        <w:t>.</w:t>
      </w:r>
      <w:r w:rsidR="005936AC" w:rsidRPr="00ED70A5">
        <w:rPr>
          <w:rStyle w:val="Sprotnaopomba-sklic"/>
          <w:rFonts w:asciiTheme="minorHAnsi" w:hAnsiTheme="minorHAnsi" w:cstheme="minorHAnsi"/>
        </w:rPr>
        <w:footnoteReference w:id="7"/>
      </w:r>
    </w:p>
    <w:p w14:paraId="2D483CF8" w14:textId="77777777" w:rsidR="00710966" w:rsidRPr="00ED70A5" w:rsidRDefault="00710966" w:rsidP="00710966">
      <w:pPr>
        <w:rPr>
          <w:rFonts w:asciiTheme="minorHAnsi" w:hAnsiTheme="minorHAnsi" w:cstheme="minorHAnsi"/>
        </w:rPr>
      </w:pPr>
    </w:p>
    <w:p w14:paraId="4757C179"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0CA619F6" w14:textId="77777777" w:rsidR="00710966" w:rsidRPr="00ED70A5" w:rsidRDefault="00710966" w:rsidP="00710966">
      <w:pPr>
        <w:pStyle w:val="Odstavekseznama"/>
        <w:rPr>
          <w:rFonts w:asciiTheme="minorHAnsi" w:hAnsiTheme="minorHAnsi" w:cstheme="minorHAnsi"/>
        </w:rPr>
      </w:pPr>
    </w:p>
    <w:p w14:paraId="5B3EA9D0" w14:textId="5652CD58" w:rsidR="00710966" w:rsidRPr="00ED70A5" w:rsidRDefault="00710966" w:rsidP="00710966">
      <w:pPr>
        <w:spacing w:line="297" w:lineRule="auto"/>
        <w:rPr>
          <w:rFonts w:asciiTheme="minorHAnsi" w:hAnsiTheme="minorHAnsi" w:cstheme="minorHAnsi"/>
        </w:rPr>
      </w:pPr>
      <w:r w:rsidRPr="00ED70A5">
        <w:rPr>
          <w:rFonts w:asciiTheme="minorHAnsi" w:hAnsiTheme="minorHAnsi" w:cstheme="minorHAnsi"/>
        </w:rPr>
        <w:t>Pogodbena vrednost - zavarovalna premija za izvedbo storitev iz 2. člena te pogodbe znaša</w:t>
      </w:r>
      <w:r w:rsidR="00C466E9">
        <w:rPr>
          <w:rStyle w:val="Sprotnaopomba-sklic"/>
          <w:rFonts w:asciiTheme="minorHAnsi" w:hAnsiTheme="minorHAnsi" w:cstheme="minorHAnsi"/>
        </w:rPr>
        <w:footnoteReference w:id="8"/>
      </w:r>
      <w:r w:rsidRPr="00ED70A5">
        <w:rPr>
          <w:rFonts w:asciiTheme="minorHAnsi" w:hAnsiTheme="minorHAnsi" w:cstheme="minorHAnsi"/>
        </w:rPr>
        <w:t>:</w:t>
      </w:r>
    </w:p>
    <w:tbl>
      <w:tblPr>
        <w:tblpPr w:leftFromText="141" w:rightFromText="141" w:vertAnchor="text" w:horzAnchor="margin" w:tblpXSpec="center" w:tblpY="230"/>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897"/>
        <w:gridCol w:w="2132"/>
        <w:gridCol w:w="1091"/>
        <w:gridCol w:w="1689"/>
      </w:tblGrid>
      <w:tr w:rsidR="00C466E9" w:rsidRPr="00ED70A5" w14:paraId="662C631A" w14:textId="77777777" w:rsidTr="002842D9">
        <w:trPr>
          <w:trHeight w:val="558"/>
        </w:trPr>
        <w:tc>
          <w:tcPr>
            <w:tcW w:w="2679" w:type="dxa"/>
            <w:shd w:val="clear" w:color="auto" w:fill="92D050"/>
            <w:vAlign w:val="center"/>
          </w:tcPr>
          <w:p w14:paraId="1E56BAC3"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1897" w:type="dxa"/>
            <w:shd w:val="clear" w:color="auto" w:fill="92D050"/>
          </w:tcPr>
          <w:p w14:paraId="00479BC4" w14:textId="77777777" w:rsidR="00C466E9" w:rsidRPr="00ED70A5" w:rsidRDefault="00C466E9" w:rsidP="002842D9">
            <w:pPr>
              <w:jc w:val="center"/>
              <w:rPr>
                <w:rFonts w:asciiTheme="minorHAnsi" w:hAnsiTheme="minorHAnsi" w:cstheme="minorHAnsi"/>
                <w:b/>
                <w:bCs/>
                <w:i/>
                <w:iCs/>
                <w:sz w:val="20"/>
                <w:szCs w:val="20"/>
              </w:rPr>
            </w:pPr>
            <w:r>
              <w:rPr>
                <w:rFonts w:asciiTheme="minorHAnsi" w:hAnsiTheme="minorHAnsi" w:cstheme="minorHAnsi"/>
                <w:b/>
                <w:bCs/>
                <w:i/>
                <w:iCs/>
                <w:sz w:val="20"/>
                <w:szCs w:val="20"/>
              </w:rPr>
              <w:t>NAROČNIK</w:t>
            </w:r>
          </w:p>
        </w:tc>
        <w:tc>
          <w:tcPr>
            <w:tcW w:w="2132" w:type="dxa"/>
            <w:shd w:val="clear" w:color="auto" w:fill="92D050"/>
            <w:vAlign w:val="center"/>
          </w:tcPr>
          <w:p w14:paraId="562F684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73C01680" w14:textId="77777777" w:rsidR="00C466E9" w:rsidRPr="00ED70A5" w:rsidRDefault="00C466E9" w:rsidP="002842D9">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2B2C2942"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58378D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C466E9" w:rsidRPr="00ED70A5" w14:paraId="1B7D23DA" w14:textId="77777777" w:rsidTr="002842D9">
        <w:trPr>
          <w:trHeight w:val="665"/>
        </w:trPr>
        <w:tc>
          <w:tcPr>
            <w:tcW w:w="2679" w:type="dxa"/>
            <w:vAlign w:val="center"/>
          </w:tcPr>
          <w:p w14:paraId="4FE2BBAE"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POŽARNO ZAVAROVANJE</w:t>
            </w:r>
          </w:p>
        </w:tc>
        <w:sdt>
          <w:sdtPr>
            <w:rPr>
              <w:rFonts w:asciiTheme="minorHAnsi" w:hAnsiTheme="minorHAnsi" w:cstheme="minorHAnsi"/>
              <w:b/>
              <w:bCs/>
              <w:i/>
              <w:iCs/>
              <w:sz w:val="20"/>
              <w:szCs w:val="20"/>
            </w:rPr>
            <w:id w:val="-233396616"/>
            <w:placeholder>
              <w:docPart w:val="613CE9CFCEFE48D28F1512D474245714"/>
            </w:placeholder>
            <w:showingPlcHdr/>
            <w:text/>
          </w:sdtPr>
          <w:sdtContent>
            <w:tc>
              <w:tcPr>
                <w:tcW w:w="1897" w:type="dxa"/>
              </w:tcPr>
              <w:p w14:paraId="4846D6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39447931"/>
            <w:placeholder>
              <w:docPart w:val="FE95AF0264204DD6BA6C4EF4B15FF761"/>
            </w:placeholder>
            <w:showingPlcHdr/>
            <w:text/>
          </w:sdtPr>
          <w:sdtContent>
            <w:tc>
              <w:tcPr>
                <w:tcW w:w="2132" w:type="dxa"/>
                <w:shd w:val="clear" w:color="auto" w:fill="auto"/>
                <w:vAlign w:val="center"/>
              </w:tcPr>
              <w:p w14:paraId="60AE5951"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47101887"/>
            <w:placeholder>
              <w:docPart w:val="8B947D47250C413487F873FF41374473"/>
            </w:placeholder>
            <w:text/>
          </w:sdtPr>
          <w:sdtContent>
            <w:tc>
              <w:tcPr>
                <w:tcW w:w="1091" w:type="dxa"/>
                <w:shd w:val="clear" w:color="auto" w:fill="auto"/>
                <w:vAlign w:val="center"/>
              </w:tcPr>
              <w:p w14:paraId="1BA561A1"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2422618"/>
            <w:placeholder>
              <w:docPart w:val="8B947D47250C413487F873FF41374473"/>
            </w:placeholder>
            <w:showingPlcHdr/>
            <w:text/>
          </w:sdtPr>
          <w:sdtContent>
            <w:tc>
              <w:tcPr>
                <w:tcW w:w="1689" w:type="dxa"/>
                <w:shd w:val="clear" w:color="auto" w:fill="auto"/>
                <w:vAlign w:val="center"/>
              </w:tcPr>
              <w:p w14:paraId="329F11DD"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74E5BF" w14:textId="77777777" w:rsidTr="002842D9">
        <w:trPr>
          <w:trHeight w:val="665"/>
        </w:trPr>
        <w:tc>
          <w:tcPr>
            <w:tcW w:w="2679" w:type="dxa"/>
            <w:vAlign w:val="center"/>
          </w:tcPr>
          <w:p w14:paraId="2AD5307F"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POTRESNO ZAVAROVANJE</w:t>
            </w:r>
          </w:p>
        </w:tc>
        <w:sdt>
          <w:sdtPr>
            <w:rPr>
              <w:rFonts w:asciiTheme="minorHAnsi" w:hAnsiTheme="minorHAnsi" w:cstheme="minorHAnsi"/>
              <w:b/>
              <w:bCs/>
              <w:i/>
              <w:iCs/>
              <w:sz w:val="20"/>
              <w:szCs w:val="20"/>
            </w:rPr>
            <w:id w:val="284086350"/>
            <w:placeholder>
              <w:docPart w:val="659E4CE224A240D4B1B76E2F2F3A3D00"/>
            </w:placeholder>
            <w:showingPlcHdr/>
            <w:text/>
          </w:sdtPr>
          <w:sdtContent>
            <w:tc>
              <w:tcPr>
                <w:tcW w:w="1897" w:type="dxa"/>
              </w:tcPr>
              <w:p w14:paraId="4FB24AD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20043444"/>
            <w:placeholder>
              <w:docPart w:val="98BDB5D46987499DA381D0B202160A7D"/>
            </w:placeholder>
            <w:showingPlcHdr/>
            <w:text/>
          </w:sdtPr>
          <w:sdtContent>
            <w:tc>
              <w:tcPr>
                <w:tcW w:w="2132" w:type="dxa"/>
                <w:shd w:val="clear" w:color="auto" w:fill="auto"/>
                <w:vAlign w:val="center"/>
              </w:tcPr>
              <w:p w14:paraId="05EEA1C8"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426766"/>
            <w:placeholder>
              <w:docPart w:val="A8B7758E1E02482593BF5BD46858E89E"/>
            </w:placeholder>
            <w:text/>
          </w:sdtPr>
          <w:sdtContent>
            <w:tc>
              <w:tcPr>
                <w:tcW w:w="1091" w:type="dxa"/>
                <w:shd w:val="clear" w:color="auto" w:fill="auto"/>
                <w:vAlign w:val="center"/>
              </w:tcPr>
              <w:p w14:paraId="2EC1308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257594574"/>
            <w:placeholder>
              <w:docPart w:val="8D11D7B968C64A91A0F0BEEC5A3E6162"/>
            </w:placeholder>
            <w:showingPlcHdr/>
            <w:text/>
          </w:sdtPr>
          <w:sdtContent>
            <w:tc>
              <w:tcPr>
                <w:tcW w:w="1689" w:type="dxa"/>
                <w:shd w:val="clear" w:color="auto" w:fill="auto"/>
                <w:vAlign w:val="center"/>
              </w:tcPr>
              <w:p w14:paraId="4470623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BD83B17" w14:textId="77777777" w:rsidTr="002842D9">
        <w:trPr>
          <w:trHeight w:val="665"/>
        </w:trPr>
        <w:tc>
          <w:tcPr>
            <w:tcW w:w="2679" w:type="dxa"/>
            <w:vAlign w:val="center"/>
          </w:tcPr>
          <w:p w14:paraId="6D9E9D56"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STROJELOMNO ZAVAROVANJE</w:t>
            </w:r>
          </w:p>
        </w:tc>
        <w:sdt>
          <w:sdtPr>
            <w:rPr>
              <w:rFonts w:asciiTheme="minorHAnsi" w:hAnsiTheme="minorHAnsi" w:cstheme="minorHAnsi"/>
              <w:b/>
              <w:bCs/>
              <w:i/>
              <w:iCs/>
              <w:sz w:val="20"/>
              <w:szCs w:val="20"/>
            </w:rPr>
            <w:id w:val="1486121968"/>
            <w:placeholder>
              <w:docPart w:val="269D8B60AA3B4FA2985044898846AF71"/>
            </w:placeholder>
            <w:showingPlcHdr/>
            <w:text/>
          </w:sdtPr>
          <w:sdtContent>
            <w:tc>
              <w:tcPr>
                <w:tcW w:w="1897" w:type="dxa"/>
              </w:tcPr>
              <w:p w14:paraId="7906DAF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83258464"/>
            <w:placeholder>
              <w:docPart w:val="FF7E1A0ECB0545C0B92F7A5CB45C2C4C"/>
            </w:placeholder>
            <w:showingPlcHdr/>
            <w:text/>
          </w:sdtPr>
          <w:sdtContent>
            <w:tc>
              <w:tcPr>
                <w:tcW w:w="2132" w:type="dxa"/>
                <w:shd w:val="clear" w:color="auto" w:fill="auto"/>
                <w:vAlign w:val="center"/>
              </w:tcPr>
              <w:p w14:paraId="170BE15F"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278026923"/>
            <w:placeholder>
              <w:docPart w:val="0A88D4949DFF4B7A99B0489CE7022FC5"/>
            </w:placeholder>
            <w:text/>
          </w:sdtPr>
          <w:sdtContent>
            <w:tc>
              <w:tcPr>
                <w:tcW w:w="1091" w:type="dxa"/>
                <w:shd w:val="clear" w:color="auto" w:fill="auto"/>
                <w:vAlign w:val="center"/>
              </w:tcPr>
              <w:p w14:paraId="3DD1BBA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996032589"/>
            <w:placeholder>
              <w:docPart w:val="45E61107F22743939A66E680E65CA4C5"/>
            </w:placeholder>
            <w:showingPlcHdr/>
            <w:text/>
          </w:sdtPr>
          <w:sdtContent>
            <w:tc>
              <w:tcPr>
                <w:tcW w:w="1689" w:type="dxa"/>
                <w:shd w:val="clear" w:color="auto" w:fill="auto"/>
                <w:vAlign w:val="center"/>
              </w:tcPr>
              <w:p w14:paraId="32199E3C"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F2F7EA" w14:textId="77777777" w:rsidTr="002842D9">
        <w:trPr>
          <w:trHeight w:val="665"/>
        </w:trPr>
        <w:tc>
          <w:tcPr>
            <w:tcW w:w="2679" w:type="dxa"/>
            <w:vAlign w:val="center"/>
          </w:tcPr>
          <w:p w14:paraId="515FAC48"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FOTOVOLTAIKE</w:t>
            </w:r>
          </w:p>
        </w:tc>
        <w:sdt>
          <w:sdtPr>
            <w:rPr>
              <w:rFonts w:asciiTheme="minorHAnsi" w:hAnsiTheme="minorHAnsi" w:cstheme="minorHAnsi"/>
              <w:b/>
              <w:bCs/>
              <w:i/>
              <w:iCs/>
              <w:sz w:val="20"/>
              <w:szCs w:val="20"/>
            </w:rPr>
            <w:id w:val="-1898586351"/>
            <w:placeholder>
              <w:docPart w:val="82EC0CCDD4C34A9DBD3446FE31493AB0"/>
            </w:placeholder>
            <w:showingPlcHdr/>
            <w:text/>
          </w:sdtPr>
          <w:sdtContent>
            <w:tc>
              <w:tcPr>
                <w:tcW w:w="1897" w:type="dxa"/>
              </w:tcPr>
              <w:p w14:paraId="5E613892"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72385184"/>
            <w:placeholder>
              <w:docPart w:val="7606E0B08BDB4046BA7CD77D06A7E6FB"/>
            </w:placeholder>
            <w:showingPlcHdr/>
            <w:text/>
          </w:sdtPr>
          <w:sdtContent>
            <w:tc>
              <w:tcPr>
                <w:tcW w:w="2132" w:type="dxa"/>
                <w:shd w:val="clear" w:color="auto" w:fill="auto"/>
                <w:vAlign w:val="center"/>
              </w:tcPr>
              <w:p w14:paraId="52C420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26420399"/>
            <w:placeholder>
              <w:docPart w:val="8B2319245F954DE680890D115923F291"/>
            </w:placeholder>
            <w:text/>
          </w:sdtPr>
          <w:sdtContent>
            <w:tc>
              <w:tcPr>
                <w:tcW w:w="1091" w:type="dxa"/>
                <w:shd w:val="clear" w:color="auto" w:fill="auto"/>
                <w:vAlign w:val="center"/>
              </w:tcPr>
              <w:p w14:paraId="492E9B3A"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02540186"/>
            <w:placeholder>
              <w:docPart w:val="5782828F114B4502B0D94F841DE3F4A7"/>
            </w:placeholder>
            <w:showingPlcHdr/>
            <w:text/>
          </w:sdtPr>
          <w:sdtContent>
            <w:tc>
              <w:tcPr>
                <w:tcW w:w="1689" w:type="dxa"/>
                <w:shd w:val="clear" w:color="auto" w:fill="auto"/>
                <w:vAlign w:val="center"/>
              </w:tcPr>
              <w:p w14:paraId="1C05D617"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460A8197" w14:textId="77777777" w:rsidTr="002842D9">
        <w:trPr>
          <w:trHeight w:val="665"/>
        </w:trPr>
        <w:tc>
          <w:tcPr>
            <w:tcW w:w="2679" w:type="dxa"/>
            <w:vAlign w:val="center"/>
          </w:tcPr>
          <w:p w14:paraId="521D91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ELEKTRONIKE</w:t>
            </w:r>
          </w:p>
        </w:tc>
        <w:sdt>
          <w:sdtPr>
            <w:rPr>
              <w:rFonts w:asciiTheme="minorHAnsi" w:hAnsiTheme="minorHAnsi" w:cstheme="minorHAnsi"/>
              <w:b/>
              <w:bCs/>
              <w:i/>
              <w:iCs/>
              <w:sz w:val="20"/>
              <w:szCs w:val="20"/>
            </w:rPr>
            <w:id w:val="991989549"/>
            <w:placeholder>
              <w:docPart w:val="8797089BF37F4B57A7C87D7550FD47C9"/>
            </w:placeholder>
            <w:showingPlcHdr/>
            <w:text/>
          </w:sdtPr>
          <w:sdtContent>
            <w:tc>
              <w:tcPr>
                <w:tcW w:w="1897" w:type="dxa"/>
              </w:tcPr>
              <w:p w14:paraId="535F8ACF"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2595682"/>
            <w:placeholder>
              <w:docPart w:val="A98AC11D30B74EE6A40509A466827A78"/>
            </w:placeholder>
            <w:showingPlcHdr/>
            <w:text/>
          </w:sdtPr>
          <w:sdtContent>
            <w:tc>
              <w:tcPr>
                <w:tcW w:w="2132" w:type="dxa"/>
                <w:shd w:val="clear" w:color="auto" w:fill="auto"/>
                <w:vAlign w:val="center"/>
              </w:tcPr>
              <w:p w14:paraId="135D0D1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67022703"/>
            <w:placeholder>
              <w:docPart w:val="B4E8A5D47BE44AD48D1A6B374263F1F4"/>
            </w:placeholder>
            <w:text/>
          </w:sdtPr>
          <w:sdtContent>
            <w:tc>
              <w:tcPr>
                <w:tcW w:w="1091" w:type="dxa"/>
                <w:shd w:val="clear" w:color="auto" w:fill="auto"/>
                <w:vAlign w:val="center"/>
              </w:tcPr>
              <w:p w14:paraId="73CC797B"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2046058130"/>
            <w:placeholder>
              <w:docPart w:val="BB21A3AD969F4556A9BBFD6B3EABD3D0"/>
            </w:placeholder>
            <w:showingPlcHdr/>
            <w:text/>
          </w:sdtPr>
          <w:sdtContent>
            <w:tc>
              <w:tcPr>
                <w:tcW w:w="1689" w:type="dxa"/>
                <w:shd w:val="clear" w:color="auto" w:fill="auto"/>
                <w:vAlign w:val="center"/>
              </w:tcPr>
              <w:p w14:paraId="065D5820"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B78DF68" w14:textId="77777777" w:rsidTr="002842D9">
        <w:trPr>
          <w:trHeight w:val="665"/>
        </w:trPr>
        <w:tc>
          <w:tcPr>
            <w:tcW w:w="2679" w:type="dxa"/>
            <w:vAlign w:val="center"/>
          </w:tcPr>
          <w:p w14:paraId="1C1A600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VLOMA IN ROPA</w:t>
            </w:r>
          </w:p>
        </w:tc>
        <w:sdt>
          <w:sdtPr>
            <w:rPr>
              <w:rFonts w:asciiTheme="minorHAnsi" w:hAnsiTheme="minorHAnsi" w:cstheme="minorHAnsi"/>
              <w:b/>
              <w:bCs/>
              <w:i/>
              <w:iCs/>
              <w:sz w:val="20"/>
              <w:szCs w:val="20"/>
            </w:rPr>
            <w:id w:val="1424300742"/>
            <w:placeholder>
              <w:docPart w:val="B65ABA01146146E6B44507A6E1879107"/>
            </w:placeholder>
            <w:showingPlcHdr/>
            <w:text/>
          </w:sdtPr>
          <w:sdtContent>
            <w:tc>
              <w:tcPr>
                <w:tcW w:w="1897" w:type="dxa"/>
              </w:tcPr>
              <w:p w14:paraId="3AE22AF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01863197"/>
            <w:placeholder>
              <w:docPart w:val="B4EDC7871A1745D19D0DF5C3C0E6F8CF"/>
            </w:placeholder>
            <w:showingPlcHdr/>
            <w:text/>
          </w:sdtPr>
          <w:sdtContent>
            <w:tc>
              <w:tcPr>
                <w:tcW w:w="2132" w:type="dxa"/>
                <w:shd w:val="clear" w:color="auto" w:fill="auto"/>
                <w:vAlign w:val="center"/>
              </w:tcPr>
              <w:p w14:paraId="1197BB80"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3429524"/>
            <w:placeholder>
              <w:docPart w:val="7781844150F2417AB8EBB86084431FF7"/>
            </w:placeholder>
            <w:text/>
          </w:sdtPr>
          <w:sdtContent>
            <w:tc>
              <w:tcPr>
                <w:tcW w:w="1091" w:type="dxa"/>
                <w:shd w:val="clear" w:color="auto" w:fill="auto"/>
                <w:vAlign w:val="center"/>
              </w:tcPr>
              <w:p w14:paraId="0500C89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1579129"/>
            <w:placeholder>
              <w:docPart w:val="4B5FF218F82844D5A442D1DB2AD8EB52"/>
            </w:placeholder>
            <w:showingPlcHdr/>
            <w:text/>
          </w:sdtPr>
          <w:sdtContent>
            <w:tc>
              <w:tcPr>
                <w:tcW w:w="1689" w:type="dxa"/>
                <w:shd w:val="clear" w:color="auto" w:fill="auto"/>
                <w:vAlign w:val="center"/>
              </w:tcPr>
              <w:p w14:paraId="0A1BE6F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0829782B" w14:textId="77777777" w:rsidTr="002842D9">
        <w:trPr>
          <w:trHeight w:val="665"/>
        </w:trPr>
        <w:tc>
          <w:tcPr>
            <w:tcW w:w="2679" w:type="dxa"/>
            <w:vAlign w:val="center"/>
          </w:tcPr>
          <w:p w14:paraId="171F89C7"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STEKLA</w:t>
            </w:r>
          </w:p>
        </w:tc>
        <w:sdt>
          <w:sdtPr>
            <w:rPr>
              <w:rFonts w:asciiTheme="minorHAnsi" w:hAnsiTheme="minorHAnsi" w:cstheme="minorHAnsi"/>
              <w:b/>
              <w:bCs/>
              <w:i/>
              <w:iCs/>
              <w:sz w:val="20"/>
              <w:szCs w:val="20"/>
            </w:rPr>
            <w:id w:val="-1258756709"/>
            <w:placeholder>
              <w:docPart w:val="C2E080D29E3E40AFB6985F84E94E79AB"/>
            </w:placeholder>
            <w:showingPlcHdr/>
            <w:text/>
          </w:sdtPr>
          <w:sdtContent>
            <w:tc>
              <w:tcPr>
                <w:tcW w:w="1897" w:type="dxa"/>
              </w:tcPr>
              <w:p w14:paraId="2FF54779"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54015898"/>
            <w:placeholder>
              <w:docPart w:val="761E6792173C45719C6141FACCFD5B59"/>
            </w:placeholder>
            <w:showingPlcHdr/>
            <w:text/>
          </w:sdtPr>
          <w:sdtContent>
            <w:tc>
              <w:tcPr>
                <w:tcW w:w="2132" w:type="dxa"/>
                <w:shd w:val="clear" w:color="auto" w:fill="auto"/>
                <w:vAlign w:val="center"/>
              </w:tcPr>
              <w:p w14:paraId="6FC3BEED"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5404415"/>
            <w:placeholder>
              <w:docPart w:val="567BE3A28D4D4F4FBBD2F5C456BB0DE8"/>
            </w:placeholder>
            <w:text/>
          </w:sdtPr>
          <w:sdtContent>
            <w:tc>
              <w:tcPr>
                <w:tcW w:w="1091" w:type="dxa"/>
                <w:shd w:val="clear" w:color="auto" w:fill="auto"/>
                <w:vAlign w:val="center"/>
              </w:tcPr>
              <w:p w14:paraId="43807F5C"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455100710"/>
            <w:placeholder>
              <w:docPart w:val="030BD95E19344347B5B7F95B8162F27F"/>
            </w:placeholder>
            <w:showingPlcHdr/>
            <w:text/>
          </w:sdtPr>
          <w:sdtContent>
            <w:tc>
              <w:tcPr>
                <w:tcW w:w="1689" w:type="dxa"/>
                <w:shd w:val="clear" w:color="auto" w:fill="auto"/>
                <w:vAlign w:val="center"/>
              </w:tcPr>
              <w:p w14:paraId="33A2D09A"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46C554B" w14:textId="77777777" w:rsidTr="002842D9">
        <w:trPr>
          <w:trHeight w:val="665"/>
        </w:trPr>
        <w:tc>
          <w:tcPr>
            <w:tcW w:w="2679" w:type="dxa"/>
            <w:vAlign w:val="center"/>
          </w:tcPr>
          <w:p w14:paraId="39F3C3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SPLOŠNE ODGOVORNOSTI Z RAZŠIRITVAMI</w:t>
            </w:r>
          </w:p>
        </w:tc>
        <w:sdt>
          <w:sdtPr>
            <w:rPr>
              <w:rFonts w:asciiTheme="minorHAnsi" w:hAnsiTheme="minorHAnsi" w:cstheme="minorHAnsi"/>
              <w:b/>
              <w:bCs/>
              <w:i/>
              <w:iCs/>
              <w:sz w:val="20"/>
              <w:szCs w:val="20"/>
            </w:rPr>
            <w:id w:val="868338035"/>
            <w:placeholder>
              <w:docPart w:val="826B535BA3874D29A501793016EFABA9"/>
            </w:placeholder>
            <w:showingPlcHdr/>
            <w:text/>
          </w:sdtPr>
          <w:sdtContent>
            <w:tc>
              <w:tcPr>
                <w:tcW w:w="1897" w:type="dxa"/>
              </w:tcPr>
              <w:p w14:paraId="579BAE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09615634"/>
            <w:placeholder>
              <w:docPart w:val="888C0A7844624BC699A958AD4C4AF229"/>
            </w:placeholder>
            <w:showingPlcHdr/>
            <w:text/>
          </w:sdtPr>
          <w:sdtContent>
            <w:tc>
              <w:tcPr>
                <w:tcW w:w="2132" w:type="dxa"/>
                <w:shd w:val="clear" w:color="auto" w:fill="auto"/>
                <w:vAlign w:val="center"/>
              </w:tcPr>
              <w:p w14:paraId="0A913952"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677322085"/>
            <w:placeholder>
              <w:docPart w:val="A8ACE2A32997484297BD351C5F999AF7"/>
            </w:placeholder>
            <w:text/>
          </w:sdtPr>
          <w:sdtContent>
            <w:tc>
              <w:tcPr>
                <w:tcW w:w="1091" w:type="dxa"/>
                <w:shd w:val="clear" w:color="auto" w:fill="auto"/>
                <w:vAlign w:val="center"/>
              </w:tcPr>
              <w:p w14:paraId="0050C620"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75008563"/>
            <w:placeholder>
              <w:docPart w:val="1F18DF8088F04C589E8014F84F936FAA"/>
            </w:placeholder>
            <w:showingPlcHdr/>
            <w:text/>
          </w:sdtPr>
          <w:sdtContent>
            <w:tc>
              <w:tcPr>
                <w:tcW w:w="1689" w:type="dxa"/>
                <w:shd w:val="clear" w:color="auto" w:fill="auto"/>
                <w:vAlign w:val="center"/>
              </w:tcPr>
              <w:p w14:paraId="35CD6A1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7529A7E4" w14:textId="77777777" w:rsidTr="002842D9">
        <w:trPr>
          <w:trHeight w:val="665"/>
        </w:trPr>
        <w:tc>
          <w:tcPr>
            <w:tcW w:w="2679" w:type="dxa"/>
            <w:vAlign w:val="center"/>
          </w:tcPr>
          <w:p w14:paraId="6B10EB0C"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ŽIVALI</w:t>
            </w:r>
          </w:p>
        </w:tc>
        <w:sdt>
          <w:sdtPr>
            <w:rPr>
              <w:rFonts w:asciiTheme="minorHAnsi" w:hAnsiTheme="minorHAnsi" w:cstheme="minorHAnsi"/>
              <w:b/>
              <w:bCs/>
              <w:i/>
              <w:iCs/>
              <w:sz w:val="20"/>
              <w:szCs w:val="20"/>
            </w:rPr>
            <w:id w:val="1880053061"/>
            <w:placeholder>
              <w:docPart w:val="16812C98D3FA4490A181DA03EDC4C762"/>
            </w:placeholder>
            <w:showingPlcHdr/>
            <w:text/>
          </w:sdtPr>
          <w:sdtContent>
            <w:tc>
              <w:tcPr>
                <w:tcW w:w="1897" w:type="dxa"/>
              </w:tcPr>
              <w:p w14:paraId="03160C2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98312251"/>
            <w:placeholder>
              <w:docPart w:val="84FF8005683B449ABF1F631682466037"/>
            </w:placeholder>
            <w:showingPlcHdr/>
            <w:text/>
          </w:sdtPr>
          <w:sdtContent>
            <w:tc>
              <w:tcPr>
                <w:tcW w:w="2132" w:type="dxa"/>
                <w:shd w:val="clear" w:color="auto" w:fill="auto"/>
                <w:vAlign w:val="center"/>
              </w:tcPr>
              <w:p w14:paraId="7FDD9B2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3758699"/>
            <w:placeholder>
              <w:docPart w:val="D79F10AFEE754FFD8F053983AC966DE6"/>
            </w:placeholder>
            <w:text/>
          </w:sdtPr>
          <w:sdtContent>
            <w:tc>
              <w:tcPr>
                <w:tcW w:w="1091" w:type="dxa"/>
                <w:shd w:val="clear" w:color="auto" w:fill="auto"/>
                <w:vAlign w:val="center"/>
              </w:tcPr>
              <w:p w14:paraId="7396C0BF"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09907583"/>
            <w:placeholder>
              <w:docPart w:val="1FDED498E22841C4B859C4F48314A753"/>
            </w:placeholder>
            <w:showingPlcHdr/>
            <w:text/>
          </w:sdtPr>
          <w:sdtContent>
            <w:tc>
              <w:tcPr>
                <w:tcW w:w="1689" w:type="dxa"/>
                <w:shd w:val="clear" w:color="auto" w:fill="auto"/>
                <w:vAlign w:val="center"/>
              </w:tcPr>
              <w:p w14:paraId="796D6787"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9821212" w14:textId="77777777" w:rsidTr="002842D9">
        <w:trPr>
          <w:trHeight w:val="665"/>
        </w:trPr>
        <w:tc>
          <w:tcPr>
            <w:tcW w:w="2679" w:type="dxa"/>
            <w:vAlign w:val="center"/>
          </w:tcPr>
          <w:p w14:paraId="5A1ACDC9"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NEZGODNO ZAVAROVANJE</w:t>
            </w:r>
          </w:p>
        </w:tc>
        <w:sdt>
          <w:sdtPr>
            <w:rPr>
              <w:rFonts w:asciiTheme="minorHAnsi" w:hAnsiTheme="minorHAnsi" w:cstheme="minorHAnsi"/>
              <w:b/>
              <w:bCs/>
              <w:i/>
              <w:iCs/>
              <w:sz w:val="20"/>
              <w:szCs w:val="20"/>
            </w:rPr>
            <w:id w:val="1218235251"/>
            <w:placeholder>
              <w:docPart w:val="1CCCF3FA28934DA19DA2287AE5DF07C0"/>
            </w:placeholder>
            <w:showingPlcHdr/>
            <w:text/>
          </w:sdtPr>
          <w:sdtContent>
            <w:tc>
              <w:tcPr>
                <w:tcW w:w="1897" w:type="dxa"/>
              </w:tcPr>
              <w:p w14:paraId="515590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58241968"/>
            <w:placeholder>
              <w:docPart w:val="9A9FC88759C84BF5B0D770692FA54062"/>
            </w:placeholder>
            <w:showingPlcHdr/>
            <w:text/>
          </w:sdtPr>
          <w:sdtContent>
            <w:tc>
              <w:tcPr>
                <w:tcW w:w="2132" w:type="dxa"/>
                <w:shd w:val="clear" w:color="auto" w:fill="auto"/>
                <w:vAlign w:val="center"/>
              </w:tcPr>
              <w:p w14:paraId="5AA3E10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551030856"/>
            <w:placeholder>
              <w:docPart w:val="A8AB0852D29541E0AF3CF79913CA1CC6"/>
            </w:placeholder>
            <w:text/>
          </w:sdtPr>
          <w:sdtContent>
            <w:tc>
              <w:tcPr>
                <w:tcW w:w="1091" w:type="dxa"/>
                <w:shd w:val="clear" w:color="auto" w:fill="auto"/>
                <w:vAlign w:val="center"/>
              </w:tcPr>
              <w:p w14:paraId="5BFD9D57"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760570181"/>
            <w:placeholder>
              <w:docPart w:val="A8B53BC966864D3B938B119E4916F06C"/>
            </w:placeholder>
            <w:showingPlcHdr/>
            <w:text/>
          </w:sdtPr>
          <w:sdtContent>
            <w:tc>
              <w:tcPr>
                <w:tcW w:w="1689" w:type="dxa"/>
                <w:shd w:val="clear" w:color="auto" w:fill="auto"/>
                <w:vAlign w:val="center"/>
              </w:tcPr>
              <w:p w14:paraId="2B8A08D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76FA27D" w14:textId="77777777" w:rsidTr="002842D9">
        <w:trPr>
          <w:trHeight w:val="665"/>
        </w:trPr>
        <w:tc>
          <w:tcPr>
            <w:tcW w:w="2679" w:type="dxa"/>
            <w:vAlign w:val="center"/>
          </w:tcPr>
          <w:p w14:paraId="3DFC20F2"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VOZIL</w:t>
            </w:r>
          </w:p>
        </w:tc>
        <w:sdt>
          <w:sdtPr>
            <w:rPr>
              <w:rFonts w:asciiTheme="minorHAnsi" w:hAnsiTheme="minorHAnsi" w:cstheme="minorHAnsi"/>
              <w:b/>
              <w:bCs/>
              <w:i/>
              <w:iCs/>
              <w:sz w:val="20"/>
              <w:szCs w:val="20"/>
            </w:rPr>
            <w:id w:val="1105156539"/>
            <w:placeholder>
              <w:docPart w:val="1D6AE6D0C34A49579A2E70FF30111A7D"/>
            </w:placeholder>
            <w:showingPlcHdr/>
            <w:text/>
          </w:sdtPr>
          <w:sdtContent>
            <w:tc>
              <w:tcPr>
                <w:tcW w:w="1897" w:type="dxa"/>
              </w:tcPr>
              <w:p w14:paraId="0C88A6AE"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73447802"/>
            <w:placeholder>
              <w:docPart w:val="9174456F022D4BBE917D6507FA1D9F50"/>
            </w:placeholder>
            <w:showingPlcHdr/>
            <w:text/>
          </w:sdtPr>
          <w:sdtContent>
            <w:tc>
              <w:tcPr>
                <w:tcW w:w="2132" w:type="dxa"/>
                <w:shd w:val="clear" w:color="auto" w:fill="auto"/>
                <w:vAlign w:val="center"/>
              </w:tcPr>
              <w:p w14:paraId="716F0E9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65058099"/>
            <w:placeholder>
              <w:docPart w:val="A325525260EE4E5B86DEBB088285F695"/>
            </w:placeholder>
            <w:text/>
          </w:sdtPr>
          <w:sdtContent>
            <w:tc>
              <w:tcPr>
                <w:tcW w:w="1091" w:type="dxa"/>
                <w:shd w:val="clear" w:color="auto" w:fill="auto"/>
                <w:vAlign w:val="center"/>
              </w:tcPr>
              <w:p w14:paraId="4C90A0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480228528"/>
            <w:placeholder>
              <w:docPart w:val="47F0F034F0694A888C9623B00388AE5A"/>
            </w:placeholder>
            <w:showingPlcHdr/>
            <w:text/>
          </w:sdtPr>
          <w:sdtContent>
            <w:tc>
              <w:tcPr>
                <w:tcW w:w="1689" w:type="dxa"/>
                <w:shd w:val="clear" w:color="auto" w:fill="auto"/>
                <w:vAlign w:val="center"/>
              </w:tcPr>
              <w:p w14:paraId="635A39FE"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610DCC56" w14:textId="77777777" w:rsidR="00710966" w:rsidRPr="00ED70A5" w:rsidRDefault="00710966" w:rsidP="00710966">
      <w:pPr>
        <w:pStyle w:val="Noga"/>
        <w:tabs>
          <w:tab w:val="clear" w:pos="4536"/>
          <w:tab w:val="clear" w:pos="9072"/>
        </w:tabs>
        <w:rPr>
          <w:rFonts w:cstheme="minorHAnsi"/>
          <w:color w:val="FF0000"/>
        </w:rPr>
      </w:pPr>
    </w:p>
    <w:p w14:paraId="6964F122" w14:textId="1A2C3831" w:rsidR="00710966" w:rsidRDefault="00710966" w:rsidP="00710966">
      <w:pPr>
        <w:jc w:val="both"/>
        <w:rPr>
          <w:rFonts w:asciiTheme="minorHAnsi" w:hAnsiTheme="minorHAnsi" w:cstheme="minorHAnsi"/>
        </w:rPr>
      </w:pPr>
      <w:r w:rsidRPr="00ED70A5">
        <w:rPr>
          <w:rFonts w:asciiTheme="minorHAnsi" w:hAnsiTheme="minorHAnsi" w:cstheme="minorHAnsi"/>
        </w:rPr>
        <w:t>Skupna pogodbena vrednost za čas trajanja pogodbe znaš</w:t>
      </w:r>
      <w:r w:rsidR="00A43DFE" w:rsidRPr="00ED70A5">
        <w:rPr>
          <w:rFonts w:asciiTheme="minorHAnsi" w:hAnsiTheme="minorHAnsi" w:cstheme="minorHAnsi"/>
        </w:rPr>
        <w:t xml:space="preserve">a </w:t>
      </w:r>
      <w:sdt>
        <w:sdtPr>
          <w:rPr>
            <w:rFonts w:asciiTheme="minorHAnsi" w:hAnsiTheme="minorHAnsi" w:cstheme="minorHAnsi"/>
          </w:rPr>
          <w:id w:val="-1629775302"/>
          <w:placeholder>
            <w:docPart w:val="DefaultPlaceholder_-1854013440"/>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307A90">
        <w:rPr>
          <w:rFonts w:asciiTheme="minorHAnsi" w:hAnsiTheme="minorHAnsi" w:cstheme="minorHAnsi"/>
        </w:rPr>
        <w:t xml:space="preserve"> </w:t>
      </w:r>
      <w:r w:rsidRPr="00ED70A5">
        <w:rPr>
          <w:rFonts w:asciiTheme="minorHAnsi" w:hAnsiTheme="minorHAnsi" w:cstheme="minorHAnsi"/>
        </w:rPr>
        <w:t xml:space="preserve">EUR brez DPZP oz. </w:t>
      </w:r>
      <w:sdt>
        <w:sdtPr>
          <w:rPr>
            <w:rFonts w:asciiTheme="minorHAnsi" w:hAnsiTheme="minorHAnsi" w:cstheme="minorHAnsi"/>
          </w:rPr>
          <w:id w:val="566697049"/>
          <w:placeholder>
            <w:docPart w:val="8FDC492A18C84956980A49C81DC32026"/>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A43DFE" w:rsidRPr="00ED70A5">
        <w:rPr>
          <w:rFonts w:asciiTheme="minorHAnsi" w:hAnsiTheme="minorHAnsi" w:cstheme="minorHAnsi"/>
        </w:rPr>
        <w:t xml:space="preserve">  </w:t>
      </w:r>
      <w:r w:rsidRPr="00ED70A5">
        <w:rPr>
          <w:rFonts w:asciiTheme="minorHAnsi" w:hAnsiTheme="minorHAnsi" w:cstheme="minorHAnsi"/>
        </w:rPr>
        <w:t>EUR z DPZP.</w:t>
      </w:r>
    </w:p>
    <w:p w14:paraId="78C51BF7" w14:textId="0E4CE9AB"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Letno premijo naročnik plača v 4 kvartalnih obrokih, v prim</w:t>
      </w:r>
      <w:r>
        <w:rPr>
          <w:rFonts w:asciiTheme="minorHAnsi" w:hAnsiTheme="minorHAnsi" w:cstheme="minorHAnsi"/>
        </w:rPr>
        <w:t>e</w:t>
      </w:r>
      <w:r w:rsidRPr="00547A08">
        <w:rPr>
          <w:rFonts w:asciiTheme="minorHAnsi" w:hAnsiTheme="minorHAnsi" w:cstheme="minorHAnsi"/>
        </w:rPr>
        <w:t xml:space="preserve">ru 1x kratnega plačila izvajalec prizna </w:t>
      </w:r>
      <w:sdt>
        <w:sdtPr>
          <w:rPr>
            <w:rFonts w:asciiTheme="minorHAnsi" w:hAnsiTheme="minorHAnsi" w:cstheme="minorHAnsi"/>
          </w:rPr>
          <w:id w:val="-1098713777"/>
          <w:placeholder>
            <w:docPart w:val="DefaultPlaceholder_-1854013440"/>
          </w:placeholder>
          <w:showingPlcHdr/>
          <w:text/>
        </w:sdtPr>
        <w:sdtContent>
          <w:r w:rsidRPr="00547A08">
            <w:rPr>
              <w:rStyle w:val="Besedilooznabemesta"/>
              <w:rFonts w:eastAsiaTheme="majorEastAsia"/>
            </w:rPr>
            <w:t>Kliknite ali tapnite tukaj, če želite vnesti besedilo.</w:t>
          </w:r>
        </w:sdtContent>
      </w:sdt>
      <w:r w:rsidRPr="00547A08">
        <w:rPr>
          <w:rFonts w:asciiTheme="minorHAnsi" w:hAnsiTheme="minorHAnsi" w:cstheme="minorHAnsi"/>
        </w:rPr>
        <w:t xml:space="preserve"> % popust.</w:t>
      </w:r>
    </w:p>
    <w:p w14:paraId="3CCEBE1A" w14:textId="379DFA68"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Račun oz. računi morajo biti izstavljeni v elektronski obliki (e–račun) skladno s 28. členom Zakona o opravljanju plačilnih storitev za proračunske uporabnike (Uradni list RS št: 77/16 s spremembami in dopolnitvami) in morajo vsebovati vse podatke, ki so predpisani v ZDDV-1. </w:t>
      </w:r>
    </w:p>
    <w:p w14:paraId="281ABFDE" w14:textId="362D0758" w:rsidR="00547A08" w:rsidRPr="00ED70A5"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Na računu se mora izvajalec sklicevati na številko </w:t>
      </w:r>
      <w:r>
        <w:rPr>
          <w:rFonts w:asciiTheme="minorHAnsi" w:hAnsiTheme="minorHAnsi" w:cstheme="minorHAnsi"/>
        </w:rPr>
        <w:t xml:space="preserve">te </w:t>
      </w:r>
      <w:r w:rsidRPr="00547A08">
        <w:rPr>
          <w:rFonts w:asciiTheme="minorHAnsi" w:hAnsiTheme="minorHAnsi" w:cstheme="minorHAnsi"/>
        </w:rPr>
        <w:t>pogodbe. Prikazan mora biti znesek za plačilo.</w:t>
      </w:r>
    </w:p>
    <w:p w14:paraId="4C833089" w14:textId="77777777" w:rsidR="00710966" w:rsidRPr="00ED70A5" w:rsidRDefault="00710966" w:rsidP="00710966">
      <w:pPr>
        <w:jc w:val="both"/>
        <w:rPr>
          <w:rFonts w:asciiTheme="minorHAnsi" w:hAnsiTheme="minorHAnsi" w:cstheme="minorHAnsi"/>
        </w:rPr>
      </w:pPr>
    </w:p>
    <w:p w14:paraId="71890170" w14:textId="6413D5B9"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30092CB6" w14:textId="77777777" w:rsidR="00710966" w:rsidRPr="00ED70A5" w:rsidRDefault="00710966" w:rsidP="00710966">
      <w:pPr>
        <w:jc w:val="both"/>
        <w:rPr>
          <w:rFonts w:asciiTheme="minorHAnsi" w:hAnsiTheme="minorHAnsi" w:cstheme="minorHAnsi"/>
        </w:rPr>
      </w:pPr>
    </w:p>
    <w:p w14:paraId="6B0501E1"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Izvajalec se v okviru te pogodbe zaveže:</w:t>
      </w:r>
    </w:p>
    <w:p w14:paraId="3A2604A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5F8E6F6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7655E890"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58C7C416"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47A2CF25" w14:textId="577182B2" w:rsidR="0047730D" w:rsidRPr="0047730D" w:rsidRDefault="00710966" w:rsidP="0047730D">
      <w:pPr>
        <w:widowControl w:val="0"/>
        <w:numPr>
          <w:ilvl w:val="0"/>
          <w:numId w:val="27"/>
        </w:numPr>
        <w:autoSpaceDE w:val="0"/>
        <w:autoSpaceDN w:val="0"/>
        <w:adjustRightInd w:val="0"/>
        <w:jc w:val="both"/>
        <w:rPr>
          <w:rFonts w:asciiTheme="minorHAnsi" w:hAnsiTheme="minorHAnsi" w:cstheme="minorHAnsi"/>
        </w:rPr>
      </w:pPr>
      <w:r w:rsidRPr="0047730D">
        <w:rPr>
          <w:rFonts w:asciiTheme="minorHAnsi" w:hAnsiTheme="minorHAnsi" w:cstheme="minorHAnsi"/>
        </w:rPr>
        <w:t>v roku petnajst (15) dni po podpisu te pogodbe izstaviti naročniku osnovne zavarovalne police za vsako zavarovalno vrsto</w:t>
      </w:r>
      <w:r w:rsidR="0047730D">
        <w:rPr>
          <w:rFonts w:asciiTheme="minorHAnsi" w:hAnsiTheme="minorHAnsi" w:cstheme="minorHAnsi"/>
        </w:rPr>
        <w:t>.</w:t>
      </w:r>
    </w:p>
    <w:p w14:paraId="47D4F5A5" w14:textId="77777777" w:rsidR="008B1DDF" w:rsidRDefault="008B1DDF" w:rsidP="0047730D">
      <w:pPr>
        <w:widowControl w:val="0"/>
        <w:autoSpaceDE w:val="0"/>
        <w:autoSpaceDN w:val="0"/>
        <w:adjustRightInd w:val="0"/>
        <w:ind w:left="1080"/>
        <w:jc w:val="both"/>
        <w:rPr>
          <w:rFonts w:asciiTheme="minorHAnsi" w:hAnsiTheme="minorHAnsi" w:cstheme="minorHAnsi"/>
        </w:rPr>
      </w:pPr>
    </w:p>
    <w:p w14:paraId="73A7A61F" w14:textId="77777777" w:rsidR="008B1DDF" w:rsidRDefault="008B1DDF" w:rsidP="0047730D">
      <w:pPr>
        <w:widowControl w:val="0"/>
        <w:autoSpaceDE w:val="0"/>
        <w:autoSpaceDN w:val="0"/>
        <w:adjustRightInd w:val="0"/>
        <w:ind w:left="1080"/>
        <w:jc w:val="both"/>
        <w:rPr>
          <w:rFonts w:asciiTheme="minorHAnsi" w:hAnsiTheme="minorHAnsi" w:cstheme="minorHAnsi"/>
        </w:rPr>
      </w:pPr>
    </w:p>
    <w:p w14:paraId="7BCABE45" w14:textId="77777777" w:rsidR="008B1DDF" w:rsidRPr="0047730D" w:rsidRDefault="008B1DDF" w:rsidP="0047730D">
      <w:pPr>
        <w:widowControl w:val="0"/>
        <w:autoSpaceDE w:val="0"/>
        <w:autoSpaceDN w:val="0"/>
        <w:adjustRightInd w:val="0"/>
        <w:ind w:left="1080"/>
        <w:jc w:val="both"/>
        <w:rPr>
          <w:rFonts w:asciiTheme="minorHAnsi" w:hAnsiTheme="minorHAnsi" w:cstheme="minorHAnsi"/>
        </w:rPr>
      </w:pPr>
    </w:p>
    <w:p w14:paraId="11E62761" w14:textId="0DA83132"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45815E20" w14:textId="77777777" w:rsidR="00710966" w:rsidRPr="00ED70A5" w:rsidRDefault="00710966" w:rsidP="00710966">
      <w:pPr>
        <w:jc w:val="center"/>
        <w:rPr>
          <w:rFonts w:asciiTheme="minorHAnsi" w:hAnsiTheme="minorHAnsi" w:cstheme="minorHAnsi"/>
        </w:rPr>
      </w:pPr>
    </w:p>
    <w:p w14:paraId="0F04B9B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Naročnik se v okviru te pogodbe zaveže:</w:t>
      </w:r>
    </w:p>
    <w:p w14:paraId="4355248D" w14:textId="77777777" w:rsidR="00710966" w:rsidRPr="00ED70A5" w:rsidRDefault="00710966" w:rsidP="00710966">
      <w:pPr>
        <w:jc w:val="both"/>
        <w:rPr>
          <w:rFonts w:asciiTheme="minorHAnsi" w:hAnsiTheme="minorHAnsi" w:cstheme="minorHAnsi"/>
        </w:rPr>
      </w:pPr>
    </w:p>
    <w:p w14:paraId="3468203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19A8ECD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0093E967"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456DC55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1F38B244"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16DDDE9B" w14:textId="77777777" w:rsidR="00710966" w:rsidRPr="00ED70A5" w:rsidRDefault="00710966" w:rsidP="0047730D">
      <w:pPr>
        <w:rPr>
          <w:rFonts w:asciiTheme="minorHAnsi" w:hAnsiTheme="minorHAnsi" w:cstheme="minorHAnsi"/>
        </w:rPr>
      </w:pPr>
    </w:p>
    <w:p w14:paraId="58B1A8B0" w14:textId="77777777" w:rsidR="00710966" w:rsidRPr="00ED70A5" w:rsidRDefault="00710966" w:rsidP="00710966">
      <w:pPr>
        <w:jc w:val="center"/>
        <w:rPr>
          <w:rFonts w:asciiTheme="minorHAnsi" w:hAnsiTheme="minorHAnsi" w:cstheme="minorHAnsi"/>
        </w:rPr>
      </w:pPr>
    </w:p>
    <w:p w14:paraId="32A1539C" w14:textId="0D3EBF76"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7211622F" w14:textId="77777777" w:rsidR="00710966" w:rsidRPr="00ED70A5" w:rsidRDefault="00710966" w:rsidP="00710966">
      <w:pPr>
        <w:rPr>
          <w:rFonts w:asciiTheme="minorHAnsi" w:hAnsiTheme="minorHAnsi" w:cstheme="minorHAnsi"/>
        </w:rPr>
      </w:pPr>
    </w:p>
    <w:p w14:paraId="6AAE8CD1" w14:textId="50EC07B4"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554427482"/>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925878713"/>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69020513" w14:textId="77777777" w:rsidR="00A43DFE" w:rsidRPr="00ED70A5" w:rsidRDefault="00A43DFE" w:rsidP="00710966">
      <w:pPr>
        <w:jc w:val="both"/>
        <w:rPr>
          <w:rFonts w:asciiTheme="minorHAnsi" w:hAnsiTheme="minorHAnsi" w:cstheme="minorHAnsi"/>
        </w:rPr>
      </w:pPr>
    </w:p>
    <w:p w14:paraId="455D2CDB" w14:textId="64DD1480" w:rsidR="00710966" w:rsidRPr="00ED70A5" w:rsidRDefault="00710966" w:rsidP="00710966">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901595298"/>
          <w:placeholder>
            <w:docPart w:val="2B8AC38AEF36457384025768B82DFBC2"/>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A43DFE" w:rsidRPr="00ED70A5">
        <w:rPr>
          <w:rFonts w:asciiTheme="minorHAnsi" w:hAnsiTheme="minorHAnsi" w:cstheme="minorHAnsi"/>
        </w:rPr>
        <w:t xml:space="preserve"> </w:t>
      </w:r>
      <w:sdt>
        <w:sdtPr>
          <w:rPr>
            <w:rFonts w:asciiTheme="minorHAnsi" w:hAnsiTheme="minorHAnsi" w:cstheme="minorHAnsi"/>
          </w:rPr>
          <w:id w:val="1745137060"/>
          <w:placeholder>
            <w:docPart w:val="1C8657FC28924A179D020887EBDA1114"/>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tel:</w:t>
      </w:r>
      <w:r w:rsidR="00A43DFE" w:rsidRPr="00ED70A5">
        <w:rPr>
          <w:rFonts w:asciiTheme="minorHAnsi" w:hAnsiTheme="minorHAnsi" w:cstheme="minorHAnsi"/>
        </w:rPr>
        <w:t xml:space="preserve"> </w:t>
      </w:r>
      <w:sdt>
        <w:sdtPr>
          <w:rPr>
            <w:rFonts w:asciiTheme="minorHAnsi" w:hAnsiTheme="minorHAnsi" w:cstheme="minorHAnsi"/>
          </w:rPr>
          <w:id w:val="-28880133"/>
          <w:placeholder>
            <w:docPart w:val="68719B0808FA44CBAA0CFC08D16551CC"/>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p>
    <w:p w14:paraId="228E9BDC" w14:textId="77777777" w:rsidR="00710966" w:rsidRPr="00ED70A5" w:rsidRDefault="00710966" w:rsidP="00710966">
      <w:pPr>
        <w:rPr>
          <w:rFonts w:asciiTheme="minorHAnsi" w:hAnsiTheme="minorHAnsi" w:cstheme="minorHAnsi"/>
        </w:rPr>
      </w:pPr>
    </w:p>
    <w:p w14:paraId="562A96CC" w14:textId="5385BBE5" w:rsidR="00710966" w:rsidRPr="00ED70A5" w:rsidRDefault="00710966" w:rsidP="00A43DFE">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hyperlink r:id="rId50" w:history="1">
        <w:r w:rsidRPr="00ED70A5">
          <w:rPr>
            <w:rFonts w:asciiTheme="minorHAnsi" w:hAnsiTheme="minorHAnsi" w:cstheme="minorHAnsi"/>
          </w:rPr>
          <w:t>sipos@sipos.si</w:t>
        </w:r>
      </w:hyperlink>
      <w:r w:rsidRPr="00ED70A5">
        <w:rPr>
          <w:rFonts w:asciiTheme="minorHAnsi" w:hAnsiTheme="minorHAnsi" w:cstheme="minorHAnsi"/>
        </w:rPr>
        <w:t>.</w:t>
      </w:r>
    </w:p>
    <w:p w14:paraId="3AE7F15E" w14:textId="77777777" w:rsidR="00710966" w:rsidRPr="00ED70A5" w:rsidRDefault="00710966" w:rsidP="00710966">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6F237425" w14:textId="77777777" w:rsidR="00710966" w:rsidRPr="00ED70A5" w:rsidRDefault="00710966" w:rsidP="00710966">
      <w:pPr>
        <w:rPr>
          <w:rFonts w:asciiTheme="minorHAnsi" w:hAnsiTheme="minorHAnsi" w:cstheme="minorHAnsi"/>
        </w:rPr>
      </w:pPr>
    </w:p>
    <w:p w14:paraId="3E2B96D8" w14:textId="0ECA49EC"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2946A96C" w14:textId="77777777" w:rsidR="00710966" w:rsidRPr="00ED70A5" w:rsidRDefault="00710966" w:rsidP="00710966">
      <w:pPr>
        <w:pStyle w:val="Odstavekseznama"/>
        <w:rPr>
          <w:rFonts w:asciiTheme="minorHAnsi" w:hAnsiTheme="minorHAnsi" w:cstheme="minorHAnsi"/>
        </w:rPr>
      </w:pPr>
    </w:p>
    <w:p w14:paraId="77717A43" w14:textId="77777777" w:rsidR="0047730D" w:rsidRPr="00ED70A5" w:rsidRDefault="0047730D" w:rsidP="0047730D">
      <w:pPr>
        <w:spacing w:line="271" w:lineRule="auto"/>
        <w:jc w:val="both"/>
        <w:rPr>
          <w:rFonts w:asciiTheme="minorHAnsi" w:hAnsiTheme="minorHAnsi" w:cstheme="minorHAnsi"/>
        </w:rPr>
      </w:pPr>
      <w:r w:rsidRPr="00ED70A5">
        <w:rPr>
          <w:rFonts w:asciiTheme="minorHAnsi" w:hAnsiTheme="minorHAnsi" w:cstheme="minorHAnsi"/>
        </w:rPr>
        <w:t>Izvajalec je naročniku dolžan povrniti vso škodo, ki bi nastala:</w:t>
      </w:r>
    </w:p>
    <w:p w14:paraId="576C65E8"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kršitve pogodbe;</w:t>
      </w:r>
    </w:p>
    <w:p w14:paraId="748E620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odpovedi pogodbe in</w:t>
      </w:r>
    </w:p>
    <w:p w14:paraId="1552895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razliko do morebitne višje cene (premije), ki bi jo v tem primeru ponudila druga zavarovalnica oz. izvajalec;</w:t>
      </w:r>
    </w:p>
    <w:p w14:paraId="1A6BCBD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3476B20C" w14:textId="77777777" w:rsidR="0047730D" w:rsidRPr="00ED70A5" w:rsidRDefault="0047730D" w:rsidP="0047730D">
      <w:pPr>
        <w:spacing w:before="288"/>
        <w:jc w:val="both"/>
        <w:rPr>
          <w:rFonts w:asciiTheme="minorHAnsi" w:hAnsiTheme="minorHAnsi" w:cstheme="minorHAnsi"/>
        </w:rPr>
      </w:pPr>
      <w:r w:rsidRPr="00ED70A5">
        <w:rPr>
          <w:rFonts w:asciiTheme="minorHAnsi" w:hAnsiTheme="minorHAnsi" w:cstheme="minorHAnsi"/>
        </w:rPr>
        <w:t>Naročnik lahko poleg zgoraj navedenih razlogov unovči garancijo za dobro izvedbo pogodbenih obveznosti tudi v naslednjih primerih:</w:t>
      </w:r>
    </w:p>
    <w:p w14:paraId="489934C6"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388A758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32CBC7EF"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če izvajalec ne zagotavlja cen oz. premije v skladu s ponudbenim predračunom, </w:t>
      </w:r>
    </w:p>
    <w:p w14:paraId="4EC1FA62" w14:textId="77777777" w:rsidR="0047730D"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02AF6449" w14:textId="77777777" w:rsidR="0047730D" w:rsidRDefault="0047730D" w:rsidP="0047730D">
      <w:pPr>
        <w:widowControl w:val="0"/>
        <w:autoSpaceDE w:val="0"/>
        <w:autoSpaceDN w:val="0"/>
        <w:adjustRightInd w:val="0"/>
        <w:jc w:val="both"/>
        <w:rPr>
          <w:rFonts w:asciiTheme="minorHAnsi" w:hAnsiTheme="minorHAnsi" w:cstheme="minorHAnsi"/>
        </w:rPr>
      </w:pPr>
    </w:p>
    <w:p w14:paraId="1DA70077" w14:textId="77777777" w:rsidR="0047730D" w:rsidRPr="00ED70A5" w:rsidRDefault="0047730D" w:rsidP="0047730D">
      <w:pPr>
        <w:widowControl w:val="0"/>
        <w:autoSpaceDE w:val="0"/>
        <w:autoSpaceDN w:val="0"/>
        <w:adjustRightInd w:val="0"/>
        <w:jc w:val="both"/>
        <w:rPr>
          <w:rFonts w:asciiTheme="minorHAnsi" w:hAnsiTheme="minorHAnsi" w:cstheme="minorHAnsi"/>
        </w:rPr>
      </w:pPr>
      <w:r>
        <w:rPr>
          <w:rFonts w:asciiTheme="minorHAnsi" w:hAnsiTheme="minorHAnsi" w:cstheme="minorHAnsi"/>
        </w:rPr>
        <w:t xml:space="preserve">Pravico do uveljavljanja škode in unovčitve </w:t>
      </w:r>
      <w:r w:rsidRPr="00ED70A5">
        <w:rPr>
          <w:rFonts w:asciiTheme="minorHAnsi" w:hAnsiTheme="minorHAnsi" w:cstheme="minorHAnsi"/>
        </w:rPr>
        <w:t>garancij</w:t>
      </w:r>
      <w:r>
        <w:rPr>
          <w:rFonts w:asciiTheme="minorHAnsi" w:hAnsiTheme="minorHAnsi" w:cstheme="minorHAnsi"/>
        </w:rPr>
        <w:t>e</w:t>
      </w:r>
      <w:r w:rsidRPr="00ED70A5">
        <w:rPr>
          <w:rFonts w:asciiTheme="minorHAnsi" w:hAnsiTheme="minorHAnsi" w:cstheme="minorHAnsi"/>
        </w:rPr>
        <w:t xml:space="preserve"> za dobro izvedbo pogodbenih obveznosti</w:t>
      </w:r>
      <w:r>
        <w:rPr>
          <w:rFonts w:asciiTheme="minorHAnsi" w:hAnsiTheme="minorHAnsi" w:cstheme="minorHAnsi"/>
        </w:rPr>
        <w:t xml:space="preserve"> po tej pogodbi ima za naročnika </w:t>
      </w:r>
      <w:r w:rsidRPr="00ED70A5">
        <w:rPr>
          <w:rFonts w:asciiTheme="minorHAnsi" w:hAnsiTheme="minorHAnsi" w:cstheme="minorHAnsi"/>
        </w:rPr>
        <w:t>Skupnost socialnih zavodov Slovenije</w:t>
      </w:r>
      <w:r>
        <w:rPr>
          <w:rFonts w:asciiTheme="minorHAnsi" w:hAnsiTheme="minorHAnsi" w:cstheme="minorHAnsi"/>
        </w:rPr>
        <w:t>.</w:t>
      </w:r>
    </w:p>
    <w:p w14:paraId="22D3A045" w14:textId="77777777" w:rsidR="00710966" w:rsidRPr="00ED70A5" w:rsidRDefault="00710966" w:rsidP="00710966">
      <w:pPr>
        <w:tabs>
          <w:tab w:val="right" w:pos="6630"/>
        </w:tabs>
        <w:jc w:val="both"/>
        <w:rPr>
          <w:rFonts w:asciiTheme="minorHAnsi" w:hAnsiTheme="minorHAnsi" w:cstheme="minorHAnsi"/>
        </w:rPr>
      </w:pPr>
    </w:p>
    <w:p w14:paraId="2BB83ABA" w14:textId="42642274" w:rsidR="00710966" w:rsidRDefault="00417458" w:rsidP="001337CF">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49548C" w:rsidRPr="00ED70A5">
        <w:rPr>
          <w:rFonts w:asciiTheme="minorHAnsi" w:hAnsiTheme="minorHAnsi" w:cstheme="minorHAnsi"/>
        </w:rPr>
        <w:t>len</w:t>
      </w:r>
    </w:p>
    <w:p w14:paraId="588E0108" w14:textId="77777777" w:rsidR="0047730D" w:rsidRPr="0047730D" w:rsidRDefault="0047730D" w:rsidP="0047730D">
      <w:pPr>
        <w:spacing w:before="120"/>
        <w:jc w:val="both"/>
        <w:rPr>
          <w:rFonts w:asciiTheme="minorHAnsi" w:hAnsiTheme="minorHAnsi" w:cstheme="minorHAnsi"/>
        </w:rPr>
      </w:pPr>
      <w:r w:rsidRPr="0047730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6E7AA953" w14:textId="1CC98EF1" w:rsidR="002A1916" w:rsidRDefault="0047730D" w:rsidP="0047730D">
      <w:pPr>
        <w:spacing w:before="120"/>
        <w:jc w:val="both"/>
        <w:rPr>
          <w:rFonts w:asciiTheme="minorHAnsi" w:hAnsiTheme="minorHAnsi" w:cstheme="minorHAnsi"/>
        </w:rPr>
      </w:pPr>
      <w:r w:rsidRPr="0047730D">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17C907FB" w14:textId="77777777" w:rsidR="008B1DDF" w:rsidRDefault="008B1DDF" w:rsidP="0047730D">
      <w:pPr>
        <w:spacing w:before="120"/>
        <w:jc w:val="both"/>
        <w:rPr>
          <w:rFonts w:asciiTheme="minorHAnsi" w:hAnsiTheme="minorHAnsi" w:cstheme="minorHAnsi"/>
        </w:rPr>
      </w:pPr>
    </w:p>
    <w:p w14:paraId="4A29D3EA" w14:textId="6AE34D7A" w:rsidR="002A1916" w:rsidRDefault="00B86FE0" w:rsidP="002A1916">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2A1916">
        <w:rPr>
          <w:rFonts w:asciiTheme="minorHAnsi" w:hAnsiTheme="minorHAnsi" w:cstheme="minorHAnsi"/>
        </w:rPr>
        <w:t>len</w:t>
      </w:r>
    </w:p>
    <w:p w14:paraId="75CB47EB" w14:textId="77777777" w:rsidR="00B86FE0" w:rsidRPr="00B86FE0" w:rsidRDefault="00B86FE0" w:rsidP="00B86FE0">
      <w:pPr>
        <w:ind w:left="360"/>
        <w:rPr>
          <w:rFonts w:asciiTheme="minorHAnsi" w:hAnsiTheme="minorHAnsi" w:cstheme="minorHAnsi"/>
        </w:rPr>
      </w:pPr>
    </w:p>
    <w:p w14:paraId="469DBA91"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2C0B1788" w14:textId="77777777" w:rsidR="00B86FE0" w:rsidRPr="00DC15A9" w:rsidRDefault="00B86FE0" w:rsidP="00B86FE0">
      <w:pPr>
        <w:numPr>
          <w:ilvl w:val="12"/>
          <w:numId w:val="0"/>
        </w:numPr>
        <w:spacing w:line="260" w:lineRule="atLeast"/>
        <w:jc w:val="both"/>
        <w:rPr>
          <w:rFonts w:cs="Arial"/>
          <w:sz w:val="20"/>
        </w:rPr>
      </w:pPr>
    </w:p>
    <w:p w14:paraId="4092817E"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4F7E8462"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43A973A0"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1538FF10" w14:textId="77777777" w:rsidR="00B86FE0" w:rsidRDefault="00B86FE0" w:rsidP="00B86FE0">
      <w:pPr>
        <w:pStyle w:val="Odstavekseznama"/>
        <w:rPr>
          <w:rFonts w:asciiTheme="minorHAnsi" w:hAnsiTheme="minorHAnsi" w:cstheme="minorHAnsi"/>
        </w:rPr>
      </w:pPr>
    </w:p>
    <w:p w14:paraId="34265378" w14:textId="77777777" w:rsidR="008B43FA" w:rsidRPr="00D74167" w:rsidRDefault="008B43FA" w:rsidP="008B43FA">
      <w:pPr>
        <w:pStyle w:val="Odstavekseznama"/>
        <w:numPr>
          <w:ilvl w:val="0"/>
          <w:numId w:val="42"/>
        </w:numPr>
        <w:jc w:val="center"/>
        <w:rPr>
          <w:rFonts w:asciiTheme="minorHAnsi" w:hAnsiTheme="minorHAnsi" w:cstheme="minorHAnsi"/>
          <w:highlight w:val="yellow"/>
        </w:rPr>
      </w:pPr>
      <w:r w:rsidRPr="00D74167">
        <w:rPr>
          <w:rFonts w:asciiTheme="minorHAnsi" w:hAnsiTheme="minorHAnsi" w:cstheme="minorHAnsi"/>
          <w:highlight w:val="yellow"/>
        </w:rPr>
        <w:t>člen</w:t>
      </w:r>
    </w:p>
    <w:p w14:paraId="3D5CFB4F" w14:textId="77777777" w:rsidR="008B43FA" w:rsidRPr="00D74167" w:rsidRDefault="008B43FA" w:rsidP="008B43FA">
      <w:pPr>
        <w:pStyle w:val="Odstavekseznama"/>
        <w:rPr>
          <w:rFonts w:asciiTheme="minorHAnsi" w:hAnsiTheme="minorHAnsi" w:cstheme="minorHAnsi"/>
          <w:highlight w:val="yellow"/>
        </w:rPr>
      </w:pPr>
    </w:p>
    <w:p w14:paraId="3321E1F0"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izjavljata, da v zvezi s sklenitvijo te pogodbe ni podanih okoliščin, ki predstavljajo ali bi lahko predstavljale nasprotje interesov. O vsakem zaznanem</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obstoječem ali potencialnem nasprotju interesov kot tudi zaznanem videzu nasprotja interesov med izvajanjem te pogodbe bo vsaka pogodbena stranka nemudoma obvestila nasprotno pogodbeno stranko.</w:t>
      </w:r>
    </w:p>
    <w:p w14:paraId="35E57EAB"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highlight w:val="yellow"/>
        </w:rPr>
        <w:br/>
      </w:r>
      <w:r w:rsidRPr="00C667CF">
        <w:rPr>
          <w:highlight w:val="yellow"/>
        </w:rPr>
        <w:br/>
      </w:r>
      <w:r w:rsidRPr="00C667CF">
        <w:rPr>
          <w:rFonts w:asciiTheme="minorHAnsi" w:hAnsiTheme="minorHAnsi" w:cstheme="minorHAnsi"/>
          <w:highlight w:val="yellow"/>
        </w:rPr>
        <w:t>Pogodbeni stranki se zavezujeta, da bosta izvedli vse potrebne ukrepe za obvladovanje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tveganj, ki bi lahko izhajala iz nasprotja interesov, predvsem, a ne izključno z:</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izločitvijo oseb, pri katerih je podano nasprotje interesov, iz vseh nadaljnjih postopkov, povezanih z</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izvajanjem predmeta pogodbe, ali z drugimi ukrepi, ki smiselno onemogočajo, da bi takšne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osebe vplivale na izvajanje pogodbe,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z izvedbo postopkov nadzora nad že opravljenimi</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dejanji oseb, pri katerih je podano nasprotje interesov,</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z angažiranjem druge osebe, ki bo</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sproti preverjala in odobrila vsa dejanja, ki jih v zvezi z izvajanjem pogodbe opravi oseba,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pri kateri je podano nasprotje interesov.</w:t>
      </w:r>
    </w:p>
    <w:p w14:paraId="40392EBA"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highlight w:val="yellow"/>
        </w:rPr>
        <w:br/>
      </w:r>
      <w:r w:rsidRPr="00C667CF">
        <w:rPr>
          <w:highlight w:val="yellow"/>
        </w:rPr>
        <w:br/>
      </w:r>
      <w:r w:rsidRPr="00C667CF">
        <w:rPr>
          <w:rFonts w:asciiTheme="minorHAnsi" w:hAnsiTheme="minorHAnsi" w:cstheme="minorHAnsi"/>
          <w:highlight w:val="yellow"/>
        </w:rPr>
        <w:t>Vsaka pogodbena stranka je odgovorna za izvedbo ukrepov v zvezi z osebami, ki delujejo v</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njenem imenu in/ali za njen račun. O izvedenih ukrepih je potrebno obvestiti nasprotno</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stranko. Kadar pogodbena stranka potrebnih ukrepov ne more izvesti brez udeležbe</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nasprotne pogodbene stranke, se o izvedbi ukrepov pogodbeni stranki posebej dogovorita.</w:t>
      </w:r>
      <w:r w:rsidRPr="00D74167">
        <w:rPr>
          <w:rFonts w:asciiTheme="minorHAnsi" w:hAnsiTheme="minorHAnsi" w:cstheme="minorHAnsi"/>
          <w:highlight w:val="yellow"/>
        </w:rPr>
        <w:t xml:space="preserve"> </w:t>
      </w:r>
    </w:p>
    <w:p w14:paraId="6CC26FC8"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D74167">
        <w:rPr>
          <w:highlight w:val="yellow"/>
        </w:rPr>
        <w:br/>
      </w:r>
      <w:r w:rsidRPr="00D74167">
        <w:rPr>
          <w:highlight w:val="yellow"/>
        </w:rPr>
        <w:br/>
      </w:r>
      <w:r w:rsidRPr="00D74167">
        <w:rPr>
          <w:rFonts w:asciiTheme="minorHAnsi" w:hAnsiTheme="minorHAnsi" w:cstheme="minorHAnsi"/>
          <w:highlight w:val="yellow"/>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7A47402B"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D74167">
        <w:rPr>
          <w:rFonts w:asciiTheme="minorHAnsi" w:hAnsiTheme="minorHAnsi" w:cstheme="minorHAnsi"/>
          <w:highlight w:val="yellow"/>
        </w:rPr>
        <w:br/>
      </w:r>
      <w:r w:rsidRPr="00D74167">
        <w:rPr>
          <w:rFonts w:asciiTheme="minorHAnsi" w:hAnsiTheme="minorHAnsi" w:cstheme="minorHAnsi"/>
          <w:highlight w:val="yellow"/>
        </w:rPr>
        <w:b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A759CD9"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p>
    <w:p w14:paraId="2D0EE19D" w14:textId="77777777" w:rsidR="008B43FA" w:rsidRPr="00D74167" w:rsidRDefault="008B43FA" w:rsidP="008B43FA">
      <w:pPr>
        <w:pStyle w:val="Odstavekseznama"/>
        <w:numPr>
          <w:ilvl w:val="0"/>
          <w:numId w:val="42"/>
        </w:numPr>
        <w:jc w:val="center"/>
        <w:rPr>
          <w:rFonts w:asciiTheme="minorHAnsi" w:hAnsiTheme="minorHAnsi" w:cstheme="minorHAnsi"/>
          <w:highlight w:val="yellow"/>
        </w:rPr>
      </w:pPr>
      <w:r w:rsidRPr="00D74167">
        <w:rPr>
          <w:rFonts w:asciiTheme="minorHAnsi" w:hAnsiTheme="minorHAnsi" w:cstheme="minorHAnsi"/>
          <w:highlight w:val="yellow"/>
        </w:rPr>
        <w:t>člen</w:t>
      </w:r>
    </w:p>
    <w:p w14:paraId="2EF20107" w14:textId="77777777" w:rsidR="008B43FA" w:rsidRPr="00D74167" w:rsidRDefault="008B43FA" w:rsidP="008B43FA">
      <w:pPr>
        <w:pStyle w:val="Odstavekseznama"/>
        <w:rPr>
          <w:rFonts w:asciiTheme="minorHAnsi" w:hAnsiTheme="minorHAnsi" w:cstheme="minorHAnsi"/>
          <w:highlight w:val="yellow"/>
        </w:rPr>
      </w:pPr>
    </w:p>
    <w:p w14:paraId="151E3DD7"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443721D8"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t>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121A32EA"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p>
    <w:p w14:paraId="121FED83" w14:textId="77777777" w:rsidR="008B43FA" w:rsidRPr="00D74167" w:rsidRDefault="008B43FA" w:rsidP="008B43FA">
      <w:pPr>
        <w:pStyle w:val="Odstavekseznama"/>
        <w:numPr>
          <w:ilvl w:val="0"/>
          <w:numId w:val="42"/>
        </w:numPr>
        <w:jc w:val="center"/>
        <w:rPr>
          <w:rFonts w:asciiTheme="minorHAnsi" w:hAnsiTheme="minorHAnsi" w:cstheme="minorHAnsi"/>
          <w:highlight w:val="yellow"/>
        </w:rPr>
      </w:pPr>
      <w:r w:rsidRPr="00D74167">
        <w:rPr>
          <w:rFonts w:asciiTheme="minorHAnsi" w:hAnsiTheme="minorHAnsi" w:cstheme="minorHAnsi"/>
          <w:highlight w:val="yellow"/>
        </w:rPr>
        <w:t>člen</w:t>
      </w:r>
    </w:p>
    <w:p w14:paraId="6DE77E66" w14:textId="77777777" w:rsidR="008B43FA" w:rsidRPr="00D74167" w:rsidRDefault="008B43FA" w:rsidP="008B43FA">
      <w:pPr>
        <w:pStyle w:val="Odstavekseznama"/>
        <w:rPr>
          <w:rFonts w:asciiTheme="minorHAnsi" w:hAnsiTheme="minorHAnsi" w:cstheme="minorHAnsi"/>
          <w:highlight w:val="yellow"/>
        </w:rPr>
      </w:pPr>
    </w:p>
    <w:p w14:paraId="64E8F7A7" w14:textId="77777777" w:rsidR="008B43FA"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5871B163" w14:textId="77777777" w:rsidR="008B43FA"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r>
      <w:r w:rsidRPr="00C667CF">
        <w:rPr>
          <w:rFonts w:asciiTheme="minorHAnsi" w:hAnsiTheme="minorHAnsi" w:cstheme="minorHAnsi"/>
          <w:highlight w:val="yellow"/>
        </w:rPr>
        <w:b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1CAEF623"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r>
      <w:r w:rsidRPr="00C667CF">
        <w:rPr>
          <w:rFonts w:asciiTheme="minorHAnsi" w:hAnsiTheme="minorHAnsi" w:cstheme="minorHAnsi"/>
          <w:highlight w:val="yellow"/>
        </w:rPr>
        <w:br/>
        <w:t>Poslovne skrivnosti oziroma zaupnih informacij ne predstavljajo naslednje informacije:</w:t>
      </w:r>
      <w:r w:rsidRPr="00C667CF">
        <w:rPr>
          <w:rFonts w:asciiTheme="minorHAnsi" w:hAnsiTheme="minorHAnsi" w:cstheme="minorHAnsi"/>
          <w:highlight w:val="yellow"/>
        </w:rPr>
        <w:br/>
        <w:t>informacije, ki jih je pogodbena stranka že posedovala, še preden jih je prejela od druge pogodbene stranke,informacije, ki so bile ali postanejo javne iz drugega razloga, kot je kršenje tega dogovora,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informacije iz te pogodbe oziroma v zvezi s to pogodbo, ki v skladu z veljavno zakonodajo štejejo za informacije javnega značaja vsaj ene od pogodbenih strank in jih je ta pogodbena stranka</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dolžna javno razkriti.</w:t>
      </w:r>
    </w:p>
    <w:p w14:paraId="7F256804" w14:textId="77777777" w:rsidR="008B43FA" w:rsidRPr="00D74167" w:rsidRDefault="008B43FA" w:rsidP="008B43FA">
      <w:pPr>
        <w:widowControl w:val="0"/>
        <w:autoSpaceDE w:val="0"/>
        <w:autoSpaceDN w:val="0"/>
        <w:adjustRightInd w:val="0"/>
        <w:jc w:val="both"/>
        <w:rPr>
          <w:rFonts w:asciiTheme="minorHAnsi" w:hAnsiTheme="minorHAnsi" w:cstheme="minorHAnsi"/>
          <w:highlight w:val="yellow"/>
        </w:rPr>
      </w:pPr>
      <w:r w:rsidRPr="00C667CF">
        <w:rPr>
          <w:rFonts w:asciiTheme="minorHAnsi" w:hAnsiTheme="minorHAnsi" w:cstheme="minorHAnsi"/>
          <w:highlight w:val="yellow"/>
        </w:rPr>
        <w:br/>
        <w:t>Obveznost varovanja zaupnih informacij iz tega člena ostane v veljavi tudi po prenehanju</w:t>
      </w:r>
      <w:r w:rsidRPr="00D74167">
        <w:rPr>
          <w:rFonts w:asciiTheme="minorHAnsi" w:hAnsiTheme="minorHAnsi" w:cstheme="minorHAnsi"/>
          <w:highlight w:val="yellow"/>
        </w:rPr>
        <w:t xml:space="preserve"> </w:t>
      </w:r>
      <w:r w:rsidRPr="00C667CF">
        <w:rPr>
          <w:rFonts w:asciiTheme="minorHAnsi" w:hAnsiTheme="minorHAnsi" w:cstheme="minorHAnsi"/>
          <w:highlight w:val="yellow"/>
        </w:rPr>
        <w:t>veljavnosti te pogodbe.</w:t>
      </w:r>
    </w:p>
    <w:p w14:paraId="59145059" w14:textId="77777777" w:rsidR="008B43FA" w:rsidRDefault="008B43FA" w:rsidP="008B43FA">
      <w:pPr>
        <w:widowControl w:val="0"/>
        <w:autoSpaceDE w:val="0"/>
        <w:autoSpaceDN w:val="0"/>
        <w:adjustRightInd w:val="0"/>
        <w:jc w:val="both"/>
        <w:rPr>
          <w:rFonts w:asciiTheme="minorHAnsi" w:hAnsiTheme="minorHAnsi" w:cstheme="minorHAnsi"/>
        </w:rPr>
      </w:pPr>
      <w:r w:rsidRPr="00C667CF">
        <w:rPr>
          <w:rFonts w:asciiTheme="minorHAnsi" w:hAnsiTheme="minorHAnsi" w:cstheme="minorHAnsi"/>
          <w:highlight w:val="yellow"/>
        </w:rPr>
        <w:br/>
        <w:t>Izvajalec se zavezuje, da bo vse osebe, ki so pri njej v delovnem razmerju, pogodbene ter zunanje sodelavce, ki se bodo seznanile s podatki v okviru izvajanja te pogodbe, pisno opozoril na dolžnost varovanja podatkov.</w:t>
      </w:r>
    </w:p>
    <w:p w14:paraId="0648DBD6" w14:textId="77777777" w:rsidR="008B43FA" w:rsidRDefault="008B43FA" w:rsidP="008B43FA">
      <w:pPr>
        <w:pStyle w:val="Odstavekseznama"/>
        <w:rPr>
          <w:rFonts w:asciiTheme="minorHAnsi" w:hAnsiTheme="minorHAnsi" w:cstheme="minorHAnsi"/>
        </w:rPr>
      </w:pPr>
    </w:p>
    <w:p w14:paraId="4151DA4C" w14:textId="5B260A6E" w:rsidR="008B43FA" w:rsidRDefault="008B43FA" w:rsidP="002A1916">
      <w:pPr>
        <w:pStyle w:val="Odstavekseznama"/>
        <w:numPr>
          <w:ilvl w:val="0"/>
          <w:numId w:val="42"/>
        </w:numPr>
        <w:jc w:val="center"/>
        <w:rPr>
          <w:rFonts w:asciiTheme="minorHAnsi" w:hAnsiTheme="minorHAnsi" w:cstheme="minorHAnsi"/>
        </w:rPr>
      </w:pPr>
      <w:r>
        <w:rPr>
          <w:rFonts w:asciiTheme="minorHAnsi" w:hAnsiTheme="minorHAnsi" w:cstheme="minorHAnsi"/>
        </w:rPr>
        <w:t>člen</w:t>
      </w:r>
    </w:p>
    <w:p w14:paraId="1B1D97A3" w14:textId="77777777" w:rsidR="002A1916" w:rsidRDefault="002A1916" w:rsidP="002A1916">
      <w:pPr>
        <w:jc w:val="both"/>
        <w:rPr>
          <w:rFonts w:asciiTheme="minorHAnsi" w:hAnsiTheme="minorHAnsi" w:cstheme="minorHAnsi"/>
        </w:rPr>
      </w:pPr>
    </w:p>
    <w:p w14:paraId="62A2DB4E" w14:textId="72BEC1CC" w:rsidR="002A1916" w:rsidRPr="00ED70A5" w:rsidRDefault="002A1916" w:rsidP="002A1916">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1CC4393F"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2ED4EDAB"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39AE9369"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7959F84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B96095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15F22BB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06832F9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71C6A613" w14:textId="77777777" w:rsidR="002A1916" w:rsidRPr="00ED70A5" w:rsidRDefault="002A1916" w:rsidP="002A1916">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6CDE1365"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1E9B0A7F"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EE66E7"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20EE91AC"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7B574095" w14:textId="77777777" w:rsidR="002A1916" w:rsidRPr="00ED70A5" w:rsidRDefault="002A1916" w:rsidP="002A1916">
      <w:pPr>
        <w:numPr>
          <w:ilvl w:val="12"/>
          <w:numId w:val="0"/>
        </w:numPr>
        <w:jc w:val="both"/>
        <w:rPr>
          <w:rFonts w:asciiTheme="minorHAnsi" w:hAnsiTheme="minorHAnsi" w:cstheme="minorHAnsi"/>
        </w:rPr>
      </w:pPr>
    </w:p>
    <w:p w14:paraId="5D5590CF" w14:textId="77777777" w:rsidR="002A1916" w:rsidRDefault="002A1916" w:rsidP="002A1916">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2026DDD2" w14:textId="77777777" w:rsidR="00710966" w:rsidRPr="00ED70A5" w:rsidRDefault="00710966" w:rsidP="00710966">
      <w:pPr>
        <w:widowControl w:val="0"/>
        <w:autoSpaceDE w:val="0"/>
        <w:autoSpaceDN w:val="0"/>
        <w:adjustRightInd w:val="0"/>
        <w:jc w:val="both"/>
        <w:rPr>
          <w:rFonts w:asciiTheme="minorHAnsi" w:hAnsiTheme="minorHAnsi" w:cstheme="minorHAnsi"/>
        </w:rPr>
      </w:pPr>
    </w:p>
    <w:p w14:paraId="0E18925D"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 xml:space="preserve">člen </w:t>
      </w:r>
    </w:p>
    <w:p w14:paraId="5FB3C1CA" w14:textId="77777777" w:rsidR="00710966" w:rsidRPr="00ED70A5" w:rsidRDefault="00710966" w:rsidP="00710966">
      <w:pPr>
        <w:pStyle w:val="Odstavekseznama"/>
        <w:rPr>
          <w:rFonts w:asciiTheme="minorHAnsi" w:hAnsiTheme="minorHAnsi" w:cstheme="minorHAnsi"/>
        </w:rPr>
      </w:pPr>
    </w:p>
    <w:p w14:paraId="0E1E5194" w14:textId="77777777" w:rsidR="00710966" w:rsidRPr="00ED70A5" w:rsidRDefault="00710966" w:rsidP="00710966">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3C2C6386" w14:textId="77777777" w:rsidR="00710966" w:rsidRPr="00ED70A5" w:rsidRDefault="00710966" w:rsidP="00710966">
      <w:pPr>
        <w:jc w:val="both"/>
        <w:rPr>
          <w:rFonts w:asciiTheme="minorHAnsi" w:hAnsiTheme="minorHAnsi" w:cstheme="minorHAnsi"/>
        </w:rPr>
      </w:pPr>
    </w:p>
    <w:p w14:paraId="0DF2CD78" w14:textId="77777777" w:rsidR="00710966" w:rsidRPr="00ED70A5" w:rsidRDefault="00710966" w:rsidP="00710966">
      <w:pPr>
        <w:widowControl w:val="0"/>
        <w:autoSpaceDE w:val="0"/>
        <w:adjustRightInd w:val="0"/>
        <w:jc w:val="both"/>
        <w:rPr>
          <w:rFonts w:asciiTheme="minorHAnsi" w:hAnsiTheme="minorHAnsi" w:cstheme="minorHAnsi"/>
        </w:rPr>
      </w:pPr>
    </w:p>
    <w:p w14:paraId="36C13A81" w14:textId="77777777" w:rsidR="00710966" w:rsidRPr="00ED70A5" w:rsidRDefault="00710966" w:rsidP="00710966">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4"/>
        <w:gridCol w:w="284"/>
        <w:gridCol w:w="4700"/>
      </w:tblGrid>
      <w:tr w:rsidR="00710966" w:rsidRPr="00ED70A5" w14:paraId="24F4382B" w14:textId="77777777" w:rsidTr="00780F67">
        <w:tc>
          <w:tcPr>
            <w:tcW w:w="4644" w:type="dxa"/>
            <w:shd w:val="clear" w:color="auto" w:fill="auto"/>
          </w:tcPr>
          <w:p w14:paraId="2DEE2C66"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252A0E1D"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96C25D5"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 ______________</w:t>
            </w:r>
          </w:p>
        </w:tc>
      </w:tr>
      <w:tr w:rsidR="00710966" w:rsidRPr="00ED70A5" w14:paraId="7EF03799" w14:textId="77777777" w:rsidTr="00780F67">
        <w:tc>
          <w:tcPr>
            <w:tcW w:w="4644" w:type="dxa"/>
            <w:shd w:val="clear" w:color="auto" w:fill="auto"/>
          </w:tcPr>
          <w:p w14:paraId="481B90A7" w14:textId="77777777" w:rsidR="00710966" w:rsidRPr="00ED70A5" w:rsidRDefault="00710966" w:rsidP="00780F67">
            <w:pPr>
              <w:jc w:val="center"/>
              <w:rPr>
                <w:rFonts w:asciiTheme="minorHAnsi" w:hAnsiTheme="minorHAnsi" w:cstheme="minorHAnsi"/>
              </w:rPr>
            </w:pPr>
          </w:p>
          <w:p w14:paraId="648937FF"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Izvajalec:</w:t>
            </w:r>
          </w:p>
        </w:tc>
        <w:tc>
          <w:tcPr>
            <w:tcW w:w="284" w:type="dxa"/>
            <w:shd w:val="clear" w:color="auto" w:fill="auto"/>
          </w:tcPr>
          <w:p w14:paraId="7F362FF6"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CDAFA02" w14:textId="77777777" w:rsidR="00710966" w:rsidRPr="00ED70A5" w:rsidRDefault="00710966" w:rsidP="00780F67">
            <w:pPr>
              <w:jc w:val="center"/>
              <w:rPr>
                <w:rFonts w:asciiTheme="minorHAnsi" w:hAnsiTheme="minorHAnsi" w:cstheme="minorHAnsi"/>
              </w:rPr>
            </w:pPr>
          </w:p>
          <w:p w14:paraId="57B6127D"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Naročnik:</w:t>
            </w:r>
          </w:p>
        </w:tc>
      </w:tr>
      <w:tr w:rsidR="00710966" w:rsidRPr="00ED70A5" w14:paraId="233B240D" w14:textId="77777777" w:rsidTr="00780F67">
        <w:tc>
          <w:tcPr>
            <w:tcW w:w="4644" w:type="dxa"/>
            <w:shd w:val="clear" w:color="auto" w:fill="auto"/>
          </w:tcPr>
          <w:sdt>
            <w:sdtPr>
              <w:rPr>
                <w:rFonts w:asciiTheme="minorHAnsi" w:hAnsiTheme="minorHAnsi" w:cstheme="minorHAnsi"/>
              </w:rPr>
              <w:id w:val="-1866666872"/>
              <w:placeholder>
                <w:docPart w:val="B3BF5828034D433F96702A98578E29A1"/>
              </w:placeholder>
              <w:showingPlcHdr/>
              <w:text/>
            </w:sdtPr>
            <w:sdtContent>
              <w:p w14:paraId="6091E1E4"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5793C4A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AEC899E"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919010253"/>
              <w:placeholder>
                <w:docPart w:val="713588907E9E4077B204D30AD1A5DE3A"/>
              </w:placeholder>
              <w:showingPlcHdr/>
              <w:text/>
            </w:sdtPr>
            <w:sdtContent>
              <w:p w14:paraId="3618263C"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F6866C3" w14:textId="366721E8" w:rsidR="00710966" w:rsidRPr="00ED70A5" w:rsidRDefault="00710966" w:rsidP="00780F67">
            <w:pPr>
              <w:jc w:val="center"/>
              <w:rPr>
                <w:rFonts w:asciiTheme="minorHAnsi" w:hAnsiTheme="minorHAnsi" w:cstheme="minorHAnsi"/>
                <w:bCs/>
              </w:rPr>
            </w:pPr>
          </w:p>
        </w:tc>
      </w:tr>
      <w:tr w:rsidR="00710966" w:rsidRPr="00ED70A5" w14:paraId="14C5DA5C" w14:textId="77777777" w:rsidTr="00780F67">
        <w:tc>
          <w:tcPr>
            <w:tcW w:w="4644" w:type="dxa"/>
            <w:shd w:val="clear" w:color="auto" w:fill="auto"/>
          </w:tcPr>
          <w:p w14:paraId="2EE2DF11"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0944892"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B0E81F" w14:textId="77777777" w:rsidR="00710966" w:rsidRPr="00ED70A5" w:rsidRDefault="00710966" w:rsidP="00780F67">
            <w:pPr>
              <w:jc w:val="center"/>
              <w:rPr>
                <w:rFonts w:asciiTheme="minorHAnsi" w:hAnsiTheme="minorHAnsi" w:cstheme="minorHAnsi"/>
                <w:b/>
              </w:rPr>
            </w:pPr>
          </w:p>
        </w:tc>
      </w:tr>
      <w:tr w:rsidR="00710966" w:rsidRPr="00ED70A5" w14:paraId="309F86D5" w14:textId="77777777" w:rsidTr="00780F67">
        <w:tc>
          <w:tcPr>
            <w:tcW w:w="4644" w:type="dxa"/>
            <w:shd w:val="clear" w:color="auto" w:fill="auto"/>
          </w:tcPr>
          <w:p w14:paraId="0556C0E2"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6C32603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A0F338" w14:textId="77777777" w:rsidR="00710966" w:rsidRPr="00ED70A5" w:rsidRDefault="00710966" w:rsidP="00780F67">
            <w:pPr>
              <w:jc w:val="center"/>
              <w:rPr>
                <w:rFonts w:asciiTheme="minorHAnsi" w:hAnsiTheme="minorHAnsi" w:cstheme="minorHAnsi"/>
                <w:b/>
              </w:rPr>
            </w:pPr>
            <w:r w:rsidRPr="00ED70A5">
              <w:rPr>
                <w:rFonts w:asciiTheme="minorHAnsi" w:hAnsiTheme="minorHAnsi" w:cstheme="minorHAnsi"/>
              </w:rPr>
              <w:t>Direktor:</w:t>
            </w:r>
          </w:p>
        </w:tc>
      </w:tr>
      <w:tr w:rsidR="00710966" w:rsidRPr="00ED70A5" w14:paraId="385B550F" w14:textId="77777777" w:rsidTr="00780F67">
        <w:sdt>
          <w:sdtPr>
            <w:rPr>
              <w:rFonts w:asciiTheme="minorHAnsi" w:hAnsiTheme="minorHAnsi" w:cstheme="minorHAnsi"/>
            </w:rPr>
            <w:id w:val="-2085668766"/>
            <w:placeholder>
              <w:docPart w:val="B3BF5828034D433F96702A98578E29A1"/>
            </w:placeholder>
            <w:showingPlcHdr/>
            <w:text/>
          </w:sdtPr>
          <w:sdtContent>
            <w:tc>
              <w:tcPr>
                <w:tcW w:w="4644" w:type="dxa"/>
                <w:shd w:val="clear" w:color="auto" w:fill="auto"/>
              </w:tcPr>
              <w:p w14:paraId="73046AE6"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0B85EB60"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1087220357"/>
              <w:placeholder>
                <w:docPart w:val="2A8696E5F1684717A584168615F8AAD2"/>
              </w:placeholder>
              <w:showingPlcHdr/>
              <w:text/>
            </w:sdtPr>
            <w:sdtContent>
              <w:p w14:paraId="4BBA2072"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2BA3720E" w14:textId="77777777" w:rsidR="00710966" w:rsidRPr="00ED70A5" w:rsidRDefault="00710966" w:rsidP="00780F67">
            <w:pPr>
              <w:jc w:val="center"/>
              <w:rPr>
                <w:rFonts w:asciiTheme="minorHAnsi" w:hAnsiTheme="minorHAnsi" w:cstheme="minorHAnsi"/>
              </w:rPr>
            </w:pPr>
          </w:p>
        </w:tc>
      </w:tr>
      <w:tr w:rsidR="00710966" w:rsidRPr="00ED70A5" w14:paraId="79763170" w14:textId="77777777" w:rsidTr="00780F67">
        <w:tc>
          <w:tcPr>
            <w:tcW w:w="4644" w:type="dxa"/>
            <w:shd w:val="clear" w:color="auto" w:fill="auto"/>
          </w:tcPr>
          <w:p w14:paraId="22DAEF5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441D0D7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29994EF1" w14:textId="77777777" w:rsidR="00710966" w:rsidRPr="00ED70A5" w:rsidRDefault="00710966" w:rsidP="00780F67">
            <w:pPr>
              <w:jc w:val="center"/>
              <w:rPr>
                <w:rFonts w:asciiTheme="minorHAnsi" w:hAnsiTheme="minorHAnsi" w:cstheme="minorHAnsi"/>
              </w:rPr>
            </w:pPr>
          </w:p>
        </w:tc>
      </w:tr>
      <w:tr w:rsidR="00710966" w:rsidRPr="00ED70A5" w14:paraId="67795697" w14:textId="77777777" w:rsidTr="00780F67">
        <w:tc>
          <w:tcPr>
            <w:tcW w:w="4644" w:type="dxa"/>
            <w:tcBorders>
              <w:bottom w:val="single" w:sz="4" w:space="0" w:color="auto"/>
            </w:tcBorders>
            <w:shd w:val="clear" w:color="auto" w:fill="auto"/>
          </w:tcPr>
          <w:p w14:paraId="4653973D"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0FDDDB40" w14:textId="77777777" w:rsidR="00710966" w:rsidRPr="00ED70A5" w:rsidRDefault="00710966" w:rsidP="00780F67">
            <w:pPr>
              <w:jc w:val="center"/>
              <w:rPr>
                <w:rFonts w:asciiTheme="minorHAnsi" w:hAnsiTheme="minorHAnsi" w:cstheme="minorHAnsi"/>
              </w:rPr>
            </w:pPr>
          </w:p>
        </w:tc>
        <w:tc>
          <w:tcPr>
            <w:tcW w:w="4850" w:type="dxa"/>
            <w:tcBorders>
              <w:bottom w:val="single" w:sz="4" w:space="0" w:color="auto"/>
            </w:tcBorders>
            <w:shd w:val="clear" w:color="auto" w:fill="auto"/>
          </w:tcPr>
          <w:p w14:paraId="4D30E2CB" w14:textId="77777777" w:rsidR="00710966" w:rsidRPr="00ED70A5" w:rsidRDefault="00710966" w:rsidP="00780F67">
            <w:pPr>
              <w:jc w:val="center"/>
              <w:rPr>
                <w:rFonts w:asciiTheme="minorHAnsi" w:hAnsiTheme="minorHAnsi" w:cstheme="minorHAnsi"/>
              </w:rPr>
            </w:pPr>
          </w:p>
        </w:tc>
      </w:tr>
    </w:tbl>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271AF1">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5F0F7109"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24DF37DC"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051B191F" w14:textId="7D1214B4" w:rsidR="00DA59FD" w:rsidRPr="00ED70A5" w:rsidRDefault="008370BA" w:rsidP="00DA59FD">
      <w:pPr>
        <w:tabs>
          <w:tab w:val="left" w:pos="284"/>
          <w:tab w:val="center" w:pos="4394"/>
        </w:tabs>
        <w:jc w:val="both"/>
        <w:rPr>
          <w:rFonts w:asciiTheme="minorHAnsi" w:hAnsiTheme="minorHAnsi" w:cstheme="minorHAnsi"/>
        </w:rPr>
      </w:pPr>
      <w:r w:rsidRPr="00ED70A5">
        <w:rPr>
          <w:rFonts w:asciiTheme="minorHAnsi" w:hAnsiTheme="minorHAnsi" w:cstheme="minorHAnsi"/>
        </w:rPr>
        <w:t xml:space="preserve">Naročnika,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xml:space="preserve">, nepreklicno pooblaščamo, da izpolni to bianco menico v znesku </w:t>
      </w:r>
      <w:r w:rsidR="00CF73D6" w:rsidRPr="00ED70A5">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ED70A5">
            <w:rPr>
              <w:rStyle w:val="Besedilooznabemesta"/>
              <w:rFonts w:asciiTheme="minorHAnsi" w:eastAsiaTheme="majorEastAsia" w:hAnsiTheme="minorHAnsi" w:cstheme="minorHAnsi"/>
            </w:rPr>
            <w:t>Kliknite ali tapnite tukaj, če želite vnesti besedilo.</w:t>
          </w:r>
        </w:sdtContent>
      </w:sdt>
      <w:r w:rsidR="00CF73D6" w:rsidRPr="00ED70A5">
        <w:rPr>
          <w:rFonts w:asciiTheme="minorHAnsi" w:hAnsiTheme="minorHAnsi" w:cstheme="minorHAnsi"/>
        </w:rPr>
        <w:t xml:space="preserve"> EUR </w:t>
      </w:r>
      <w:r w:rsidR="00CF73D6" w:rsidRPr="00ED70A5">
        <w:rPr>
          <w:rFonts w:asciiTheme="minorHAnsi" w:hAnsiTheme="minorHAnsi" w:cstheme="minorHAnsi"/>
          <w:i/>
          <w:iCs/>
        </w:rPr>
        <w:t>(</w:t>
      </w:r>
      <w:r w:rsidR="00417458">
        <w:rPr>
          <w:rFonts w:asciiTheme="minorHAnsi" w:hAnsiTheme="minorHAnsi" w:cstheme="minorHAnsi"/>
          <w:i/>
          <w:iCs/>
        </w:rPr>
        <w:t>10</w:t>
      </w:r>
      <w:r w:rsidR="004763CF" w:rsidRPr="00ED70A5">
        <w:rPr>
          <w:rFonts w:asciiTheme="minorHAnsi" w:hAnsiTheme="minorHAnsi" w:cstheme="minorHAnsi"/>
          <w:i/>
          <w:iCs/>
        </w:rPr>
        <w:t xml:space="preserve">% od skupne pogodbene vrednosti z </w:t>
      </w:r>
      <w:r w:rsidR="00FD100C" w:rsidRPr="00ED70A5">
        <w:rPr>
          <w:rFonts w:asciiTheme="minorHAnsi" w:hAnsiTheme="minorHAnsi" w:cstheme="minorHAnsi"/>
          <w:i/>
          <w:iCs/>
        </w:rPr>
        <w:t>DPZP</w:t>
      </w:r>
      <w:r w:rsidR="00CF73D6" w:rsidRPr="00ED70A5">
        <w:rPr>
          <w:rFonts w:asciiTheme="minorHAnsi" w:hAnsiTheme="minorHAnsi" w:cstheme="minorHAnsi"/>
          <w:i/>
          <w:iCs/>
        </w:rPr>
        <w:t>)</w:t>
      </w:r>
      <w:r w:rsidR="00AE5FC2" w:rsidRPr="00ED70A5">
        <w:rPr>
          <w:rFonts w:asciiTheme="minorHAnsi" w:hAnsiTheme="minorHAnsi" w:cstheme="minorHAnsi"/>
        </w:rPr>
        <w:t xml:space="preserve"> </w:t>
      </w:r>
      <w:r w:rsidRPr="00ED70A5">
        <w:rPr>
          <w:rFonts w:asciiTheme="minorHAnsi" w:hAnsiTheme="minorHAnsi" w:cstheme="minorHAnsi"/>
        </w:rPr>
        <w:t xml:space="preserve">in jo unovči </w:t>
      </w:r>
      <w:r w:rsidR="00DA59FD" w:rsidRPr="00ED70A5">
        <w:rPr>
          <w:rFonts w:asciiTheme="minorHAnsi" w:hAnsiTheme="minorHAnsi" w:cstheme="minorHAnsi"/>
        </w:rPr>
        <w:t>v primeru kršitev</w:t>
      </w:r>
      <w:r w:rsidR="00A84DDA" w:rsidRPr="00ED70A5">
        <w:rPr>
          <w:rFonts w:asciiTheme="minorHAnsi" w:hAnsiTheme="minorHAnsi" w:cstheme="minorHAnsi"/>
        </w:rPr>
        <w:t xml:space="preserve"> </w:t>
      </w:r>
      <w:r w:rsidR="00417458">
        <w:rPr>
          <w:rFonts w:asciiTheme="minorHAnsi" w:hAnsiTheme="minorHAnsi" w:cstheme="minorHAnsi"/>
        </w:rPr>
        <w:t>Krovne z</w:t>
      </w:r>
      <w:r w:rsidR="00DA59FD" w:rsidRPr="00ED70A5">
        <w:rPr>
          <w:rFonts w:asciiTheme="minorHAnsi" w:hAnsiTheme="minorHAnsi" w:cstheme="minorHAnsi"/>
        </w:rPr>
        <w:t xml:space="preserve">avarovalne pogodbe </w:t>
      </w:r>
      <w:sdt>
        <w:sdtPr>
          <w:rPr>
            <w:rFonts w:asciiTheme="minorHAnsi" w:hAnsiTheme="minorHAnsi" w:cstheme="minorHAnsi"/>
          </w:rPr>
          <w:id w:val="-25724675"/>
          <w:placeholder>
            <w:docPart w:val="DefaultPlaceholder_-1854013440"/>
          </w:placeholder>
          <w:showingPlcHdr/>
          <w:text/>
        </w:sdtPr>
        <w:sdtContent>
          <w:r w:rsidR="00E23D71" w:rsidRPr="008E4AA5">
            <w:rPr>
              <w:rStyle w:val="Besedilooznabemesta"/>
              <w:rFonts w:eastAsiaTheme="majorEastAsia"/>
            </w:rPr>
            <w:t>Kliknite ali tapnite tukaj, če želite vnesti besedilo.</w:t>
          </w:r>
        </w:sdtContent>
      </w:sdt>
    </w:p>
    <w:p w14:paraId="3DDAFF8D" w14:textId="1AEEF1E2" w:rsidR="008370BA" w:rsidRPr="00ED70A5" w:rsidRDefault="008370BA" w:rsidP="00DA59FD">
      <w:pPr>
        <w:autoSpaceDE w:val="0"/>
        <w:autoSpaceDN w:val="0"/>
        <w:adjustRightInd w:val="0"/>
        <w:jc w:val="both"/>
        <w:rPr>
          <w:rFonts w:asciiTheme="minorHAnsi" w:hAnsiTheme="minorHAnsi" w:cstheme="minorHAnsi"/>
        </w:rPr>
      </w:pPr>
    </w:p>
    <w:p w14:paraId="158A87E3"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E207CD"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50ACE919"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krovne in posamezne neposredne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271AF1">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9" w:name="_Hlk63587591"/>
      <w:bookmarkEnd w:id="35"/>
      <w:r w:rsidRPr="00ED70A5">
        <w:rPr>
          <w:rFonts w:asciiTheme="minorHAnsi" w:hAnsiTheme="minorHAnsi" w:cstheme="minorHAnsi"/>
          <w:b/>
          <w:i/>
        </w:rPr>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9"/>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289D4544"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972E7A" w:rsidRPr="00ED70A5">
        <w:rPr>
          <w:rFonts w:asciiTheme="minorHAnsi" w:hAnsiTheme="minorHAnsi" w:cstheme="minorHAnsi"/>
          <w:b/>
        </w:rPr>
        <w:t>ZAVAROVALNE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pPr>
        <w:pStyle w:val="Odstavekseznama"/>
        <w:numPr>
          <w:ilvl w:val="0"/>
          <w:numId w:val="23"/>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pPr>
        <w:pStyle w:val="Odstavekseznama"/>
        <w:numPr>
          <w:ilvl w:val="0"/>
          <w:numId w:val="23"/>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10"/>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9"/>
    <w:p w14:paraId="3495624C" w14:textId="77777777" w:rsidR="00B04370" w:rsidRDefault="00B04370">
      <w:pPr>
        <w:rPr>
          <w:rFonts w:asciiTheme="minorHAnsi" w:hAnsiTheme="minorHAnsi" w:cstheme="minorHAnsi"/>
        </w:rPr>
        <w:sectPr w:rsidR="00B04370" w:rsidSect="00805AB8">
          <w:headerReference w:type="default" r:id="rId51"/>
          <w:footerReference w:type="default" r:id="rId52"/>
          <w:headerReference w:type="first" r:id="rId53"/>
          <w:footerReference w:type="first" r:id="rId54"/>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40" w:name="_Hlk113274074"/>
      <w:r w:rsidRPr="00B04370">
        <w:rPr>
          <w:rFonts w:asciiTheme="minorHAnsi" w:hAnsiTheme="minorHAnsi" w:cstheme="minorHAnsi"/>
          <w:b/>
          <w:i/>
        </w:rPr>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40"/>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805AB8">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76715FF3"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ZAVAROVALNE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805AB8">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8D76" w14:textId="77777777" w:rsidR="004C092A" w:rsidRDefault="004C092A" w:rsidP="008370BA">
      <w:r>
        <w:separator/>
      </w:r>
    </w:p>
  </w:endnote>
  <w:endnote w:type="continuationSeparator" w:id="0">
    <w:p w14:paraId="7328942B" w14:textId="77777777" w:rsidR="004C092A" w:rsidRDefault="004C092A"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18F7" w14:textId="77777777" w:rsidR="004C092A" w:rsidRDefault="004C092A" w:rsidP="008370BA">
      <w:r>
        <w:separator/>
      </w:r>
    </w:p>
  </w:footnote>
  <w:footnote w:type="continuationSeparator" w:id="0">
    <w:p w14:paraId="7E6A714F" w14:textId="77777777" w:rsidR="004C092A" w:rsidRDefault="004C092A"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0ADE2327" w14:textId="44B748EF" w:rsidR="00751861" w:rsidRDefault="00751861">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4">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5">
    <w:p w14:paraId="3A6D2FD1" w14:textId="1BA34878" w:rsidR="00EB11BC" w:rsidRPr="003537DB" w:rsidRDefault="00EB11BC" w:rsidP="00EB11BC">
      <w:pPr>
        <w:pStyle w:val="Sprotnaopomba-besedilo"/>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w:t>
      </w:r>
      <w:r w:rsidR="00307A90" w:rsidRPr="003537DB">
        <w:rPr>
          <w:rFonts w:asciiTheme="minorHAnsi" w:hAnsiTheme="minorHAnsi" w:cstheme="minorHAnsi"/>
        </w:rPr>
        <w:t xml:space="preserve">če izvajalec nastopa brez podizvajalcev, se ta člen </w:t>
      </w:r>
      <w:r w:rsidR="00307A90">
        <w:rPr>
          <w:rFonts w:asciiTheme="minorHAnsi" w:hAnsiTheme="minorHAnsi" w:cstheme="minorHAnsi"/>
        </w:rPr>
        <w:t>nadomesti z besedilom »</w:t>
      </w:r>
      <w:r w:rsidR="00307A90" w:rsidRPr="00ED70A5">
        <w:rPr>
          <w:rFonts w:asciiTheme="minorHAnsi" w:hAnsiTheme="minorHAnsi" w:cstheme="minorHAnsi"/>
        </w:rPr>
        <w:t xml:space="preserve">Izvajalec pri izvajanju naročila </w:t>
      </w:r>
      <w:r w:rsidR="00307A90">
        <w:rPr>
          <w:rFonts w:asciiTheme="minorHAnsi" w:hAnsiTheme="minorHAnsi" w:cstheme="minorHAnsi"/>
        </w:rPr>
        <w:t xml:space="preserve">ne </w:t>
      </w:r>
      <w:r w:rsidR="00307A90" w:rsidRPr="00ED70A5">
        <w:rPr>
          <w:rFonts w:asciiTheme="minorHAnsi" w:hAnsiTheme="minorHAnsi" w:cstheme="minorHAnsi"/>
        </w:rPr>
        <w:t>nastopa s podizvajalci</w:t>
      </w:r>
      <w:r w:rsidR="00307A90">
        <w:rPr>
          <w:rFonts w:asciiTheme="minorHAnsi" w:hAnsiTheme="minorHAnsi" w:cstheme="minorHAnsi"/>
        </w:rPr>
        <w:t>.</w:t>
      </w:r>
    </w:p>
  </w:footnote>
  <w:footnote w:id="6">
    <w:p w14:paraId="39D56F16" w14:textId="20070E58" w:rsidR="00EE79E3" w:rsidRDefault="00EE79E3">
      <w:pPr>
        <w:pStyle w:val="Sprotnaopomba-besedilo"/>
      </w:pPr>
      <w:r>
        <w:rPr>
          <w:rStyle w:val="Sprotnaopomba-sklic"/>
        </w:rPr>
        <w:footnoteRef/>
      </w:r>
      <w:r>
        <w:t xml:space="preserve"> Besedilo člena se po potrebi uskladi posameznemu naročniku.</w:t>
      </w:r>
    </w:p>
  </w:footnote>
  <w:footnote w:id="7">
    <w:p w14:paraId="03323E78" w14:textId="220FCB3F" w:rsidR="005936AC" w:rsidRDefault="005936AC">
      <w:pPr>
        <w:pStyle w:val="Sprotnaopomba-besedilo"/>
      </w:pPr>
      <w:r>
        <w:rPr>
          <w:rStyle w:val="Sprotnaopomba-sklic"/>
        </w:rPr>
        <w:footnoteRef/>
      </w:r>
      <w:r>
        <w:t xml:space="preserve"> Besedilo člena se po potrebi uskladi, če določena vrsta zavarovanja </w:t>
      </w:r>
      <w:r w:rsidR="005024E3">
        <w:t>traja v drugačnem časovnem obdobju</w:t>
      </w:r>
    </w:p>
  </w:footnote>
  <w:footnote w:id="8">
    <w:p w14:paraId="2C38ED6F" w14:textId="77777777" w:rsidR="00C466E9" w:rsidRDefault="00C466E9" w:rsidP="00C466E9">
      <w:pPr>
        <w:pStyle w:val="Sprotnaopomba-besedilo"/>
      </w:pPr>
      <w:r>
        <w:rPr>
          <w:rStyle w:val="Sprotnaopomba-sklic"/>
        </w:rPr>
        <w:footnoteRef/>
      </w:r>
      <w:r>
        <w:t xml:space="preserve"> Besedilo člena se po potrebi uskladi posameznemu naročniku.</w:t>
      </w:r>
    </w:p>
    <w:p w14:paraId="419C8B0D" w14:textId="1EF99218" w:rsidR="00C466E9" w:rsidRDefault="00C466E9">
      <w:pPr>
        <w:pStyle w:val="Sprotnaopomba-besedilo"/>
      </w:pPr>
    </w:p>
  </w:footnote>
  <w:footnote w:id="9">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10">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4AA5" w14:textId="117BD93E" w:rsidR="00052FF3" w:rsidRDefault="00052FF3">
    <w:pPr>
      <w:pStyle w:val="Glava"/>
    </w:pPr>
    <w:r w:rsidRPr="00B21478">
      <w:rPr>
        <w:rFonts w:ascii="Times New Roman" w:eastAsia="Times New Roman" w:hAnsi="Times New Roman" w:cs="Times New Roman"/>
        <w:noProof/>
        <w:lang w:eastAsia="sl-SI"/>
      </w:rPr>
      <w:drawing>
        <wp:anchor distT="0" distB="0" distL="114300" distR="114300" simplePos="0" relativeHeight="251673600" behindDoc="1" locked="0" layoutInCell="1" allowOverlap="1" wp14:anchorId="5749D805" wp14:editId="48B5F214">
          <wp:simplePos x="0" y="0"/>
          <wp:positionH relativeFrom="column">
            <wp:posOffset>4803227</wp:posOffset>
          </wp:positionH>
          <wp:positionV relativeFrom="paragraph">
            <wp:posOffset>220192</wp:posOffset>
          </wp:positionV>
          <wp:extent cx="1352550" cy="590550"/>
          <wp:effectExtent l="0" t="0" r="0" b="0"/>
          <wp:wrapTight wrapText="bothSides">
            <wp:wrapPolygon edited="0">
              <wp:start x="0" y="0"/>
              <wp:lineTo x="0" y="20903"/>
              <wp:lineTo x="21296" y="20903"/>
              <wp:lineTo x="21296" y="0"/>
              <wp:lineTo x="0" y="0"/>
            </wp:wrapPolygon>
          </wp:wrapTight>
          <wp:docPr id="920982168" name="Slika 920982168" descr="U:\SSZS\Predloge\logo png barvni 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U:\SSZS\Predloge\logo png barvni 50.png"/>
                  <pic:cNvPicPr>
                    <a:picLocks noChangeAspect="1" noChangeArrowheads="1"/>
                  </pic:cNvPicPr>
                </pic:nvPicPr>
                <pic:blipFill>
                  <a:blip r:embed="rId1">
                    <a:extLst>
                      <a:ext uri="{28A0092B-C50C-407E-A947-70E740481C1C}">
                        <a14:useLocalDpi xmlns:a14="http://schemas.microsoft.com/office/drawing/2010/main" val="0"/>
                      </a:ext>
                    </a:extLst>
                  </a:blip>
                  <a:srcRect l="3247" t="6590" r="4546" b="11687"/>
                  <a:stretch>
                    <a:fillRect/>
                  </a:stretch>
                </pic:blipFill>
                <pic:spPr bwMode="auto">
                  <a:xfrm>
                    <a:off x="0" y="0"/>
                    <a:ext cx="1352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DCDF" w14:textId="77777777" w:rsidR="002730AD" w:rsidRPr="0087155C" w:rsidRDefault="002730AD" w:rsidP="0087155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BA75" w14:textId="77777777" w:rsidR="002730AD" w:rsidRDefault="002730AD" w:rsidP="00271AF1">
    <w:pPr>
      <w:pStyle w:val="Glava"/>
      <w:tabs>
        <w:tab w:val="clear" w:pos="4536"/>
        <w:tab w:val="clear" w:pos="9072"/>
        <w:tab w:val="left" w:pos="559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14"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349049D"/>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52F61B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710EF0"/>
    <w:multiLevelType w:val="hybridMultilevel"/>
    <w:tmpl w:val="934689CA"/>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FDB523D"/>
    <w:multiLevelType w:val="hybridMultilevel"/>
    <w:tmpl w:val="BA143C32"/>
    <w:lvl w:ilvl="0" w:tplc="48CC18EE">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3109F"/>
    <w:multiLevelType w:val="hybridMultilevel"/>
    <w:tmpl w:val="A73656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9A6F58"/>
    <w:multiLevelType w:val="hybridMultilevel"/>
    <w:tmpl w:val="F4D05B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0"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011569"/>
    <w:multiLevelType w:val="hybridMultilevel"/>
    <w:tmpl w:val="46A6A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33" w15:restartNumberingAfterBreak="0">
    <w:nsid w:val="477D454C"/>
    <w:multiLevelType w:val="hybridMultilevel"/>
    <w:tmpl w:val="C2CA3A8E"/>
    <w:lvl w:ilvl="0" w:tplc="48CC18EE">
      <w:numFmt w:val="bullet"/>
      <w:lvlText w:val="-"/>
      <w:lvlJc w:val="left"/>
      <w:pPr>
        <w:ind w:left="1782" w:hanging="360"/>
      </w:pPr>
      <w:rPr>
        <w:rFonts w:ascii="Calibri" w:eastAsia="Times New Roman" w:hAnsi="Calibri" w:cs="Calibri" w:hint="default"/>
      </w:rPr>
    </w:lvl>
    <w:lvl w:ilvl="1" w:tplc="04240003" w:tentative="1">
      <w:start w:val="1"/>
      <w:numFmt w:val="bullet"/>
      <w:lvlText w:val="o"/>
      <w:lvlJc w:val="left"/>
      <w:pPr>
        <w:ind w:left="2502" w:hanging="360"/>
      </w:pPr>
      <w:rPr>
        <w:rFonts w:ascii="Courier New" w:hAnsi="Courier New" w:cs="Courier New" w:hint="default"/>
      </w:rPr>
    </w:lvl>
    <w:lvl w:ilvl="2" w:tplc="04240005" w:tentative="1">
      <w:start w:val="1"/>
      <w:numFmt w:val="bullet"/>
      <w:lvlText w:val=""/>
      <w:lvlJc w:val="left"/>
      <w:pPr>
        <w:ind w:left="3222" w:hanging="360"/>
      </w:pPr>
      <w:rPr>
        <w:rFonts w:ascii="Wingdings" w:hAnsi="Wingdings" w:hint="default"/>
      </w:rPr>
    </w:lvl>
    <w:lvl w:ilvl="3" w:tplc="04240001" w:tentative="1">
      <w:start w:val="1"/>
      <w:numFmt w:val="bullet"/>
      <w:lvlText w:val=""/>
      <w:lvlJc w:val="left"/>
      <w:pPr>
        <w:ind w:left="3942" w:hanging="360"/>
      </w:pPr>
      <w:rPr>
        <w:rFonts w:ascii="Symbol" w:hAnsi="Symbol" w:hint="default"/>
      </w:rPr>
    </w:lvl>
    <w:lvl w:ilvl="4" w:tplc="04240003" w:tentative="1">
      <w:start w:val="1"/>
      <w:numFmt w:val="bullet"/>
      <w:lvlText w:val="o"/>
      <w:lvlJc w:val="left"/>
      <w:pPr>
        <w:ind w:left="4662" w:hanging="360"/>
      </w:pPr>
      <w:rPr>
        <w:rFonts w:ascii="Courier New" w:hAnsi="Courier New" w:cs="Courier New" w:hint="default"/>
      </w:rPr>
    </w:lvl>
    <w:lvl w:ilvl="5" w:tplc="04240005" w:tentative="1">
      <w:start w:val="1"/>
      <w:numFmt w:val="bullet"/>
      <w:lvlText w:val=""/>
      <w:lvlJc w:val="left"/>
      <w:pPr>
        <w:ind w:left="5382" w:hanging="360"/>
      </w:pPr>
      <w:rPr>
        <w:rFonts w:ascii="Wingdings" w:hAnsi="Wingdings" w:hint="default"/>
      </w:rPr>
    </w:lvl>
    <w:lvl w:ilvl="6" w:tplc="04240001" w:tentative="1">
      <w:start w:val="1"/>
      <w:numFmt w:val="bullet"/>
      <w:lvlText w:val=""/>
      <w:lvlJc w:val="left"/>
      <w:pPr>
        <w:ind w:left="6102" w:hanging="360"/>
      </w:pPr>
      <w:rPr>
        <w:rFonts w:ascii="Symbol" w:hAnsi="Symbol" w:hint="default"/>
      </w:rPr>
    </w:lvl>
    <w:lvl w:ilvl="7" w:tplc="04240003" w:tentative="1">
      <w:start w:val="1"/>
      <w:numFmt w:val="bullet"/>
      <w:lvlText w:val="o"/>
      <w:lvlJc w:val="left"/>
      <w:pPr>
        <w:ind w:left="6822" w:hanging="360"/>
      </w:pPr>
      <w:rPr>
        <w:rFonts w:ascii="Courier New" w:hAnsi="Courier New" w:cs="Courier New" w:hint="default"/>
      </w:rPr>
    </w:lvl>
    <w:lvl w:ilvl="8" w:tplc="04240005" w:tentative="1">
      <w:start w:val="1"/>
      <w:numFmt w:val="bullet"/>
      <w:lvlText w:val=""/>
      <w:lvlJc w:val="left"/>
      <w:pPr>
        <w:ind w:left="7542" w:hanging="360"/>
      </w:pPr>
      <w:rPr>
        <w:rFonts w:ascii="Wingdings" w:hAnsi="Wingdings" w:hint="default"/>
      </w:rPr>
    </w:lvl>
  </w:abstractNum>
  <w:abstractNum w:abstractNumId="3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5" w15:restartNumberingAfterBreak="0">
    <w:nsid w:val="55FC5A2F"/>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203167"/>
    <w:multiLevelType w:val="singleLevel"/>
    <w:tmpl w:val="0000001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40" w15:restartNumberingAfterBreak="0">
    <w:nsid w:val="638945CD"/>
    <w:multiLevelType w:val="hybridMultilevel"/>
    <w:tmpl w:val="01B01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1316A4"/>
    <w:multiLevelType w:val="hybridMultilevel"/>
    <w:tmpl w:val="A73656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0"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6"/>
  </w:num>
  <w:num w:numId="2" w16cid:durableId="1065103588">
    <w:abstractNumId w:val="48"/>
  </w:num>
  <w:num w:numId="3" w16cid:durableId="1970210722">
    <w:abstractNumId w:val="34"/>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3"/>
  </w:num>
  <w:num w:numId="13" w16cid:durableId="818349140">
    <w:abstractNumId w:val="5"/>
  </w:num>
  <w:num w:numId="14" w16cid:durableId="1023824738">
    <w:abstractNumId w:val="8"/>
  </w:num>
  <w:num w:numId="15" w16cid:durableId="333606751">
    <w:abstractNumId w:val="21"/>
  </w:num>
  <w:num w:numId="16" w16cid:durableId="2068256363">
    <w:abstractNumId w:val="12"/>
  </w:num>
  <w:num w:numId="17" w16cid:durableId="1367176263">
    <w:abstractNumId w:val="32"/>
  </w:num>
  <w:num w:numId="18" w16cid:durableId="111174355">
    <w:abstractNumId w:val="28"/>
  </w:num>
  <w:num w:numId="19" w16cid:durableId="513619619">
    <w:abstractNumId w:val="20"/>
  </w:num>
  <w:num w:numId="20" w16cid:durableId="920412505">
    <w:abstractNumId w:val="46"/>
  </w:num>
  <w:num w:numId="21" w16cid:durableId="2073040171">
    <w:abstractNumId w:val="49"/>
  </w:num>
  <w:num w:numId="22" w16cid:durableId="103958805">
    <w:abstractNumId w:val="41"/>
  </w:num>
  <w:num w:numId="23" w16cid:durableId="284893714">
    <w:abstractNumId w:val="47"/>
  </w:num>
  <w:num w:numId="24" w16cid:durableId="1903711375">
    <w:abstractNumId w:val="14"/>
  </w:num>
  <w:num w:numId="25" w16cid:durableId="1573276751">
    <w:abstractNumId w:val="42"/>
  </w:num>
  <w:num w:numId="26" w16cid:durableId="1996376136">
    <w:abstractNumId w:val="24"/>
  </w:num>
  <w:num w:numId="27" w16cid:durableId="1705400829">
    <w:abstractNumId w:val="50"/>
  </w:num>
  <w:num w:numId="28" w16cid:durableId="1225989255">
    <w:abstractNumId w:val="15"/>
  </w:num>
  <w:num w:numId="29" w16cid:durableId="447359604">
    <w:abstractNumId w:val="19"/>
  </w:num>
  <w:num w:numId="30" w16cid:durableId="1109740834">
    <w:abstractNumId w:val="13"/>
  </w:num>
  <w:num w:numId="31" w16cid:durableId="777532658">
    <w:abstractNumId w:val="44"/>
  </w:num>
  <w:num w:numId="32" w16cid:durableId="1633053163">
    <w:abstractNumId w:val="38"/>
  </w:num>
  <w:num w:numId="33" w16cid:durableId="234441957">
    <w:abstractNumId w:val="26"/>
  </w:num>
  <w:num w:numId="34" w16cid:durableId="1409839240">
    <w:abstractNumId w:val="30"/>
  </w:num>
  <w:num w:numId="35" w16cid:durableId="2089619259">
    <w:abstractNumId w:val="35"/>
  </w:num>
  <w:num w:numId="36" w16cid:durableId="1646813941">
    <w:abstractNumId w:val="51"/>
  </w:num>
  <w:num w:numId="37" w16cid:durableId="1451120249">
    <w:abstractNumId w:val="33"/>
  </w:num>
  <w:num w:numId="38" w16cid:durableId="1146780446">
    <w:abstractNumId w:val="37"/>
  </w:num>
  <w:num w:numId="39" w16cid:durableId="1519810008">
    <w:abstractNumId w:val="31"/>
  </w:num>
  <w:num w:numId="40" w16cid:durableId="342779133">
    <w:abstractNumId w:val="29"/>
  </w:num>
  <w:num w:numId="41" w16cid:durableId="849488840">
    <w:abstractNumId w:val="16"/>
  </w:num>
  <w:num w:numId="42" w16cid:durableId="1187250805">
    <w:abstractNumId w:val="45"/>
  </w:num>
  <w:num w:numId="43" w16cid:durableId="1870488125">
    <w:abstractNumId w:val="0"/>
  </w:num>
  <w:num w:numId="44" w16cid:durableId="132062326">
    <w:abstractNumId w:val="11"/>
  </w:num>
  <w:num w:numId="45" w16cid:durableId="601496403">
    <w:abstractNumId w:val="43"/>
  </w:num>
  <w:num w:numId="46" w16cid:durableId="1071974148">
    <w:abstractNumId w:val="22"/>
  </w:num>
  <w:num w:numId="47" w16cid:durableId="1482119960">
    <w:abstractNumId w:val="18"/>
  </w:num>
  <w:num w:numId="48" w16cid:durableId="1552225463">
    <w:abstractNumId w:val="17"/>
  </w:num>
  <w:num w:numId="49" w16cid:durableId="1204369278">
    <w:abstractNumId w:val="27"/>
  </w:num>
  <w:num w:numId="50" w16cid:durableId="151145590">
    <w:abstractNumId w:val="39"/>
  </w:num>
  <w:num w:numId="51" w16cid:durableId="255284879">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YTLsLgbWXCgg0SWC+0Rybk/X56rh6BQV/FZ2IfKD8cOHbQOd4xqXIMc0vVCGxkaWHZKpXXCLNKV99R8pGkwtAw==" w:salt="eEi+PAibKseVi52Dxo7uBg=="/>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827"/>
    <w:rsid w:val="000223E6"/>
    <w:rsid w:val="00025B59"/>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75E5"/>
    <w:rsid w:val="00093F2E"/>
    <w:rsid w:val="00096FBB"/>
    <w:rsid w:val="000A0BD7"/>
    <w:rsid w:val="000A1376"/>
    <w:rsid w:val="000A600F"/>
    <w:rsid w:val="000C6B7F"/>
    <w:rsid w:val="000E1B26"/>
    <w:rsid w:val="000E45F6"/>
    <w:rsid w:val="000E7428"/>
    <w:rsid w:val="000F02A2"/>
    <w:rsid w:val="000F14C5"/>
    <w:rsid w:val="000F43B9"/>
    <w:rsid w:val="000F547D"/>
    <w:rsid w:val="000F7679"/>
    <w:rsid w:val="0010010C"/>
    <w:rsid w:val="00100F58"/>
    <w:rsid w:val="001067FA"/>
    <w:rsid w:val="00106F00"/>
    <w:rsid w:val="00110557"/>
    <w:rsid w:val="00114560"/>
    <w:rsid w:val="00117DB5"/>
    <w:rsid w:val="00122FF9"/>
    <w:rsid w:val="00127383"/>
    <w:rsid w:val="0013120F"/>
    <w:rsid w:val="001333F6"/>
    <w:rsid w:val="001337CF"/>
    <w:rsid w:val="001359F7"/>
    <w:rsid w:val="00142583"/>
    <w:rsid w:val="0014503A"/>
    <w:rsid w:val="00154DFB"/>
    <w:rsid w:val="001605AD"/>
    <w:rsid w:val="00162F20"/>
    <w:rsid w:val="00163D82"/>
    <w:rsid w:val="0017182F"/>
    <w:rsid w:val="00175428"/>
    <w:rsid w:val="00183090"/>
    <w:rsid w:val="00184590"/>
    <w:rsid w:val="00197538"/>
    <w:rsid w:val="001A31B2"/>
    <w:rsid w:val="001B269B"/>
    <w:rsid w:val="001B3637"/>
    <w:rsid w:val="001B4202"/>
    <w:rsid w:val="001B4813"/>
    <w:rsid w:val="001C2385"/>
    <w:rsid w:val="001C304B"/>
    <w:rsid w:val="001C3A9D"/>
    <w:rsid w:val="001C3D4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42CE8"/>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7794D"/>
    <w:rsid w:val="00391E53"/>
    <w:rsid w:val="00396208"/>
    <w:rsid w:val="0039720B"/>
    <w:rsid w:val="003A0F9C"/>
    <w:rsid w:val="003A403E"/>
    <w:rsid w:val="003A47D7"/>
    <w:rsid w:val="003A57A5"/>
    <w:rsid w:val="003A5C61"/>
    <w:rsid w:val="003A6411"/>
    <w:rsid w:val="003A65D6"/>
    <w:rsid w:val="003A7565"/>
    <w:rsid w:val="003A7614"/>
    <w:rsid w:val="003B2133"/>
    <w:rsid w:val="003B285E"/>
    <w:rsid w:val="003B540D"/>
    <w:rsid w:val="003B6549"/>
    <w:rsid w:val="003C6453"/>
    <w:rsid w:val="003C786A"/>
    <w:rsid w:val="003D27BF"/>
    <w:rsid w:val="003F6EFA"/>
    <w:rsid w:val="004023E6"/>
    <w:rsid w:val="00406F39"/>
    <w:rsid w:val="0040732E"/>
    <w:rsid w:val="00413880"/>
    <w:rsid w:val="004149E3"/>
    <w:rsid w:val="00416091"/>
    <w:rsid w:val="00416295"/>
    <w:rsid w:val="00417458"/>
    <w:rsid w:val="0042088D"/>
    <w:rsid w:val="0042562B"/>
    <w:rsid w:val="00425F5F"/>
    <w:rsid w:val="00430CF9"/>
    <w:rsid w:val="004328A9"/>
    <w:rsid w:val="00432D85"/>
    <w:rsid w:val="004338FE"/>
    <w:rsid w:val="00436629"/>
    <w:rsid w:val="004447C7"/>
    <w:rsid w:val="004454B4"/>
    <w:rsid w:val="004508F8"/>
    <w:rsid w:val="00450929"/>
    <w:rsid w:val="004623EC"/>
    <w:rsid w:val="0046415E"/>
    <w:rsid w:val="00467104"/>
    <w:rsid w:val="004675DB"/>
    <w:rsid w:val="00467C36"/>
    <w:rsid w:val="004763CF"/>
    <w:rsid w:val="0047730D"/>
    <w:rsid w:val="00482024"/>
    <w:rsid w:val="00483607"/>
    <w:rsid w:val="00483F80"/>
    <w:rsid w:val="0048657A"/>
    <w:rsid w:val="00493C93"/>
    <w:rsid w:val="0049548C"/>
    <w:rsid w:val="004A1160"/>
    <w:rsid w:val="004A445A"/>
    <w:rsid w:val="004B5ACD"/>
    <w:rsid w:val="004C092A"/>
    <w:rsid w:val="004C3903"/>
    <w:rsid w:val="004C50FF"/>
    <w:rsid w:val="004C6E8F"/>
    <w:rsid w:val="004D58CA"/>
    <w:rsid w:val="004E4D2E"/>
    <w:rsid w:val="004E67C5"/>
    <w:rsid w:val="0050217A"/>
    <w:rsid w:val="005024E3"/>
    <w:rsid w:val="00502F5A"/>
    <w:rsid w:val="00504101"/>
    <w:rsid w:val="0051028F"/>
    <w:rsid w:val="0051082C"/>
    <w:rsid w:val="0051500A"/>
    <w:rsid w:val="005171BC"/>
    <w:rsid w:val="005221CF"/>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B33B6"/>
    <w:rsid w:val="005B55D2"/>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604DEB"/>
    <w:rsid w:val="00607EFC"/>
    <w:rsid w:val="00612E46"/>
    <w:rsid w:val="00620758"/>
    <w:rsid w:val="00622283"/>
    <w:rsid w:val="00625AAF"/>
    <w:rsid w:val="00625CBD"/>
    <w:rsid w:val="00634CF6"/>
    <w:rsid w:val="0063656A"/>
    <w:rsid w:val="0063715D"/>
    <w:rsid w:val="00637A61"/>
    <w:rsid w:val="00643A57"/>
    <w:rsid w:val="00651384"/>
    <w:rsid w:val="00652281"/>
    <w:rsid w:val="00654722"/>
    <w:rsid w:val="00656BD5"/>
    <w:rsid w:val="00657520"/>
    <w:rsid w:val="0067229A"/>
    <w:rsid w:val="00674627"/>
    <w:rsid w:val="006761A0"/>
    <w:rsid w:val="0068128E"/>
    <w:rsid w:val="00685C84"/>
    <w:rsid w:val="006931AD"/>
    <w:rsid w:val="006A0017"/>
    <w:rsid w:val="006A0E87"/>
    <w:rsid w:val="006A2812"/>
    <w:rsid w:val="006B4C94"/>
    <w:rsid w:val="006C299D"/>
    <w:rsid w:val="006D019C"/>
    <w:rsid w:val="006D5986"/>
    <w:rsid w:val="006D665C"/>
    <w:rsid w:val="006D6F04"/>
    <w:rsid w:val="006E7613"/>
    <w:rsid w:val="006F23E3"/>
    <w:rsid w:val="006F4B40"/>
    <w:rsid w:val="00703262"/>
    <w:rsid w:val="00710966"/>
    <w:rsid w:val="00712BDD"/>
    <w:rsid w:val="007248E8"/>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B6C92"/>
    <w:rsid w:val="007B7D12"/>
    <w:rsid w:val="007C0359"/>
    <w:rsid w:val="007C796B"/>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2C1B"/>
    <w:rsid w:val="008A33F9"/>
    <w:rsid w:val="008A535A"/>
    <w:rsid w:val="008A572B"/>
    <w:rsid w:val="008B1209"/>
    <w:rsid w:val="008B1DDF"/>
    <w:rsid w:val="008B43FA"/>
    <w:rsid w:val="008B6A17"/>
    <w:rsid w:val="008C7063"/>
    <w:rsid w:val="008D1CA5"/>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448E3"/>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34C9"/>
    <w:rsid w:val="009E55D3"/>
    <w:rsid w:val="009E5677"/>
    <w:rsid w:val="009F0C97"/>
    <w:rsid w:val="009F5CAC"/>
    <w:rsid w:val="00A011B2"/>
    <w:rsid w:val="00A01B95"/>
    <w:rsid w:val="00A03BE4"/>
    <w:rsid w:val="00A0435E"/>
    <w:rsid w:val="00A1057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10AD"/>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3D1"/>
    <w:rsid w:val="00A84636"/>
    <w:rsid w:val="00A84DDA"/>
    <w:rsid w:val="00A965C5"/>
    <w:rsid w:val="00A96A04"/>
    <w:rsid w:val="00AB437C"/>
    <w:rsid w:val="00AB4998"/>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31D72"/>
    <w:rsid w:val="00B32B98"/>
    <w:rsid w:val="00B35306"/>
    <w:rsid w:val="00B370E0"/>
    <w:rsid w:val="00B41565"/>
    <w:rsid w:val="00B41B8E"/>
    <w:rsid w:val="00B43242"/>
    <w:rsid w:val="00B44930"/>
    <w:rsid w:val="00B45C2B"/>
    <w:rsid w:val="00B47173"/>
    <w:rsid w:val="00B504B5"/>
    <w:rsid w:val="00B520FA"/>
    <w:rsid w:val="00B60B92"/>
    <w:rsid w:val="00B630B2"/>
    <w:rsid w:val="00B63E17"/>
    <w:rsid w:val="00B64E3C"/>
    <w:rsid w:val="00B659B6"/>
    <w:rsid w:val="00B72330"/>
    <w:rsid w:val="00B74C06"/>
    <w:rsid w:val="00B74F8D"/>
    <w:rsid w:val="00B77FA5"/>
    <w:rsid w:val="00B80CC4"/>
    <w:rsid w:val="00B86FE0"/>
    <w:rsid w:val="00B913BC"/>
    <w:rsid w:val="00B91C25"/>
    <w:rsid w:val="00B9384F"/>
    <w:rsid w:val="00BA38DE"/>
    <w:rsid w:val="00BA6338"/>
    <w:rsid w:val="00BA76CF"/>
    <w:rsid w:val="00BA7D00"/>
    <w:rsid w:val="00BB3AB7"/>
    <w:rsid w:val="00BB3E44"/>
    <w:rsid w:val="00BB635C"/>
    <w:rsid w:val="00BC648F"/>
    <w:rsid w:val="00BC7115"/>
    <w:rsid w:val="00BD0183"/>
    <w:rsid w:val="00BD3060"/>
    <w:rsid w:val="00BD458A"/>
    <w:rsid w:val="00BD7CD2"/>
    <w:rsid w:val="00BE0052"/>
    <w:rsid w:val="00BE0579"/>
    <w:rsid w:val="00BE1C23"/>
    <w:rsid w:val="00C04DD8"/>
    <w:rsid w:val="00C06401"/>
    <w:rsid w:val="00C15232"/>
    <w:rsid w:val="00C16A61"/>
    <w:rsid w:val="00C17414"/>
    <w:rsid w:val="00C20164"/>
    <w:rsid w:val="00C21EFD"/>
    <w:rsid w:val="00C223F3"/>
    <w:rsid w:val="00C23AEB"/>
    <w:rsid w:val="00C2492F"/>
    <w:rsid w:val="00C26DF5"/>
    <w:rsid w:val="00C27D03"/>
    <w:rsid w:val="00C31C29"/>
    <w:rsid w:val="00C376A9"/>
    <w:rsid w:val="00C40272"/>
    <w:rsid w:val="00C43AAD"/>
    <w:rsid w:val="00C466E9"/>
    <w:rsid w:val="00C51AB3"/>
    <w:rsid w:val="00C54838"/>
    <w:rsid w:val="00C600A4"/>
    <w:rsid w:val="00C6328D"/>
    <w:rsid w:val="00C661D7"/>
    <w:rsid w:val="00C67FCC"/>
    <w:rsid w:val="00C704B7"/>
    <w:rsid w:val="00C7230E"/>
    <w:rsid w:val="00C816B2"/>
    <w:rsid w:val="00C832C2"/>
    <w:rsid w:val="00C83DFB"/>
    <w:rsid w:val="00C840BB"/>
    <w:rsid w:val="00C856C9"/>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409E5"/>
    <w:rsid w:val="00D45A36"/>
    <w:rsid w:val="00D47373"/>
    <w:rsid w:val="00D52C86"/>
    <w:rsid w:val="00D665F9"/>
    <w:rsid w:val="00D71A27"/>
    <w:rsid w:val="00D73CB1"/>
    <w:rsid w:val="00D74167"/>
    <w:rsid w:val="00D74EC2"/>
    <w:rsid w:val="00D771F7"/>
    <w:rsid w:val="00D93DAF"/>
    <w:rsid w:val="00DA59FD"/>
    <w:rsid w:val="00DA69F0"/>
    <w:rsid w:val="00DB2430"/>
    <w:rsid w:val="00DB2FA3"/>
    <w:rsid w:val="00DB3682"/>
    <w:rsid w:val="00DB4481"/>
    <w:rsid w:val="00DB4756"/>
    <w:rsid w:val="00DB4878"/>
    <w:rsid w:val="00DB58AC"/>
    <w:rsid w:val="00DC2B22"/>
    <w:rsid w:val="00DD16B0"/>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69E4"/>
    <w:rsid w:val="00E4185F"/>
    <w:rsid w:val="00E426D6"/>
    <w:rsid w:val="00E45FDC"/>
    <w:rsid w:val="00E51921"/>
    <w:rsid w:val="00E5291B"/>
    <w:rsid w:val="00E53A89"/>
    <w:rsid w:val="00E570BD"/>
    <w:rsid w:val="00E60CAD"/>
    <w:rsid w:val="00E619F0"/>
    <w:rsid w:val="00E63702"/>
    <w:rsid w:val="00E6378D"/>
    <w:rsid w:val="00E65BC0"/>
    <w:rsid w:val="00E671C6"/>
    <w:rsid w:val="00E779F7"/>
    <w:rsid w:val="00E852B1"/>
    <w:rsid w:val="00E91E63"/>
    <w:rsid w:val="00E9639C"/>
    <w:rsid w:val="00EA0F32"/>
    <w:rsid w:val="00EA49AB"/>
    <w:rsid w:val="00EA6982"/>
    <w:rsid w:val="00EA7333"/>
    <w:rsid w:val="00EB11BC"/>
    <w:rsid w:val="00EB3856"/>
    <w:rsid w:val="00EB5453"/>
    <w:rsid w:val="00EB7262"/>
    <w:rsid w:val="00EB747F"/>
    <w:rsid w:val="00EC35B2"/>
    <w:rsid w:val="00ED26A6"/>
    <w:rsid w:val="00ED2CA5"/>
    <w:rsid w:val="00ED306D"/>
    <w:rsid w:val="00ED70A5"/>
    <w:rsid w:val="00EE00EA"/>
    <w:rsid w:val="00EE0F14"/>
    <w:rsid w:val="00EE2816"/>
    <w:rsid w:val="00EE2C3C"/>
    <w:rsid w:val="00EE79E3"/>
    <w:rsid w:val="00EF088F"/>
    <w:rsid w:val="00EF32E4"/>
    <w:rsid w:val="00EF5469"/>
    <w:rsid w:val="00F0184F"/>
    <w:rsid w:val="00F03199"/>
    <w:rsid w:val="00F03308"/>
    <w:rsid w:val="00F068E3"/>
    <w:rsid w:val="00F110FF"/>
    <w:rsid w:val="00F13997"/>
    <w:rsid w:val="00F202B1"/>
    <w:rsid w:val="00F244DD"/>
    <w:rsid w:val="00F259B8"/>
    <w:rsid w:val="00F30284"/>
    <w:rsid w:val="00F30A59"/>
    <w:rsid w:val="00F40263"/>
    <w:rsid w:val="00F43341"/>
    <w:rsid w:val="00F50C9B"/>
    <w:rsid w:val="00F532FA"/>
    <w:rsid w:val="00F54817"/>
    <w:rsid w:val="00F71CA2"/>
    <w:rsid w:val="00F7243A"/>
    <w:rsid w:val="00F81C32"/>
    <w:rsid w:val="00F82490"/>
    <w:rsid w:val="00F8702F"/>
    <w:rsid w:val="00F90C07"/>
    <w:rsid w:val="00F947E0"/>
    <w:rsid w:val="00F948FB"/>
    <w:rsid w:val="00F96965"/>
    <w:rsid w:val="00FA00C3"/>
    <w:rsid w:val="00FA13FE"/>
    <w:rsid w:val="00FA5204"/>
    <w:rsid w:val="00FA523F"/>
    <w:rsid w:val="00FB64ED"/>
    <w:rsid w:val="00FC027C"/>
    <w:rsid w:val="00FC06F6"/>
    <w:rsid w:val="00FC17F2"/>
    <w:rsid w:val="00FC26EA"/>
    <w:rsid w:val="00FC2927"/>
    <w:rsid w:val="00FC4119"/>
    <w:rsid w:val="00FC5504"/>
    <w:rsid w:val="00FD100C"/>
    <w:rsid w:val="00FD100D"/>
    <w:rsid w:val="00FD26D9"/>
    <w:rsid w:val="00FD2F62"/>
    <w:rsid w:val="00FD4464"/>
    <w:rsid w:val="00FE2BE9"/>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43"/>
      </w:numPr>
      <w:jc w:val="both"/>
    </w:pPr>
    <w:rPr>
      <w:rFonts w:ascii="Arial" w:hAnsi="Arial"/>
      <w:sz w:val="22"/>
      <w:szCs w:val="20"/>
    </w:rPr>
  </w:style>
  <w:style w:type="character" w:customStyle="1" w:styleId="hgkelc">
    <w:name w:val="hgkelc"/>
    <w:basedOn w:val="Privzetapisavaodstavka"/>
    <w:rsid w:val="00B65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6-01-2761" TargetMode="External"/><Relationship Id="rId21" Type="http://schemas.openxmlformats.org/officeDocument/2006/relationships/hyperlink" Target="mailto:marko.zula@ssz-slo-si"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mailto:sipos@sipos.si" TargetMode="External"/><Relationship Id="rId47" Type="http://schemas.openxmlformats.org/officeDocument/2006/relationships/hyperlink" Target="http://www.uradni-list.si/1/objava.jsp?sop=2022-01-1705" TargetMode="External"/><Relationship Id="rId50" Type="http://schemas.openxmlformats.org/officeDocument/2006/relationships/hyperlink" Target="mailto:sipos@sipos.si"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11-01-2040" TargetMode="External"/><Relationship Id="rId11" Type="http://schemas.openxmlformats.org/officeDocument/2006/relationships/header" Target="header3.xml"/><Relationship Id="rId24" Type="http://schemas.openxmlformats.org/officeDocument/2006/relationships/hyperlink" Target="https://ejn.gov.si/eJN2"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18-01-0865" TargetMode="External"/><Relationship Id="rId45" Type="http://schemas.openxmlformats.org/officeDocument/2006/relationships/hyperlink" Target="http://www.uradni-list.si/1/objava.jsp?sop=2021-01-2575" TargetMode="External"/><Relationship Id="rId53" Type="http://schemas.openxmlformats.org/officeDocument/2006/relationships/header" Target="header6.xml"/><Relationship Id="rId5" Type="http://schemas.openxmlformats.org/officeDocument/2006/relationships/webSettings" Target="webSettings.xml"/><Relationship Id="rId19"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8-01-0588" TargetMode="External"/><Relationship Id="rId22" Type="http://schemas.openxmlformats.org/officeDocument/2006/relationships/hyperlink" Target="https://www.a-zn.si/zavarovalnice-pokojninske-druzbe/register-subjektov-nadzora/" TargetMode="External"/><Relationship Id="rId27" Type="http://schemas.openxmlformats.org/officeDocument/2006/relationships/hyperlink" Target="http://www.enarocanje.si/_ESPD/"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56" Type="http://schemas.openxmlformats.org/officeDocument/2006/relationships/glossaryDocument" Target="glossary/document.xml"/><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www.uradni-list.si/1/objava.jsp?sop=2022-01-1705"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07-01-4826"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stat.si/Inflacija/sl-SI"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1-01-2575" TargetMode="External"/><Relationship Id="rId23" Type="http://schemas.openxmlformats.org/officeDocument/2006/relationships/hyperlink" Target="https://www.a-zn.si/zavarovalnice-pokojninske-druzbe/register-subjektov-nadzora/?iskalni_niz=&amp;skupina=5&amp;drzava=tujina&amp;zav_vrste=&amp;nadzornik="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3-01-0530" TargetMode="Externa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18-01-0588" TargetMode="External"/><Relationship Id="rId5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head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2BDA4B4E007D4322AE394FA84FB397E0"/>
        <w:category>
          <w:name w:val="Splošno"/>
          <w:gallery w:val="placeholder"/>
        </w:category>
        <w:types>
          <w:type w:val="bbPlcHdr"/>
        </w:types>
        <w:behaviors>
          <w:behavior w:val="content"/>
        </w:behaviors>
        <w:guid w:val="{890923A1-842D-40C8-88C5-8CF3A35D0F05}"/>
      </w:docPartPr>
      <w:docPartBody>
        <w:p w:rsidR="00F95A11" w:rsidRDefault="00F95A11" w:rsidP="00F95A11">
          <w:pPr>
            <w:pStyle w:val="2BDA4B4E007D4322AE394FA84FB397E0"/>
          </w:pPr>
          <w:r w:rsidRPr="003B37EA">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E599099A89F74187A1F34BB7544B20C9"/>
        <w:category>
          <w:name w:val="Splošno"/>
          <w:gallery w:val="placeholder"/>
        </w:category>
        <w:types>
          <w:type w:val="bbPlcHdr"/>
        </w:types>
        <w:behaviors>
          <w:behavior w:val="content"/>
        </w:behaviors>
        <w:guid w:val="{8B503318-95A3-486E-8311-337302772AF1}"/>
      </w:docPartPr>
      <w:docPartBody>
        <w:p w:rsidR="00F95A11" w:rsidRDefault="00F95A11" w:rsidP="00F95A11">
          <w:pPr>
            <w:pStyle w:val="E599099A89F74187A1F34BB7544B20C9"/>
          </w:pPr>
          <w:r w:rsidRPr="00E253C4">
            <w:rPr>
              <w:rStyle w:val="Besedilooznabemesta"/>
            </w:rPr>
            <w:t>Kliknite ali tapnite tukaj, če želite vnesti datum.</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5B3B3B2FF9ED465087F21FB6310F0B4D"/>
        <w:category>
          <w:name w:val="Splošno"/>
          <w:gallery w:val="placeholder"/>
        </w:category>
        <w:types>
          <w:type w:val="bbPlcHdr"/>
        </w:types>
        <w:behaviors>
          <w:behavior w:val="content"/>
        </w:behaviors>
        <w:guid w:val="{A18F651B-F99F-4A7E-8692-95976B5BF16D}"/>
      </w:docPartPr>
      <w:docPartBody>
        <w:p w:rsidR="005566DC" w:rsidRDefault="000C0686" w:rsidP="000C0686">
          <w:pPr>
            <w:pStyle w:val="5B3B3B2FF9ED465087F21FB6310F0B4D"/>
          </w:pPr>
          <w:r w:rsidRPr="008E4AA5">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9C17E1414E7489B8E51C00DF1EE314C"/>
        <w:category>
          <w:name w:val="Splošno"/>
          <w:gallery w:val="placeholder"/>
        </w:category>
        <w:types>
          <w:type w:val="bbPlcHdr"/>
        </w:types>
        <w:behaviors>
          <w:behavior w:val="content"/>
        </w:behaviors>
        <w:guid w:val="{FD8C4EBE-1CC4-4D21-9D45-C018963EB722}"/>
      </w:docPartPr>
      <w:docPartBody>
        <w:p w:rsidR="005C59D7" w:rsidRDefault="00572E42" w:rsidP="00572E42">
          <w:pPr>
            <w:pStyle w:val="89C17E1414E7489B8E51C00DF1EE314C"/>
          </w:pPr>
          <w:r w:rsidRPr="003B37EA">
            <w:rPr>
              <w:rStyle w:val="Besedilooznabemesta"/>
            </w:rPr>
            <w:t>Kliknite ali tapnite tukaj, če želite vnesti besedilo.</w:t>
          </w:r>
        </w:p>
      </w:docPartBody>
    </w:docPart>
    <w:docPart>
      <w:docPartPr>
        <w:name w:val="B3BF5828034D433F96702A98578E29A1"/>
        <w:category>
          <w:name w:val="Splošno"/>
          <w:gallery w:val="placeholder"/>
        </w:category>
        <w:types>
          <w:type w:val="bbPlcHdr"/>
        </w:types>
        <w:behaviors>
          <w:behavior w:val="content"/>
        </w:behaviors>
        <w:guid w:val="{09016708-E39B-4175-97A7-ECFAD7CAB8CD}"/>
      </w:docPartPr>
      <w:docPartBody>
        <w:p w:rsidR="005C59D7" w:rsidRDefault="00572E42" w:rsidP="00572E42">
          <w:pPr>
            <w:pStyle w:val="B3BF5828034D433F96702A98578E29A1"/>
          </w:pPr>
          <w:r w:rsidRPr="00E253C4">
            <w:rPr>
              <w:rStyle w:val="Besedilooznabemesta"/>
            </w:rPr>
            <w:t>Kliknite ali tapnite tukaj, če želite vnesti besedilo.</w:t>
          </w:r>
        </w:p>
      </w:docPartBody>
    </w:docPart>
    <w:docPart>
      <w:docPartPr>
        <w:name w:val="366AC246F171492B9E8735F1FFF77600"/>
        <w:category>
          <w:name w:val="Splošno"/>
          <w:gallery w:val="placeholder"/>
        </w:category>
        <w:types>
          <w:type w:val="bbPlcHdr"/>
        </w:types>
        <w:behaviors>
          <w:behavior w:val="content"/>
        </w:behaviors>
        <w:guid w:val="{A84C9C83-AF4E-4089-835C-530D571729A5}"/>
      </w:docPartPr>
      <w:docPartBody>
        <w:p w:rsidR="005C59D7" w:rsidRDefault="00572E42" w:rsidP="00572E42">
          <w:pPr>
            <w:pStyle w:val="366AC246F171492B9E8735F1FFF77600"/>
          </w:pPr>
          <w:r w:rsidRPr="00E253C4">
            <w:rPr>
              <w:rStyle w:val="Besedilooznabemesta"/>
            </w:rPr>
            <w:t>Kliknite ali tapnite tukaj, če želite vnesti datum.</w:t>
          </w:r>
        </w:p>
      </w:docPartBody>
    </w:docPart>
    <w:docPart>
      <w:docPartPr>
        <w:name w:val="CC39A1C709E2413E8887AFDBD4D4FBFC"/>
        <w:category>
          <w:name w:val="Splošno"/>
          <w:gallery w:val="placeholder"/>
        </w:category>
        <w:types>
          <w:type w:val="bbPlcHdr"/>
        </w:types>
        <w:behaviors>
          <w:behavior w:val="content"/>
        </w:behaviors>
        <w:guid w:val="{87AB4B25-362F-4292-BCDF-C683349FF7CD}"/>
      </w:docPartPr>
      <w:docPartBody>
        <w:p w:rsidR="005C59D7" w:rsidRDefault="00572E42" w:rsidP="00572E42">
          <w:pPr>
            <w:pStyle w:val="CC39A1C709E2413E8887AFDBD4D4FBFC"/>
          </w:pPr>
          <w:r w:rsidRPr="008E4AA5">
            <w:rPr>
              <w:rStyle w:val="Besedilooznabemesta"/>
            </w:rPr>
            <w:t>Kliknite ali tapnite tukaj, če želite vnesti besedilo.</w:t>
          </w:r>
        </w:p>
      </w:docPartBody>
    </w:docPart>
    <w:docPart>
      <w:docPartPr>
        <w:name w:val="480C06EE8B104193B832BD42E8162BFA"/>
        <w:category>
          <w:name w:val="Splošno"/>
          <w:gallery w:val="placeholder"/>
        </w:category>
        <w:types>
          <w:type w:val="bbPlcHdr"/>
        </w:types>
        <w:behaviors>
          <w:behavior w:val="content"/>
        </w:behaviors>
        <w:guid w:val="{CAC68BF3-13C8-4C11-A9A9-9184AFE70559}"/>
      </w:docPartPr>
      <w:docPartBody>
        <w:p w:rsidR="005C59D7" w:rsidRDefault="00572E42" w:rsidP="00572E42">
          <w:pPr>
            <w:pStyle w:val="480C06EE8B104193B832BD42E8162BFA"/>
          </w:pPr>
          <w:r w:rsidRPr="00E253C4">
            <w:rPr>
              <w:rStyle w:val="Besedilooznabemesta"/>
            </w:rPr>
            <w:t>Kliknite ali tapnite tukaj, če želite vnesti besedilo.</w:t>
          </w:r>
        </w:p>
      </w:docPartBody>
    </w:docPart>
    <w:docPart>
      <w:docPartPr>
        <w:name w:val="3622E2FEF9194699B6BC84F5D1CF4B2C"/>
        <w:category>
          <w:name w:val="Splošno"/>
          <w:gallery w:val="placeholder"/>
        </w:category>
        <w:types>
          <w:type w:val="bbPlcHdr"/>
        </w:types>
        <w:behaviors>
          <w:behavior w:val="content"/>
        </w:behaviors>
        <w:guid w:val="{7AF5E8DC-2565-48BC-BDE4-C012430FA3D6}"/>
      </w:docPartPr>
      <w:docPartBody>
        <w:p w:rsidR="005C59D7" w:rsidRDefault="00572E42" w:rsidP="00572E42">
          <w:pPr>
            <w:pStyle w:val="3622E2FEF9194699B6BC84F5D1CF4B2C"/>
          </w:pPr>
          <w:r w:rsidRPr="00E253C4">
            <w:rPr>
              <w:rStyle w:val="Besedilooznabemesta"/>
            </w:rPr>
            <w:t>Kliknite ali tapnite tukaj, če želite vnesti besedilo.</w:t>
          </w:r>
        </w:p>
      </w:docPartBody>
    </w:docPart>
    <w:docPart>
      <w:docPartPr>
        <w:name w:val="5932BF845F8A40369D159B0A97A3B231"/>
        <w:category>
          <w:name w:val="Splošno"/>
          <w:gallery w:val="placeholder"/>
        </w:category>
        <w:types>
          <w:type w:val="bbPlcHdr"/>
        </w:types>
        <w:behaviors>
          <w:behavior w:val="content"/>
        </w:behaviors>
        <w:guid w:val="{312BA2C5-0C79-49A8-95B0-66F6824AB4D4}"/>
      </w:docPartPr>
      <w:docPartBody>
        <w:p w:rsidR="005C59D7" w:rsidRDefault="00572E42" w:rsidP="00572E42">
          <w:pPr>
            <w:pStyle w:val="5932BF845F8A40369D159B0A97A3B231"/>
          </w:pPr>
          <w:r w:rsidRPr="00E253C4">
            <w:rPr>
              <w:rStyle w:val="Besedilooznabemesta"/>
            </w:rPr>
            <w:t>Kliknite ali tapnite tukaj, če želite vnesti besedilo.</w:t>
          </w:r>
        </w:p>
      </w:docPartBody>
    </w:docPart>
    <w:docPart>
      <w:docPartPr>
        <w:name w:val="FDE1E0239BEC48E09B717ACAAA237B1C"/>
        <w:category>
          <w:name w:val="Splošno"/>
          <w:gallery w:val="placeholder"/>
        </w:category>
        <w:types>
          <w:type w:val="bbPlcHdr"/>
        </w:types>
        <w:behaviors>
          <w:behavior w:val="content"/>
        </w:behaviors>
        <w:guid w:val="{E526B71E-15F8-430A-8067-9D87D6767AEA}"/>
      </w:docPartPr>
      <w:docPartBody>
        <w:p w:rsidR="005C59D7" w:rsidRDefault="00572E42" w:rsidP="00572E42">
          <w:pPr>
            <w:pStyle w:val="FDE1E0239BEC48E09B717ACAAA237B1C"/>
          </w:pPr>
          <w:r w:rsidRPr="00E253C4">
            <w:rPr>
              <w:rStyle w:val="Besedilooznabemesta"/>
            </w:rPr>
            <w:t>Kliknite ali tapnite tukaj, če želite vnesti besedilo.</w:t>
          </w:r>
        </w:p>
      </w:docPartBody>
    </w:docPart>
    <w:docPart>
      <w:docPartPr>
        <w:name w:val="2BDA09742078471AABA50FF414931277"/>
        <w:category>
          <w:name w:val="Splošno"/>
          <w:gallery w:val="placeholder"/>
        </w:category>
        <w:types>
          <w:type w:val="bbPlcHdr"/>
        </w:types>
        <w:behaviors>
          <w:behavior w:val="content"/>
        </w:behaviors>
        <w:guid w:val="{F634E341-BB68-4CB7-8236-86E32983A55D}"/>
      </w:docPartPr>
      <w:docPartBody>
        <w:p w:rsidR="005C59D7" w:rsidRDefault="00572E42" w:rsidP="00572E42">
          <w:pPr>
            <w:pStyle w:val="2BDA09742078471AABA50FF414931277"/>
          </w:pPr>
          <w:r w:rsidRPr="00E253C4">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0647F513-9CD3-4141-B4D1-FB7B1EDAF525}"/>
      </w:docPartPr>
      <w:docPartBody>
        <w:p w:rsidR="005C59D7" w:rsidRDefault="00572E42">
          <w:r w:rsidRPr="00953CE0">
            <w:rPr>
              <w:rStyle w:val="Besedilooznabemesta"/>
            </w:rPr>
            <w:t>Kliknite ali tapnite tukaj, če želite vnesti datum.</w:t>
          </w:r>
        </w:p>
      </w:docPartBody>
    </w:docPart>
    <w:docPart>
      <w:docPartPr>
        <w:name w:val="973C33BF7F9A4059B35B6E7823BF13B5"/>
        <w:category>
          <w:name w:val="Splošno"/>
          <w:gallery w:val="placeholder"/>
        </w:category>
        <w:types>
          <w:type w:val="bbPlcHdr"/>
        </w:types>
        <w:behaviors>
          <w:behavior w:val="content"/>
        </w:behaviors>
        <w:guid w:val="{2FBF4F47-F862-4DB4-A799-52C14D585E98}"/>
      </w:docPartPr>
      <w:docPartBody>
        <w:p w:rsidR="005C59D7" w:rsidRDefault="00572E42" w:rsidP="00572E42">
          <w:pPr>
            <w:pStyle w:val="973C33BF7F9A4059B35B6E7823BF13B5"/>
          </w:pPr>
          <w:r w:rsidRPr="00953CE0">
            <w:rPr>
              <w:rStyle w:val="Besedilooznabemesta"/>
            </w:rPr>
            <w:t>Kliknite ali tapnite tukaj, če želite vnesti datum.</w:t>
          </w:r>
        </w:p>
      </w:docPartBody>
    </w:docPart>
    <w:docPart>
      <w:docPartPr>
        <w:name w:val="8FDC492A18C84956980A49C81DC32026"/>
        <w:category>
          <w:name w:val="Splošno"/>
          <w:gallery w:val="placeholder"/>
        </w:category>
        <w:types>
          <w:type w:val="bbPlcHdr"/>
        </w:types>
        <w:behaviors>
          <w:behavior w:val="content"/>
        </w:behaviors>
        <w:guid w:val="{09B26CF2-3BF6-49CC-BED4-063CC385D21E}"/>
      </w:docPartPr>
      <w:docPartBody>
        <w:p w:rsidR="005C59D7" w:rsidRDefault="00572E42" w:rsidP="00572E42">
          <w:pPr>
            <w:pStyle w:val="8FDC492A18C84956980A49C81DC32026"/>
          </w:pPr>
          <w:r w:rsidRPr="008E4AA5">
            <w:rPr>
              <w:rStyle w:val="Besedilooznabemesta"/>
            </w:rPr>
            <w:t>Kliknite ali tapnite tukaj, če želite vnesti besedilo.</w:t>
          </w:r>
        </w:p>
      </w:docPartBody>
    </w:docPart>
    <w:docPart>
      <w:docPartPr>
        <w:name w:val="2B8AC38AEF36457384025768B82DFBC2"/>
        <w:category>
          <w:name w:val="Splošno"/>
          <w:gallery w:val="placeholder"/>
        </w:category>
        <w:types>
          <w:type w:val="bbPlcHdr"/>
        </w:types>
        <w:behaviors>
          <w:behavior w:val="content"/>
        </w:behaviors>
        <w:guid w:val="{025141B5-FD4C-4D17-87D5-48E4EF79207F}"/>
      </w:docPartPr>
      <w:docPartBody>
        <w:p w:rsidR="005C59D7" w:rsidRDefault="00572E42" w:rsidP="00572E42">
          <w:pPr>
            <w:pStyle w:val="2B8AC38AEF36457384025768B82DFBC2"/>
          </w:pPr>
          <w:r w:rsidRPr="008E4AA5">
            <w:rPr>
              <w:rStyle w:val="Besedilooznabemesta"/>
            </w:rPr>
            <w:t>Kliknite ali tapnite tukaj, če želite vnesti besedilo.</w:t>
          </w:r>
        </w:p>
      </w:docPartBody>
    </w:docPart>
    <w:docPart>
      <w:docPartPr>
        <w:name w:val="1C8657FC28924A179D020887EBDA1114"/>
        <w:category>
          <w:name w:val="Splošno"/>
          <w:gallery w:val="placeholder"/>
        </w:category>
        <w:types>
          <w:type w:val="bbPlcHdr"/>
        </w:types>
        <w:behaviors>
          <w:behavior w:val="content"/>
        </w:behaviors>
        <w:guid w:val="{EA866C99-32A3-49A1-B122-1B6CEA0F7A86}"/>
      </w:docPartPr>
      <w:docPartBody>
        <w:p w:rsidR="005C59D7" w:rsidRDefault="00572E42" w:rsidP="00572E42">
          <w:pPr>
            <w:pStyle w:val="1C8657FC28924A179D020887EBDA1114"/>
          </w:pPr>
          <w:r w:rsidRPr="008E4AA5">
            <w:rPr>
              <w:rStyle w:val="Besedilooznabemesta"/>
            </w:rPr>
            <w:t>Kliknite ali tapnite tukaj, če želite vnesti besedilo.</w:t>
          </w:r>
        </w:p>
      </w:docPartBody>
    </w:docPart>
    <w:docPart>
      <w:docPartPr>
        <w:name w:val="68719B0808FA44CBAA0CFC08D16551CC"/>
        <w:category>
          <w:name w:val="Splošno"/>
          <w:gallery w:val="placeholder"/>
        </w:category>
        <w:types>
          <w:type w:val="bbPlcHdr"/>
        </w:types>
        <w:behaviors>
          <w:behavior w:val="content"/>
        </w:behaviors>
        <w:guid w:val="{4F344303-099C-43DC-9A55-846DD92FA669}"/>
      </w:docPartPr>
      <w:docPartBody>
        <w:p w:rsidR="005C59D7" w:rsidRDefault="00572E42" w:rsidP="00572E42">
          <w:pPr>
            <w:pStyle w:val="68719B0808FA44CBAA0CFC08D16551CC"/>
          </w:pPr>
          <w:r w:rsidRPr="008E4AA5">
            <w:rPr>
              <w:rStyle w:val="Besedilooznabemesta"/>
            </w:rPr>
            <w:t>Kliknite ali tapnite tukaj, če želite vnesti besedilo.</w:t>
          </w:r>
        </w:p>
      </w:docPartBody>
    </w:docPart>
    <w:docPart>
      <w:docPartPr>
        <w:name w:val="713588907E9E4077B204D30AD1A5DE3A"/>
        <w:category>
          <w:name w:val="Splošno"/>
          <w:gallery w:val="placeholder"/>
        </w:category>
        <w:types>
          <w:type w:val="bbPlcHdr"/>
        </w:types>
        <w:behaviors>
          <w:behavior w:val="content"/>
        </w:behaviors>
        <w:guid w:val="{66920C43-E1A2-4200-BDDC-9AC80DF6F1CB}"/>
      </w:docPartPr>
      <w:docPartBody>
        <w:p w:rsidR="005C59D7" w:rsidRDefault="00572E42" w:rsidP="00572E42">
          <w:pPr>
            <w:pStyle w:val="713588907E9E4077B204D30AD1A5DE3A"/>
          </w:pPr>
          <w:r w:rsidRPr="00E253C4">
            <w:rPr>
              <w:rStyle w:val="Besedilooznabemesta"/>
            </w:rPr>
            <w:t>Kliknite ali tapnite tukaj, če želite vnesti besedilo.</w:t>
          </w:r>
        </w:p>
      </w:docPartBody>
    </w:docPart>
    <w:docPart>
      <w:docPartPr>
        <w:name w:val="2A8696E5F1684717A584168615F8AAD2"/>
        <w:category>
          <w:name w:val="Splošno"/>
          <w:gallery w:val="placeholder"/>
        </w:category>
        <w:types>
          <w:type w:val="bbPlcHdr"/>
        </w:types>
        <w:behaviors>
          <w:behavior w:val="content"/>
        </w:behaviors>
        <w:guid w:val="{F93B92D5-EDC4-44ED-8217-A10F80ABEEBE}"/>
      </w:docPartPr>
      <w:docPartBody>
        <w:p w:rsidR="005C59D7" w:rsidRDefault="00572E42" w:rsidP="00572E42">
          <w:pPr>
            <w:pStyle w:val="2A8696E5F1684717A584168615F8AAD2"/>
          </w:pPr>
          <w:r w:rsidRPr="00E253C4">
            <w:rPr>
              <w:rStyle w:val="Besedilooznabemesta"/>
            </w:rPr>
            <w:t>Kliknite ali tapnite tukaj, če želite vnesti besedilo.</w:t>
          </w:r>
        </w:p>
      </w:docPartBody>
    </w:docPart>
    <w:docPart>
      <w:docPartPr>
        <w:name w:val="87D53494321042D0BE62E2210855F517"/>
        <w:category>
          <w:name w:val="Splošno"/>
          <w:gallery w:val="placeholder"/>
        </w:category>
        <w:types>
          <w:type w:val="bbPlcHdr"/>
        </w:types>
        <w:behaviors>
          <w:behavior w:val="content"/>
        </w:behaviors>
        <w:guid w:val="{0C177107-1379-4FF5-9712-D3200853581E}"/>
      </w:docPartPr>
      <w:docPartBody>
        <w:p w:rsidR="005C59D7" w:rsidRDefault="00572E42" w:rsidP="00572E42">
          <w:pPr>
            <w:pStyle w:val="87D53494321042D0BE62E2210855F517"/>
          </w:pPr>
          <w:r w:rsidRPr="008E4AA5">
            <w:rPr>
              <w:rStyle w:val="Besedilooznabemesta"/>
            </w:rPr>
            <w:t>Kliknite ali tapnite tukaj, če želite vnesti besedilo.</w:t>
          </w:r>
        </w:p>
      </w:docPartBody>
    </w:docPart>
    <w:docPart>
      <w:docPartPr>
        <w:name w:val="FEBBE726DF354B27B7E1A3B46E58A5CE"/>
        <w:category>
          <w:name w:val="Splošno"/>
          <w:gallery w:val="placeholder"/>
        </w:category>
        <w:types>
          <w:type w:val="bbPlcHdr"/>
        </w:types>
        <w:behaviors>
          <w:behavior w:val="content"/>
        </w:behaviors>
        <w:guid w:val="{196C6331-4B3D-48C2-A6B0-678B8E4D2002}"/>
      </w:docPartPr>
      <w:docPartBody>
        <w:p w:rsidR="005C59D7" w:rsidRDefault="00572E42" w:rsidP="00572E42">
          <w:pPr>
            <w:pStyle w:val="FEBBE726DF354B27B7E1A3B46E58A5CE"/>
          </w:pPr>
          <w:r w:rsidRPr="008E4AA5">
            <w:rPr>
              <w:rStyle w:val="Besedilooznabemesta"/>
            </w:rPr>
            <w:t>Kliknite ali tapnite tukaj, če želite vnesti besedilo.</w:t>
          </w:r>
        </w:p>
      </w:docPartBody>
    </w:docPart>
    <w:docPart>
      <w:docPartPr>
        <w:name w:val="F651BA9B838C45088BF0CEA452999A21"/>
        <w:category>
          <w:name w:val="Splošno"/>
          <w:gallery w:val="placeholder"/>
        </w:category>
        <w:types>
          <w:type w:val="bbPlcHdr"/>
        </w:types>
        <w:behaviors>
          <w:behavior w:val="content"/>
        </w:behaviors>
        <w:guid w:val="{0462962D-B542-439F-8587-922D81DC7582}"/>
      </w:docPartPr>
      <w:docPartBody>
        <w:p w:rsidR="005C59D7" w:rsidRDefault="00572E42" w:rsidP="00572E42">
          <w:pPr>
            <w:pStyle w:val="F651BA9B838C45088BF0CEA452999A21"/>
          </w:pPr>
          <w:r w:rsidRPr="008E4AA5">
            <w:rPr>
              <w:rStyle w:val="Besedilooznabemesta"/>
            </w:rPr>
            <w:t>Kliknite ali tapnite tukaj, če želite vnesti besedilo.</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4E64668F576F470C823FFAFD96609AD3"/>
        <w:category>
          <w:name w:val="Splošno"/>
          <w:gallery w:val="placeholder"/>
        </w:category>
        <w:types>
          <w:type w:val="bbPlcHdr"/>
        </w:types>
        <w:behaviors>
          <w:behavior w:val="content"/>
        </w:behaviors>
        <w:guid w:val="{386E738A-544A-405E-B885-AC281727A111}"/>
      </w:docPartPr>
      <w:docPartBody>
        <w:p w:rsidR="00617AE1" w:rsidRDefault="00FC29B9" w:rsidP="00FC29B9">
          <w:pPr>
            <w:pStyle w:val="4E64668F576F470C823FFAFD96609AD3"/>
          </w:pPr>
          <w:r w:rsidRPr="0063153A">
            <w:rPr>
              <w:rStyle w:val="Besedilooznabemesta"/>
            </w:rPr>
            <w:t>Kliknite ali tapnite tukaj, če želite vnesti besedilo.</w:t>
          </w:r>
        </w:p>
      </w:docPartBody>
    </w:docPart>
    <w:docPart>
      <w:docPartPr>
        <w:name w:val="A9509AD9A5D54266B22CEE263ECD5243"/>
        <w:category>
          <w:name w:val="Splošno"/>
          <w:gallery w:val="placeholder"/>
        </w:category>
        <w:types>
          <w:type w:val="bbPlcHdr"/>
        </w:types>
        <w:behaviors>
          <w:behavior w:val="content"/>
        </w:behaviors>
        <w:guid w:val="{07B4C888-BD22-4829-8722-87E4DBC1BCA2}"/>
      </w:docPartPr>
      <w:docPartBody>
        <w:p w:rsidR="00617AE1" w:rsidRDefault="00FC29B9" w:rsidP="00FC29B9">
          <w:pPr>
            <w:pStyle w:val="A9509AD9A5D54266B22CEE263ECD5243"/>
          </w:pPr>
          <w:r w:rsidRPr="0063153A">
            <w:rPr>
              <w:rStyle w:val="Besedilooznabemesta"/>
            </w:rPr>
            <w:t>Kliknite ali tapnite tukaj, če želite vnesti besedilo.</w:t>
          </w:r>
        </w:p>
      </w:docPartBody>
    </w:docPart>
    <w:docPart>
      <w:docPartPr>
        <w:name w:val="D3DE8DFE6DDB465DBDC343A2A695E4EE"/>
        <w:category>
          <w:name w:val="Splošno"/>
          <w:gallery w:val="placeholder"/>
        </w:category>
        <w:types>
          <w:type w:val="bbPlcHdr"/>
        </w:types>
        <w:behaviors>
          <w:behavior w:val="content"/>
        </w:behaviors>
        <w:guid w:val="{CF554064-6603-4F0E-98F4-6E14CCDEB919}"/>
      </w:docPartPr>
      <w:docPartBody>
        <w:p w:rsidR="00617AE1" w:rsidRDefault="00FC29B9" w:rsidP="00FC29B9">
          <w:pPr>
            <w:pStyle w:val="D3DE8DFE6DDB465DBDC343A2A695E4EE"/>
          </w:pPr>
          <w:r w:rsidRPr="0063153A">
            <w:rPr>
              <w:rStyle w:val="Besedilooznabemesta"/>
            </w:rPr>
            <w:t>Kliknite ali tapnite tukaj, če želite vnesti besedilo.</w:t>
          </w:r>
        </w:p>
      </w:docPartBody>
    </w:docPart>
    <w:docPart>
      <w:docPartPr>
        <w:name w:val="15FE6A55364B4A1D9C4B8126E2058D30"/>
        <w:category>
          <w:name w:val="Splošno"/>
          <w:gallery w:val="placeholder"/>
        </w:category>
        <w:types>
          <w:type w:val="bbPlcHdr"/>
        </w:types>
        <w:behaviors>
          <w:behavior w:val="content"/>
        </w:behaviors>
        <w:guid w:val="{7E37D8C4-3C05-479F-BDF3-4E6C95197BE3}"/>
      </w:docPartPr>
      <w:docPartBody>
        <w:p w:rsidR="00617AE1" w:rsidRDefault="00FC29B9" w:rsidP="00FC29B9">
          <w:pPr>
            <w:pStyle w:val="15FE6A55364B4A1D9C4B8126E2058D30"/>
          </w:pPr>
          <w:r w:rsidRPr="0063153A">
            <w:rPr>
              <w:rStyle w:val="Besedilooznabemesta"/>
            </w:rPr>
            <w:t>Kliknite ali tapnite tukaj, če želite vnesti besedilo.</w:t>
          </w:r>
        </w:p>
      </w:docPartBody>
    </w:docPart>
    <w:docPart>
      <w:docPartPr>
        <w:name w:val="70C9EE026B0F4C4CBCAD1D7990107F70"/>
        <w:category>
          <w:name w:val="Splošno"/>
          <w:gallery w:val="placeholder"/>
        </w:category>
        <w:types>
          <w:type w:val="bbPlcHdr"/>
        </w:types>
        <w:behaviors>
          <w:behavior w:val="content"/>
        </w:behaviors>
        <w:guid w:val="{6B59D1F2-0874-41F4-9C4A-10DC2367421C}"/>
      </w:docPartPr>
      <w:docPartBody>
        <w:p w:rsidR="00617AE1" w:rsidRDefault="00FC29B9" w:rsidP="00FC29B9">
          <w:pPr>
            <w:pStyle w:val="70C9EE026B0F4C4CBCAD1D7990107F70"/>
          </w:pPr>
          <w:r w:rsidRPr="0063153A">
            <w:rPr>
              <w:rStyle w:val="Besedilooznabemesta"/>
            </w:rPr>
            <w:t>Kliknite ali tapnite tukaj, če želite vnesti besedilo.</w:t>
          </w:r>
        </w:p>
      </w:docPartBody>
    </w:docPart>
    <w:docPart>
      <w:docPartPr>
        <w:name w:val="9E66BB84BD7E4F59A1A3560B3BF6A972"/>
        <w:category>
          <w:name w:val="Splošno"/>
          <w:gallery w:val="placeholder"/>
        </w:category>
        <w:types>
          <w:type w:val="bbPlcHdr"/>
        </w:types>
        <w:behaviors>
          <w:behavior w:val="content"/>
        </w:behaviors>
        <w:guid w:val="{D117083B-289F-407C-9580-2B845BCEE51F}"/>
      </w:docPartPr>
      <w:docPartBody>
        <w:p w:rsidR="00617AE1" w:rsidRDefault="00FC29B9" w:rsidP="00FC29B9">
          <w:pPr>
            <w:pStyle w:val="9E66BB84BD7E4F59A1A3560B3BF6A972"/>
          </w:pPr>
          <w:r w:rsidRPr="0063153A">
            <w:rPr>
              <w:rStyle w:val="Besedilooznabemesta"/>
            </w:rPr>
            <w:t>Kliknite ali tapnite tukaj, če želite vnesti besedilo.</w:t>
          </w:r>
        </w:p>
      </w:docPartBody>
    </w:docPart>
    <w:docPart>
      <w:docPartPr>
        <w:name w:val="88A1A31FC07845D989BE06704BA1EA8C"/>
        <w:category>
          <w:name w:val="Splošno"/>
          <w:gallery w:val="placeholder"/>
        </w:category>
        <w:types>
          <w:type w:val="bbPlcHdr"/>
        </w:types>
        <w:behaviors>
          <w:behavior w:val="content"/>
        </w:behaviors>
        <w:guid w:val="{2B16FBAB-6263-4660-98E0-7155A375E991}"/>
      </w:docPartPr>
      <w:docPartBody>
        <w:p w:rsidR="00617AE1" w:rsidRDefault="00FC29B9" w:rsidP="00FC29B9">
          <w:pPr>
            <w:pStyle w:val="88A1A31FC07845D989BE06704BA1EA8C"/>
          </w:pPr>
          <w:r w:rsidRPr="0063153A">
            <w:rPr>
              <w:rStyle w:val="Besedilooznabemesta"/>
            </w:rPr>
            <w:t>Kliknite ali tapnite tukaj, če želite vnesti besedilo.</w:t>
          </w:r>
        </w:p>
      </w:docPartBody>
    </w:docPart>
    <w:docPart>
      <w:docPartPr>
        <w:name w:val="29936D174FE346759C4F92BADA8A1E02"/>
        <w:category>
          <w:name w:val="Splošno"/>
          <w:gallery w:val="placeholder"/>
        </w:category>
        <w:types>
          <w:type w:val="bbPlcHdr"/>
        </w:types>
        <w:behaviors>
          <w:behavior w:val="content"/>
        </w:behaviors>
        <w:guid w:val="{5B47B94C-6BD2-4C5D-8F9B-2198BFBFCF49}"/>
      </w:docPartPr>
      <w:docPartBody>
        <w:p w:rsidR="00617AE1" w:rsidRDefault="00FC29B9" w:rsidP="00FC29B9">
          <w:pPr>
            <w:pStyle w:val="29936D174FE346759C4F92BADA8A1E02"/>
          </w:pPr>
          <w:r w:rsidRPr="0063153A">
            <w:rPr>
              <w:rStyle w:val="Besedilooznabemesta"/>
            </w:rPr>
            <w:t>Kliknite ali tapnite tukaj, če želite vnesti besedilo.</w:t>
          </w:r>
        </w:p>
      </w:docPartBody>
    </w:docPart>
    <w:docPart>
      <w:docPartPr>
        <w:name w:val="B4414C1B0B2C42CEBEC169A4D9B9F675"/>
        <w:category>
          <w:name w:val="Splošno"/>
          <w:gallery w:val="placeholder"/>
        </w:category>
        <w:types>
          <w:type w:val="bbPlcHdr"/>
        </w:types>
        <w:behaviors>
          <w:behavior w:val="content"/>
        </w:behaviors>
        <w:guid w:val="{B7A4BAE4-99E6-4291-A7F4-80095643D46F}"/>
      </w:docPartPr>
      <w:docPartBody>
        <w:p w:rsidR="00617AE1" w:rsidRDefault="00FC29B9" w:rsidP="00FC29B9">
          <w:pPr>
            <w:pStyle w:val="B4414C1B0B2C42CEBEC169A4D9B9F675"/>
          </w:pPr>
          <w:r w:rsidRPr="0063153A">
            <w:rPr>
              <w:rStyle w:val="Besedilooznabemesta"/>
            </w:rPr>
            <w:t>Kliknite ali tapnite tukaj, če želite vnesti besedilo.</w:t>
          </w:r>
        </w:p>
      </w:docPartBody>
    </w:docPart>
    <w:docPart>
      <w:docPartPr>
        <w:name w:val="EE4C40B40F6D46F3ABD5AE732B977E4B"/>
        <w:category>
          <w:name w:val="Splošno"/>
          <w:gallery w:val="placeholder"/>
        </w:category>
        <w:types>
          <w:type w:val="bbPlcHdr"/>
        </w:types>
        <w:behaviors>
          <w:behavior w:val="content"/>
        </w:behaviors>
        <w:guid w:val="{0F29DB6F-351C-427F-8DBD-876982567ABA}"/>
      </w:docPartPr>
      <w:docPartBody>
        <w:p w:rsidR="00617AE1" w:rsidRDefault="00FC29B9" w:rsidP="00FC29B9">
          <w:pPr>
            <w:pStyle w:val="EE4C40B40F6D46F3ABD5AE732B977E4B"/>
          </w:pPr>
          <w:r w:rsidRPr="0063153A">
            <w:rPr>
              <w:rStyle w:val="Besedilooznabemesta"/>
            </w:rPr>
            <w:t>Kliknite ali tapnite tukaj, če želite vnesti besedilo.</w:t>
          </w:r>
        </w:p>
      </w:docPartBody>
    </w:docPart>
    <w:docPart>
      <w:docPartPr>
        <w:name w:val="9DA619A8C1434C159F3F84CDA8BA9FD1"/>
        <w:category>
          <w:name w:val="Splošno"/>
          <w:gallery w:val="placeholder"/>
        </w:category>
        <w:types>
          <w:type w:val="bbPlcHdr"/>
        </w:types>
        <w:behaviors>
          <w:behavior w:val="content"/>
        </w:behaviors>
        <w:guid w:val="{B18602DD-3D04-4DB8-862D-80DE77DF517E}"/>
      </w:docPartPr>
      <w:docPartBody>
        <w:p w:rsidR="00617AE1" w:rsidRDefault="00FC29B9" w:rsidP="00FC29B9">
          <w:pPr>
            <w:pStyle w:val="9DA619A8C1434C159F3F84CDA8BA9FD1"/>
          </w:pPr>
          <w:r w:rsidRPr="0063153A">
            <w:rPr>
              <w:rStyle w:val="Besedilooznabemesta"/>
            </w:rPr>
            <w:t>Kliknite ali tapnite tukaj, če želite vnesti besedilo.</w:t>
          </w:r>
        </w:p>
      </w:docPartBody>
    </w:docPart>
    <w:docPart>
      <w:docPartPr>
        <w:name w:val="3086B24B45084A40AF108C7D7DACBEEC"/>
        <w:category>
          <w:name w:val="Splošno"/>
          <w:gallery w:val="placeholder"/>
        </w:category>
        <w:types>
          <w:type w:val="bbPlcHdr"/>
        </w:types>
        <w:behaviors>
          <w:behavior w:val="content"/>
        </w:behaviors>
        <w:guid w:val="{D501A2E9-967B-4A1B-83C3-73A14C5E4955}"/>
      </w:docPartPr>
      <w:docPartBody>
        <w:p w:rsidR="00617AE1" w:rsidRDefault="00FC29B9" w:rsidP="00FC29B9">
          <w:pPr>
            <w:pStyle w:val="3086B24B45084A40AF108C7D7DACBEEC"/>
          </w:pPr>
          <w:r w:rsidRPr="0063153A">
            <w:rPr>
              <w:rStyle w:val="Besedilooznabemesta"/>
            </w:rPr>
            <w:t>Kliknite ali tapnite tukaj, če želite vnesti besedilo.</w:t>
          </w:r>
        </w:p>
      </w:docPartBody>
    </w:docPart>
    <w:docPart>
      <w:docPartPr>
        <w:name w:val="97790D4218234DA3AEA1CEBA39112F4F"/>
        <w:category>
          <w:name w:val="Splošno"/>
          <w:gallery w:val="placeholder"/>
        </w:category>
        <w:types>
          <w:type w:val="bbPlcHdr"/>
        </w:types>
        <w:behaviors>
          <w:behavior w:val="content"/>
        </w:behaviors>
        <w:guid w:val="{1632C1AE-0A70-4D0E-983E-26A1F552AB38}"/>
      </w:docPartPr>
      <w:docPartBody>
        <w:p w:rsidR="00617AE1" w:rsidRDefault="00FC29B9" w:rsidP="00FC29B9">
          <w:pPr>
            <w:pStyle w:val="97790D4218234DA3AEA1CEBA39112F4F"/>
          </w:pPr>
          <w:r w:rsidRPr="0063153A">
            <w:rPr>
              <w:rStyle w:val="Besedilooznabemesta"/>
            </w:rPr>
            <w:t>Kliknite ali tapnite tukaj, če želite vnesti besedilo.</w:t>
          </w:r>
        </w:p>
      </w:docPartBody>
    </w:docPart>
    <w:docPart>
      <w:docPartPr>
        <w:name w:val="C3713924B92249F3872FAE639BC297B2"/>
        <w:category>
          <w:name w:val="Splošno"/>
          <w:gallery w:val="placeholder"/>
        </w:category>
        <w:types>
          <w:type w:val="bbPlcHdr"/>
        </w:types>
        <w:behaviors>
          <w:behavior w:val="content"/>
        </w:behaviors>
        <w:guid w:val="{C7E7CA1F-1860-4FB4-BD09-315DA11601F3}"/>
      </w:docPartPr>
      <w:docPartBody>
        <w:p w:rsidR="00617AE1" w:rsidRDefault="00FC29B9" w:rsidP="00FC29B9">
          <w:pPr>
            <w:pStyle w:val="C3713924B92249F3872FAE639BC297B2"/>
          </w:pPr>
          <w:r w:rsidRPr="0063153A">
            <w:rPr>
              <w:rStyle w:val="Besedilooznabemesta"/>
            </w:rPr>
            <w:t>Kliknite ali tapnite tukaj, če želite vnesti besedilo.</w:t>
          </w:r>
        </w:p>
      </w:docPartBody>
    </w:docPart>
    <w:docPart>
      <w:docPartPr>
        <w:name w:val="B9B7395ED0A743E38A6E0FC257B51963"/>
        <w:category>
          <w:name w:val="Splošno"/>
          <w:gallery w:val="placeholder"/>
        </w:category>
        <w:types>
          <w:type w:val="bbPlcHdr"/>
        </w:types>
        <w:behaviors>
          <w:behavior w:val="content"/>
        </w:behaviors>
        <w:guid w:val="{24948888-16AA-4367-B14E-7AAD7313E6AF}"/>
      </w:docPartPr>
      <w:docPartBody>
        <w:p w:rsidR="00617AE1" w:rsidRDefault="00FC29B9" w:rsidP="00FC29B9">
          <w:pPr>
            <w:pStyle w:val="B9B7395ED0A743E38A6E0FC257B51963"/>
          </w:pPr>
          <w:r w:rsidRPr="0063153A">
            <w:rPr>
              <w:rStyle w:val="Besedilooznabemesta"/>
            </w:rPr>
            <w:t>Kliknite ali tapnite tukaj, če želite vnesti besedilo.</w:t>
          </w:r>
        </w:p>
      </w:docPartBody>
    </w:docPart>
    <w:docPart>
      <w:docPartPr>
        <w:name w:val="48F40B12F3144B35BC636D5CABC70394"/>
        <w:category>
          <w:name w:val="Splošno"/>
          <w:gallery w:val="placeholder"/>
        </w:category>
        <w:types>
          <w:type w:val="bbPlcHdr"/>
        </w:types>
        <w:behaviors>
          <w:behavior w:val="content"/>
        </w:behaviors>
        <w:guid w:val="{55F7E2E4-37E4-47D5-98FF-1EC40520BF64}"/>
      </w:docPartPr>
      <w:docPartBody>
        <w:p w:rsidR="00617AE1" w:rsidRDefault="00FC29B9" w:rsidP="00FC29B9">
          <w:pPr>
            <w:pStyle w:val="48F40B12F3144B35BC636D5CABC70394"/>
          </w:pPr>
          <w:r w:rsidRPr="0063153A">
            <w:rPr>
              <w:rStyle w:val="Besedilooznabemesta"/>
            </w:rPr>
            <w:t>Kliknite ali tapnite tukaj, če želite vnesti besedilo.</w:t>
          </w:r>
        </w:p>
      </w:docPartBody>
    </w:docPart>
    <w:docPart>
      <w:docPartPr>
        <w:name w:val="50E18AFBC23340AC87E72FEAEE540CAB"/>
        <w:category>
          <w:name w:val="Splošno"/>
          <w:gallery w:val="placeholder"/>
        </w:category>
        <w:types>
          <w:type w:val="bbPlcHdr"/>
        </w:types>
        <w:behaviors>
          <w:behavior w:val="content"/>
        </w:behaviors>
        <w:guid w:val="{1B482E64-3C92-48C1-85C6-24A62A143B0E}"/>
      </w:docPartPr>
      <w:docPartBody>
        <w:p w:rsidR="00617AE1" w:rsidRDefault="00FC29B9" w:rsidP="00FC29B9">
          <w:pPr>
            <w:pStyle w:val="50E18AFBC23340AC87E72FEAEE540CAB"/>
          </w:pPr>
          <w:r w:rsidRPr="0063153A">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B0715B98823345EBB777C1692D673457"/>
        <w:category>
          <w:name w:val="Splošno"/>
          <w:gallery w:val="placeholder"/>
        </w:category>
        <w:types>
          <w:type w:val="bbPlcHdr"/>
        </w:types>
        <w:behaviors>
          <w:behavior w:val="content"/>
        </w:behaviors>
        <w:guid w:val="{0881AFCC-2479-431E-BABD-1CFACACC4BEF}"/>
      </w:docPartPr>
      <w:docPartBody>
        <w:p w:rsidR="00B4658D" w:rsidRDefault="001C2213" w:rsidP="001C2213">
          <w:pPr>
            <w:pStyle w:val="B0715B98823345EBB777C1692D673457"/>
          </w:pPr>
          <w:r w:rsidRPr="0063153A">
            <w:rPr>
              <w:rStyle w:val="Besedilooznabemesta"/>
            </w:rPr>
            <w:t>Kliknite ali tapnite tukaj, če želite vnesti besedilo.</w:t>
          </w:r>
        </w:p>
      </w:docPartBody>
    </w:docPart>
    <w:docPart>
      <w:docPartPr>
        <w:name w:val="974E9A2BD08B4B808DA7718FD05FE22A"/>
        <w:category>
          <w:name w:val="Splošno"/>
          <w:gallery w:val="placeholder"/>
        </w:category>
        <w:types>
          <w:type w:val="bbPlcHdr"/>
        </w:types>
        <w:behaviors>
          <w:behavior w:val="content"/>
        </w:behaviors>
        <w:guid w:val="{F050BF24-96CA-4375-98C4-E8F243C7A00D}"/>
      </w:docPartPr>
      <w:docPartBody>
        <w:p w:rsidR="00B4658D" w:rsidRDefault="001C2213" w:rsidP="001C2213">
          <w:pPr>
            <w:pStyle w:val="974E9A2BD08B4B808DA7718FD05FE22A"/>
          </w:pPr>
          <w:r w:rsidRPr="0063153A">
            <w:rPr>
              <w:rStyle w:val="Besedilooznabemesta"/>
            </w:rPr>
            <w:t>Kliknite ali tapnite tukaj, če želite vnesti besedilo.</w:t>
          </w:r>
        </w:p>
      </w:docPartBody>
    </w:docPart>
    <w:docPart>
      <w:docPartPr>
        <w:name w:val="F77B1B25B0924BA4B96CAE8B35C7405E"/>
        <w:category>
          <w:name w:val="Splošno"/>
          <w:gallery w:val="placeholder"/>
        </w:category>
        <w:types>
          <w:type w:val="bbPlcHdr"/>
        </w:types>
        <w:behaviors>
          <w:behavior w:val="content"/>
        </w:behaviors>
        <w:guid w:val="{9C2CF091-85BF-4054-B2F6-E43AF6BFA72D}"/>
      </w:docPartPr>
      <w:docPartBody>
        <w:p w:rsidR="00B4658D" w:rsidRDefault="001C2213" w:rsidP="001C2213">
          <w:pPr>
            <w:pStyle w:val="F77B1B25B0924BA4B96CAE8B35C7405E"/>
          </w:pPr>
          <w:r w:rsidRPr="0063153A">
            <w:rPr>
              <w:rStyle w:val="Besedilooznabemesta"/>
            </w:rPr>
            <w:t>Kliknite ali tapnite tukaj, če želite vnesti besedilo.</w:t>
          </w:r>
        </w:p>
      </w:docPartBody>
    </w:docPart>
    <w:docPart>
      <w:docPartPr>
        <w:name w:val="2712AC032ECC4925869E01416E3C08D3"/>
        <w:category>
          <w:name w:val="Splošno"/>
          <w:gallery w:val="placeholder"/>
        </w:category>
        <w:types>
          <w:type w:val="bbPlcHdr"/>
        </w:types>
        <w:behaviors>
          <w:behavior w:val="content"/>
        </w:behaviors>
        <w:guid w:val="{C7A64AF8-E191-447E-B4CC-EFB3D4C1565A}"/>
      </w:docPartPr>
      <w:docPartBody>
        <w:p w:rsidR="00B4658D" w:rsidRDefault="001C2213" w:rsidP="001C2213">
          <w:pPr>
            <w:pStyle w:val="2712AC032ECC4925869E01416E3C08D3"/>
          </w:pPr>
          <w:r w:rsidRPr="0063153A">
            <w:rPr>
              <w:rStyle w:val="Besedilooznabemesta"/>
            </w:rPr>
            <w:t>Kliknite ali tapnite tukaj, če želite vnesti besedilo.</w:t>
          </w:r>
        </w:p>
      </w:docPartBody>
    </w:docPart>
    <w:docPart>
      <w:docPartPr>
        <w:name w:val="88C62E09D63B4DAB925871481E42B0FC"/>
        <w:category>
          <w:name w:val="Splošno"/>
          <w:gallery w:val="placeholder"/>
        </w:category>
        <w:types>
          <w:type w:val="bbPlcHdr"/>
        </w:types>
        <w:behaviors>
          <w:behavior w:val="content"/>
        </w:behaviors>
        <w:guid w:val="{E09DBE9D-A4AD-4FF4-8F8F-7F531A09C861}"/>
      </w:docPartPr>
      <w:docPartBody>
        <w:p w:rsidR="00B4658D" w:rsidRDefault="001C2213" w:rsidP="001C2213">
          <w:pPr>
            <w:pStyle w:val="88C62E09D63B4DAB925871481E42B0FC"/>
          </w:pPr>
          <w:r w:rsidRPr="0063153A">
            <w:rPr>
              <w:rStyle w:val="Besedilooznabemesta"/>
            </w:rPr>
            <w:t>Kliknite ali tapnite tukaj, če želite vnesti besedilo.</w:t>
          </w:r>
        </w:p>
      </w:docPartBody>
    </w:docPart>
    <w:docPart>
      <w:docPartPr>
        <w:name w:val="113356D315564B289666F6258D7C352D"/>
        <w:category>
          <w:name w:val="Splošno"/>
          <w:gallery w:val="placeholder"/>
        </w:category>
        <w:types>
          <w:type w:val="bbPlcHdr"/>
        </w:types>
        <w:behaviors>
          <w:behavior w:val="content"/>
        </w:behaviors>
        <w:guid w:val="{B58ED088-8EC6-4857-A6F3-DAA784094CDE}"/>
      </w:docPartPr>
      <w:docPartBody>
        <w:p w:rsidR="00B4658D" w:rsidRDefault="001C2213" w:rsidP="001C2213">
          <w:pPr>
            <w:pStyle w:val="113356D315564B289666F6258D7C352D"/>
          </w:pPr>
          <w:r w:rsidRPr="0063153A">
            <w:rPr>
              <w:rStyle w:val="Besedilooznabemesta"/>
            </w:rPr>
            <w:t>Kliknite ali tapnite tukaj, če želite vnesti besedilo.</w:t>
          </w:r>
        </w:p>
      </w:docPartBody>
    </w:docPart>
    <w:docPart>
      <w:docPartPr>
        <w:name w:val="250BAB83634E4B5E957D0EDD57F10113"/>
        <w:category>
          <w:name w:val="Splošno"/>
          <w:gallery w:val="placeholder"/>
        </w:category>
        <w:types>
          <w:type w:val="bbPlcHdr"/>
        </w:types>
        <w:behaviors>
          <w:behavior w:val="content"/>
        </w:behaviors>
        <w:guid w:val="{BD01C2C8-1679-475B-9175-9939CB29C710}"/>
      </w:docPartPr>
      <w:docPartBody>
        <w:p w:rsidR="00B4658D" w:rsidRDefault="001C2213" w:rsidP="001C2213">
          <w:pPr>
            <w:pStyle w:val="250BAB83634E4B5E957D0EDD57F10113"/>
          </w:pPr>
          <w:r w:rsidRPr="0063153A">
            <w:rPr>
              <w:rStyle w:val="Besedilooznabemesta"/>
            </w:rPr>
            <w:t>Kliknite ali tapnite tukaj, če želite vnesti besedilo.</w:t>
          </w:r>
        </w:p>
      </w:docPartBody>
    </w:docPart>
    <w:docPart>
      <w:docPartPr>
        <w:name w:val="56ABAF9EE28F4799AFD0D4228C2146C5"/>
        <w:category>
          <w:name w:val="Splošno"/>
          <w:gallery w:val="placeholder"/>
        </w:category>
        <w:types>
          <w:type w:val="bbPlcHdr"/>
        </w:types>
        <w:behaviors>
          <w:behavior w:val="content"/>
        </w:behaviors>
        <w:guid w:val="{3715DCAE-6615-4838-AFB5-12F86A3F001F}"/>
      </w:docPartPr>
      <w:docPartBody>
        <w:p w:rsidR="00B4658D" w:rsidRDefault="001C2213" w:rsidP="001C2213">
          <w:pPr>
            <w:pStyle w:val="56ABAF9EE28F4799AFD0D4228C2146C5"/>
          </w:pPr>
          <w:r w:rsidRPr="0063153A">
            <w:rPr>
              <w:rStyle w:val="Besedilooznabemesta"/>
            </w:rPr>
            <w:t>Kliknite ali tapnite tukaj, če želite vnesti besedilo.</w:t>
          </w:r>
        </w:p>
      </w:docPartBody>
    </w:docPart>
    <w:docPart>
      <w:docPartPr>
        <w:name w:val="7C4A3455668545AC87F42E2C0EBB4C60"/>
        <w:category>
          <w:name w:val="Splošno"/>
          <w:gallery w:val="placeholder"/>
        </w:category>
        <w:types>
          <w:type w:val="bbPlcHdr"/>
        </w:types>
        <w:behaviors>
          <w:behavior w:val="content"/>
        </w:behaviors>
        <w:guid w:val="{ABA355D9-8E24-4026-8AC1-8EFF5829FEF3}"/>
      </w:docPartPr>
      <w:docPartBody>
        <w:p w:rsidR="00B4658D" w:rsidRDefault="001C2213" w:rsidP="001C2213">
          <w:pPr>
            <w:pStyle w:val="7C4A3455668545AC87F42E2C0EBB4C60"/>
          </w:pPr>
          <w:r w:rsidRPr="0063153A">
            <w:rPr>
              <w:rStyle w:val="Besedilooznabemesta"/>
            </w:rPr>
            <w:t>Kliknite ali tapnite tukaj, če želite vnesti besedilo.</w:t>
          </w:r>
        </w:p>
      </w:docPartBody>
    </w:docPart>
    <w:docPart>
      <w:docPartPr>
        <w:name w:val="D61EE7FF6CFE495A90A878797207A97C"/>
        <w:category>
          <w:name w:val="Splošno"/>
          <w:gallery w:val="placeholder"/>
        </w:category>
        <w:types>
          <w:type w:val="bbPlcHdr"/>
        </w:types>
        <w:behaviors>
          <w:behavior w:val="content"/>
        </w:behaviors>
        <w:guid w:val="{F37DB5ED-2633-4BE8-8302-7A4ABC5DFCCA}"/>
      </w:docPartPr>
      <w:docPartBody>
        <w:p w:rsidR="00B4658D" w:rsidRDefault="001C2213" w:rsidP="001C2213">
          <w:pPr>
            <w:pStyle w:val="D61EE7FF6CFE495A90A878797207A97C"/>
          </w:pPr>
          <w:r w:rsidRPr="0063153A">
            <w:rPr>
              <w:rStyle w:val="Besedilooznabemesta"/>
            </w:rPr>
            <w:t>Kliknite ali tapnite tukaj, če želite vnesti besedilo.</w:t>
          </w:r>
        </w:p>
      </w:docPartBody>
    </w:docPart>
    <w:docPart>
      <w:docPartPr>
        <w:name w:val="E2AE18452FDA4B3EB67D269B4B106395"/>
        <w:category>
          <w:name w:val="Splošno"/>
          <w:gallery w:val="placeholder"/>
        </w:category>
        <w:types>
          <w:type w:val="bbPlcHdr"/>
        </w:types>
        <w:behaviors>
          <w:behavior w:val="content"/>
        </w:behaviors>
        <w:guid w:val="{85EB91A2-397E-4A15-A3FC-CFB18DD27D10}"/>
      </w:docPartPr>
      <w:docPartBody>
        <w:p w:rsidR="00B4658D" w:rsidRDefault="001C2213" w:rsidP="001C2213">
          <w:pPr>
            <w:pStyle w:val="E2AE18452FDA4B3EB67D269B4B106395"/>
          </w:pPr>
          <w:r w:rsidRPr="0063153A">
            <w:rPr>
              <w:rStyle w:val="Besedilooznabemesta"/>
            </w:rPr>
            <w:t>Kliknite ali tapnite tukaj, če želite vnesti besedilo.</w:t>
          </w:r>
        </w:p>
      </w:docPartBody>
    </w:docPart>
    <w:docPart>
      <w:docPartPr>
        <w:name w:val="642E894DCCBF413B9AA0BF229AD9BB29"/>
        <w:category>
          <w:name w:val="Splošno"/>
          <w:gallery w:val="placeholder"/>
        </w:category>
        <w:types>
          <w:type w:val="bbPlcHdr"/>
        </w:types>
        <w:behaviors>
          <w:behavior w:val="content"/>
        </w:behaviors>
        <w:guid w:val="{A23D2AA4-248D-4C1B-A2FB-EE214D60421A}"/>
      </w:docPartPr>
      <w:docPartBody>
        <w:p w:rsidR="00B4658D" w:rsidRDefault="001C2213" w:rsidP="001C2213">
          <w:pPr>
            <w:pStyle w:val="642E894DCCBF413B9AA0BF229AD9BB29"/>
          </w:pPr>
          <w:r w:rsidRPr="0063153A">
            <w:rPr>
              <w:rStyle w:val="Besedilooznabemesta"/>
            </w:rPr>
            <w:t>Kliknite ali tapnite tukaj, če želite vnesti besedilo.</w:t>
          </w:r>
        </w:p>
      </w:docPartBody>
    </w:docPart>
    <w:docPart>
      <w:docPartPr>
        <w:name w:val="3C8FAC0F4043498DA32383E3F1B2A7BD"/>
        <w:category>
          <w:name w:val="Splošno"/>
          <w:gallery w:val="placeholder"/>
        </w:category>
        <w:types>
          <w:type w:val="bbPlcHdr"/>
        </w:types>
        <w:behaviors>
          <w:behavior w:val="content"/>
        </w:behaviors>
        <w:guid w:val="{6B19221F-2D49-48F1-A5D6-A1B4DE753B69}"/>
      </w:docPartPr>
      <w:docPartBody>
        <w:p w:rsidR="00B4658D" w:rsidRDefault="001C2213" w:rsidP="001C2213">
          <w:pPr>
            <w:pStyle w:val="3C8FAC0F4043498DA32383E3F1B2A7BD"/>
          </w:pPr>
          <w:r w:rsidRPr="0063153A">
            <w:rPr>
              <w:rStyle w:val="Besedilooznabemesta"/>
            </w:rPr>
            <w:t>Kliknite ali tapnite tukaj, če želite vnesti besedilo.</w:t>
          </w:r>
        </w:p>
      </w:docPartBody>
    </w:docPart>
    <w:docPart>
      <w:docPartPr>
        <w:name w:val="C7BB6E093C2640ABB6BC4AA5A3DC60FA"/>
        <w:category>
          <w:name w:val="Splošno"/>
          <w:gallery w:val="placeholder"/>
        </w:category>
        <w:types>
          <w:type w:val="bbPlcHdr"/>
        </w:types>
        <w:behaviors>
          <w:behavior w:val="content"/>
        </w:behaviors>
        <w:guid w:val="{774283D2-CB93-493B-AD14-0AEEEF16167E}"/>
      </w:docPartPr>
      <w:docPartBody>
        <w:p w:rsidR="00B4658D" w:rsidRDefault="001C2213" w:rsidP="001C2213">
          <w:pPr>
            <w:pStyle w:val="C7BB6E093C2640ABB6BC4AA5A3DC60FA"/>
          </w:pPr>
          <w:r w:rsidRPr="0063153A">
            <w:rPr>
              <w:rStyle w:val="Besedilooznabemesta"/>
            </w:rPr>
            <w:t>Kliknite ali tapnite tukaj, če želite vnesti besedilo.</w:t>
          </w:r>
        </w:p>
      </w:docPartBody>
    </w:docPart>
    <w:docPart>
      <w:docPartPr>
        <w:name w:val="434B8627F28A48B1A650F07E6ED2BA94"/>
        <w:category>
          <w:name w:val="Splošno"/>
          <w:gallery w:val="placeholder"/>
        </w:category>
        <w:types>
          <w:type w:val="bbPlcHdr"/>
        </w:types>
        <w:behaviors>
          <w:behavior w:val="content"/>
        </w:behaviors>
        <w:guid w:val="{C759F2D1-4A6D-4C88-8911-F13D4625D8BB}"/>
      </w:docPartPr>
      <w:docPartBody>
        <w:p w:rsidR="00B4658D" w:rsidRDefault="001C2213" w:rsidP="001C2213">
          <w:pPr>
            <w:pStyle w:val="434B8627F28A48B1A650F07E6ED2BA94"/>
          </w:pPr>
          <w:r w:rsidRPr="0063153A">
            <w:rPr>
              <w:rStyle w:val="Besedilooznabemesta"/>
            </w:rPr>
            <w:t>Kliknite ali tapnite tukaj, če želite vnesti besedilo.</w:t>
          </w:r>
        </w:p>
      </w:docPartBody>
    </w:docPart>
    <w:docPart>
      <w:docPartPr>
        <w:name w:val="0448B7E2065C46D49E703999AD092137"/>
        <w:category>
          <w:name w:val="Splošno"/>
          <w:gallery w:val="placeholder"/>
        </w:category>
        <w:types>
          <w:type w:val="bbPlcHdr"/>
        </w:types>
        <w:behaviors>
          <w:behavior w:val="content"/>
        </w:behaviors>
        <w:guid w:val="{E933FE06-3BE6-4D2C-BFEC-2996C759A17B}"/>
      </w:docPartPr>
      <w:docPartBody>
        <w:p w:rsidR="00B4658D" w:rsidRDefault="001C2213" w:rsidP="001C2213">
          <w:pPr>
            <w:pStyle w:val="0448B7E2065C46D49E703999AD092137"/>
          </w:pPr>
          <w:r w:rsidRPr="0063153A">
            <w:rPr>
              <w:rStyle w:val="Besedilooznabemesta"/>
            </w:rPr>
            <w:t>Kliknite ali tapnite tukaj, če želite vnesti besedilo.</w:t>
          </w:r>
        </w:p>
      </w:docPartBody>
    </w:docPart>
    <w:docPart>
      <w:docPartPr>
        <w:name w:val="D166866838A44C2FAFACBFC1FFD4CA1E"/>
        <w:category>
          <w:name w:val="Splošno"/>
          <w:gallery w:val="placeholder"/>
        </w:category>
        <w:types>
          <w:type w:val="bbPlcHdr"/>
        </w:types>
        <w:behaviors>
          <w:behavior w:val="content"/>
        </w:behaviors>
        <w:guid w:val="{B98E998E-5ECB-403C-A3C3-92063DC2A802}"/>
      </w:docPartPr>
      <w:docPartBody>
        <w:p w:rsidR="00B4658D" w:rsidRDefault="001C2213" w:rsidP="001C2213">
          <w:pPr>
            <w:pStyle w:val="D166866838A44C2FAFACBFC1FFD4CA1E"/>
          </w:pPr>
          <w:r w:rsidRPr="0063153A">
            <w:rPr>
              <w:rStyle w:val="Besedilooznabemesta"/>
            </w:rPr>
            <w:t>Kliknite ali tapnite tukaj, če želite vnesti besedilo.</w:t>
          </w:r>
        </w:p>
      </w:docPartBody>
    </w:docPart>
    <w:docPart>
      <w:docPartPr>
        <w:name w:val="BDA31C7A382A4AA1B117696E6D86AEBD"/>
        <w:category>
          <w:name w:val="Splošno"/>
          <w:gallery w:val="placeholder"/>
        </w:category>
        <w:types>
          <w:type w:val="bbPlcHdr"/>
        </w:types>
        <w:behaviors>
          <w:behavior w:val="content"/>
        </w:behaviors>
        <w:guid w:val="{9918501F-61AF-4D69-928D-DD5AB6B78B2B}"/>
      </w:docPartPr>
      <w:docPartBody>
        <w:p w:rsidR="00B4658D" w:rsidRDefault="001C2213" w:rsidP="001C2213">
          <w:pPr>
            <w:pStyle w:val="BDA31C7A382A4AA1B117696E6D86AEBD"/>
          </w:pPr>
          <w:r w:rsidRPr="0063153A">
            <w:rPr>
              <w:rStyle w:val="Besedilooznabemesta"/>
            </w:rPr>
            <w:t>Kliknite ali tapnite tukaj, če želite vnesti besedilo.</w:t>
          </w:r>
        </w:p>
      </w:docPartBody>
    </w:docPart>
    <w:docPart>
      <w:docPartPr>
        <w:name w:val="7599EA610E554B4CA13E18671E042D1C"/>
        <w:category>
          <w:name w:val="Splošno"/>
          <w:gallery w:val="placeholder"/>
        </w:category>
        <w:types>
          <w:type w:val="bbPlcHdr"/>
        </w:types>
        <w:behaviors>
          <w:behavior w:val="content"/>
        </w:behaviors>
        <w:guid w:val="{F806EAD3-7A19-4EE3-A1BF-9A5CBA74015D}"/>
      </w:docPartPr>
      <w:docPartBody>
        <w:p w:rsidR="00B4658D" w:rsidRDefault="001C2213" w:rsidP="001C2213">
          <w:pPr>
            <w:pStyle w:val="7599EA610E554B4CA13E18671E042D1C"/>
          </w:pPr>
          <w:r w:rsidRPr="0063153A">
            <w:rPr>
              <w:rStyle w:val="Besedilooznabemesta"/>
            </w:rPr>
            <w:t>Kliknite ali tapnite tukaj, če želite vnesti besedilo.</w:t>
          </w:r>
        </w:p>
      </w:docPartBody>
    </w:docPart>
    <w:docPart>
      <w:docPartPr>
        <w:name w:val="46D1FA1E977042C09FC6B8CB2B3129CA"/>
        <w:category>
          <w:name w:val="Splošno"/>
          <w:gallery w:val="placeholder"/>
        </w:category>
        <w:types>
          <w:type w:val="bbPlcHdr"/>
        </w:types>
        <w:behaviors>
          <w:behavior w:val="content"/>
        </w:behaviors>
        <w:guid w:val="{C3B1EE15-C447-462A-9679-2235ACAF4F5A}"/>
      </w:docPartPr>
      <w:docPartBody>
        <w:p w:rsidR="00B4658D" w:rsidRDefault="001C2213" w:rsidP="001C2213">
          <w:pPr>
            <w:pStyle w:val="46D1FA1E977042C09FC6B8CB2B3129CA"/>
          </w:pPr>
          <w:r w:rsidRPr="0063153A">
            <w:rPr>
              <w:rStyle w:val="Besedilooznabemesta"/>
            </w:rPr>
            <w:t>Kliknite ali tapnite tukaj, če želite vnesti besedilo.</w:t>
          </w:r>
        </w:p>
      </w:docPartBody>
    </w:docPart>
    <w:docPart>
      <w:docPartPr>
        <w:name w:val="1CAAE97993D8430997CD0453A9527DAF"/>
        <w:category>
          <w:name w:val="Splošno"/>
          <w:gallery w:val="placeholder"/>
        </w:category>
        <w:types>
          <w:type w:val="bbPlcHdr"/>
        </w:types>
        <w:behaviors>
          <w:behavior w:val="content"/>
        </w:behaviors>
        <w:guid w:val="{64F48D41-811E-4B18-8744-9271330D6709}"/>
      </w:docPartPr>
      <w:docPartBody>
        <w:p w:rsidR="00B4658D" w:rsidRDefault="001C2213" w:rsidP="001C2213">
          <w:pPr>
            <w:pStyle w:val="1CAAE97993D8430997CD0453A9527DAF"/>
          </w:pPr>
          <w:r w:rsidRPr="0063153A">
            <w:rPr>
              <w:rStyle w:val="Besedilooznabemesta"/>
            </w:rPr>
            <w:t>Kliknite ali tapnite tukaj, če želite vnesti besedilo.</w:t>
          </w:r>
        </w:p>
      </w:docPartBody>
    </w:docPart>
    <w:docPart>
      <w:docPartPr>
        <w:name w:val="EE00BDA00AC4431382604382B7C82EF5"/>
        <w:category>
          <w:name w:val="Splošno"/>
          <w:gallery w:val="placeholder"/>
        </w:category>
        <w:types>
          <w:type w:val="bbPlcHdr"/>
        </w:types>
        <w:behaviors>
          <w:behavior w:val="content"/>
        </w:behaviors>
        <w:guid w:val="{32FA5759-0701-47A7-B7DB-797761C0F154}"/>
      </w:docPartPr>
      <w:docPartBody>
        <w:p w:rsidR="00B4658D" w:rsidRDefault="001C2213" w:rsidP="001C2213">
          <w:pPr>
            <w:pStyle w:val="EE00BDA00AC4431382604382B7C82EF5"/>
          </w:pPr>
          <w:r w:rsidRPr="0063153A">
            <w:rPr>
              <w:rStyle w:val="Besedilooznabemesta"/>
            </w:rPr>
            <w:t>Kliknite ali tapnite tukaj, če želite vnesti besedilo.</w:t>
          </w:r>
        </w:p>
      </w:docPartBody>
    </w:docPart>
    <w:docPart>
      <w:docPartPr>
        <w:name w:val="EBC309B6AEA64AF1A3C710971814D1AE"/>
        <w:category>
          <w:name w:val="Splošno"/>
          <w:gallery w:val="placeholder"/>
        </w:category>
        <w:types>
          <w:type w:val="bbPlcHdr"/>
        </w:types>
        <w:behaviors>
          <w:behavior w:val="content"/>
        </w:behaviors>
        <w:guid w:val="{F0B90095-8A3A-48DB-9991-82575805E90F}"/>
      </w:docPartPr>
      <w:docPartBody>
        <w:p w:rsidR="00B4658D" w:rsidRDefault="001C2213" w:rsidP="001C2213">
          <w:pPr>
            <w:pStyle w:val="EBC309B6AEA64AF1A3C710971814D1AE"/>
          </w:pPr>
          <w:r w:rsidRPr="0063153A">
            <w:rPr>
              <w:rStyle w:val="Besedilooznabemesta"/>
            </w:rPr>
            <w:t>Kliknite ali tapnite tukaj, če želite vnesti besedilo.</w:t>
          </w:r>
        </w:p>
      </w:docPartBody>
    </w:docPart>
    <w:docPart>
      <w:docPartPr>
        <w:name w:val="B2E2E49F2102477D9CCFBAEC5BE9740E"/>
        <w:category>
          <w:name w:val="Splošno"/>
          <w:gallery w:val="placeholder"/>
        </w:category>
        <w:types>
          <w:type w:val="bbPlcHdr"/>
        </w:types>
        <w:behaviors>
          <w:behavior w:val="content"/>
        </w:behaviors>
        <w:guid w:val="{CBB5292B-2BA7-40CA-9095-51F7E7BCCF92}"/>
      </w:docPartPr>
      <w:docPartBody>
        <w:p w:rsidR="00B4658D" w:rsidRDefault="001C2213" w:rsidP="001C2213">
          <w:pPr>
            <w:pStyle w:val="B2E2E49F2102477D9CCFBAEC5BE9740E"/>
          </w:pPr>
          <w:r w:rsidRPr="0063153A">
            <w:rPr>
              <w:rStyle w:val="Besedilooznabemesta"/>
            </w:rPr>
            <w:t>Kliknite ali tapnite tukaj, če želite vnesti besedilo.</w:t>
          </w:r>
        </w:p>
      </w:docPartBody>
    </w:docPart>
    <w:docPart>
      <w:docPartPr>
        <w:name w:val="82A985E8280A4707B915E67DEEA6ED64"/>
        <w:category>
          <w:name w:val="Splošno"/>
          <w:gallery w:val="placeholder"/>
        </w:category>
        <w:types>
          <w:type w:val="bbPlcHdr"/>
        </w:types>
        <w:behaviors>
          <w:behavior w:val="content"/>
        </w:behaviors>
        <w:guid w:val="{3DE970EE-4454-43C8-8DC6-F37478D7BF4D}"/>
      </w:docPartPr>
      <w:docPartBody>
        <w:p w:rsidR="00B4658D" w:rsidRDefault="001C2213" w:rsidP="001C2213">
          <w:pPr>
            <w:pStyle w:val="82A985E8280A4707B915E67DEEA6ED64"/>
          </w:pPr>
          <w:r w:rsidRPr="0063153A">
            <w:rPr>
              <w:rStyle w:val="Besedilooznabemesta"/>
            </w:rPr>
            <w:t>Kliknite ali tapnite tukaj, če želite vnesti besedilo.</w:t>
          </w:r>
        </w:p>
      </w:docPartBody>
    </w:docPart>
    <w:docPart>
      <w:docPartPr>
        <w:name w:val="A951A9D0CFF142B295C01D4C52932101"/>
        <w:category>
          <w:name w:val="Splošno"/>
          <w:gallery w:val="placeholder"/>
        </w:category>
        <w:types>
          <w:type w:val="bbPlcHdr"/>
        </w:types>
        <w:behaviors>
          <w:behavior w:val="content"/>
        </w:behaviors>
        <w:guid w:val="{B10A9902-478D-4CB8-9045-082882A5CB00}"/>
      </w:docPartPr>
      <w:docPartBody>
        <w:p w:rsidR="00B4658D" w:rsidRDefault="001C2213" w:rsidP="001C2213">
          <w:pPr>
            <w:pStyle w:val="A951A9D0CFF142B295C01D4C52932101"/>
          </w:pPr>
          <w:r w:rsidRPr="0063153A">
            <w:rPr>
              <w:rStyle w:val="Besedilooznabemesta"/>
            </w:rPr>
            <w:t>Kliknite ali tapnite tukaj, če želite vnesti besedilo.</w:t>
          </w:r>
        </w:p>
      </w:docPartBody>
    </w:docPart>
    <w:docPart>
      <w:docPartPr>
        <w:name w:val="AE9940F227D4499EAA6CDB6B5511FAF4"/>
        <w:category>
          <w:name w:val="Splošno"/>
          <w:gallery w:val="placeholder"/>
        </w:category>
        <w:types>
          <w:type w:val="bbPlcHdr"/>
        </w:types>
        <w:behaviors>
          <w:behavior w:val="content"/>
        </w:behaviors>
        <w:guid w:val="{299FD49C-BB8A-41E1-92DA-A48319205B67}"/>
      </w:docPartPr>
      <w:docPartBody>
        <w:p w:rsidR="00B4658D" w:rsidRDefault="001C2213" w:rsidP="001C2213">
          <w:pPr>
            <w:pStyle w:val="AE9940F227D4499EAA6CDB6B5511FAF4"/>
          </w:pPr>
          <w:r w:rsidRPr="0063153A">
            <w:rPr>
              <w:rStyle w:val="Besedilooznabemesta"/>
            </w:rPr>
            <w:t>Kliknite ali tapnite tukaj, če želite vnesti besedilo.</w:t>
          </w:r>
        </w:p>
      </w:docPartBody>
    </w:docPart>
    <w:docPart>
      <w:docPartPr>
        <w:name w:val="F433BD863F674DE28AE4013F89711DEF"/>
        <w:category>
          <w:name w:val="Splošno"/>
          <w:gallery w:val="placeholder"/>
        </w:category>
        <w:types>
          <w:type w:val="bbPlcHdr"/>
        </w:types>
        <w:behaviors>
          <w:behavior w:val="content"/>
        </w:behaviors>
        <w:guid w:val="{BE65A176-F5B4-47DD-B596-50DA97D27B43}"/>
      </w:docPartPr>
      <w:docPartBody>
        <w:p w:rsidR="00B4658D" w:rsidRDefault="001C2213" w:rsidP="001C2213">
          <w:pPr>
            <w:pStyle w:val="F433BD863F674DE28AE4013F89711DEF"/>
          </w:pPr>
          <w:r w:rsidRPr="0063153A">
            <w:rPr>
              <w:rStyle w:val="Besedilooznabemesta"/>
            </w:rPr>
            <w:t>Kliknite ali tapnite tukaj, če želite vnesti besedilo.</w:t>
          </w:r>
        </w:p>
      </w:docPartBody>
    </w:docPart>
    <w:docPart>
      <w:docPartPr>
        <w:name w:val="2C4551CDE79E4CA59FD505FE0A7E6270"/>
        <w:category>
          <w:name w:val="Splošno"/>
          <w:gallery w:val="placeholder"/>
        </w:category>
        <w:types>
          <w:type w:val="bbPlcHdr"/>
        </w:types>
        <w:behaviors>
          <w:behavior w:val="content"/>
        </w:behaviors>
        <w:guid w:val="{65125090-0D44-4206-9EEC-9A3AD42EFBDE}"/>
      </w:docPartPr>
      <w:docPartBody>
        <w:p w:rsidR="00B4658D" w:rsidRDefault="001C2213" w:rsidP="001C2213">
          <w:pPr>
            <w:pStyle w:val="2C4551CDE79E4CA59FD505FE0A7E6270"/>
          </w:pPr>
          <w:r w:rsidRPr="0063153A">
            <w:rPr>
              <w:rStyle w:val="Besedilooznabemesta"/>
            </w:rPr>
            <w:t>Kliknite ali tapnite tukaj, če želite vnesti besedilo.</w:t>
          </w:r>
        </w:p>
      </w:docPartBody>
    </w:docPart>
    <w:docPart>
      <w:docPartPr>
        <w:name w:val="3035DE73962E4541B6A76E59E1EE09F7"/>
        <w:category>
          <w:name w:val="Splošno"/>
          <w:gallery w:val="placeholder"/>
        </w:category>
        <w:types>
          <w:type w:val="bbPlcHdr"/>
        </w:types>
        <w:behaviors>
          <w:behavior w:val="content"/>
        </w:behaviors>
        <w:guid w:val="{8CCD34D9-2B64-4A1C-B218-315A977F047D}"/>
      </w:docPartPr>
      <w:docPartBody>
        <w:p w:rsidR="00B4658D" w:rsidRDefault="001C2213" w:rsidP="001C2213">
          <w:pPr>
            <w:pStyle w:val="3035DE73962E4541B6A76E59E1EE09F7"/>
          </w:pPr>
          <w:r w:rsidRPr="0063153A">
            <w:rPr>
              <w:rStyle w:val="Besedilooznabemesta"/>
            </w:rPr>
            <w:t>Kliknite ali tapnite tukaj, če želite vnesti besedilo.</w:t>
          </w:r>
        </w:p>
      </w:docPartBody>
    </w:docPart>
    <w:docPart>
      <w:docPartPr>
        <w:name w:val="824B95A439E34A3BB981593B6A9A96F2"/>
        <w:category>
          <w:name w:val="Splošno"/>
          <w:gallery w:val="placeholder"/>
        </w:category>
        <w:types>
          <w:type w:val="bbPlcHdr"/>
        </w:types>
        <w:behaviors>
          <w:behavior w:val="content"/>
        </w:behaviors>
        <w:guid w:val="{4CBBD23C-12A7-4664-BF78-C72300DB5BA6}"/>
      </w:docPartPr>
      <w:docPartBody>
        <w:p w:rsidR="00B4658D" w:rsidRDefault="001C2213" w:rsidP="001C2213">
          <w:pPr>
            <w:pStyle w:val="824B95A439E34A3BB981593B6A9A96F2"/>
          </w:pPr>
          <w:r w:rsidRPr="0063153A">
            <w:rPr>
              <w:rStyle w:val="Besedilooznabemesta"/>
            </w:rPr>
            <w:t>Kliknite ali tapnite tukaj, če želite vnesti besedilo.</w:t>
          </w:r>
        </w:p>
      </w:docPartBody>
    </w:docPart>
    <w:docPart>
      <w:docPartPr>
        <w:name w:val="61FB85B5C533401EA5321C818483BE78"/>
        <w:category>
          <w:name w:val="Splošno"/>
          <w:gallery w:val="placeholder"/>
        </w:category>
        <w:types>
          <w:type w:val="bbPlcHdr"/>
        </w:types>
        <w:behaviors>
          <w:behavior w:val="content"/>
        </w:behaviors>
        <w:guid w:val="{F97F8870-2AE0-4703-A60B-91416D2E282E}"/>
      </w:docPartPr>
      <w:docPartBody>
        <w:p w:rsidR="00B4658D" w:rsidRDefault="001C2213" w:rsidP="001C2213">
          <w:pPr>
            <w:pStyle w:val="61FB85B5C533401EA5321C818483BE78"/>
          </w:pPr>
          <w:r w:rsidRPr="0063153A">
            <w:rPr>
              <w:rStyle w:val="Besedilooznabemesta"/>
            </w:rPr>
            <w:t>Kliknite ali tapnite tukaj, če želite vnesti besedilo.</w:t>
          </w:r>
        </w:p>
      </w:docPartBody>
    </w:docPart>
    <w:docPart>
      <w:docPartPr>
        <w:name w:val="2C077D7FEC634C4C91DE7EFE10279CD7"/>
        <w:category>
          <w:name w:val="Splošno"/>
          <w:gallery w:val="placeholder"/>
        </w:category>
        <w:types>
          <w:type w:val="bbPlcHdr"/>
        </w:types>
        <w:behaviors>
          <w:behavior w:val="content"/>
        </w:behaviors>
        <w:guid w:val="{CB246541-B292-46FD-A8E3-FBF4AA8F0360}"/>
      </w:docPartPr>
      <w:docPartBody>
        <w:p w:rsidR="00B4658D" w:rsidRDefault="001C2213" w:rsidP="001C2213">
          <w:pPr>
            <w:pStyle w:val="2C077D7FEC634C4C91DE7EFE10279CD7"/>
          </w:pPr>
          <w:r w:rsidRPr="0063153A">
            <w:rPr>
              <w:rStyle w:val="Besedilooznabemesta"/>
            </w:rPr>
            <w:t>Kliknite ali tapnite tukaj, če želite vnesti besedilo.</w:t>
          </w:r>
        </w:p>
      </w:docPartBody>
    </w:docPart>
    <w:docPart>
      <w:docPartPr>
        <w:name w:val="D957D606E42F47269321C709EAAC0235"/>
        <w:category>
          <w:name w:val="Splošno"/>
          <w:gallery w:val="placeholder"/>
        </w:category>
        <w:types>
          <w:type w:val="bbPlcHdr"/>
        </w:types>
        <w:behaviors>
          <w:behavior w:val="content"/>
        </w:behaviors>
        <w:guid w:val="{A4C9E878-BD5C-41C0-B599-535862DB1367}"/>
      </w:docPartPr>
      <w:docPartBody>
        <w:p w:rsidR="00B4658D" w:rsidRDefault="001C2213" w:rsidP="001C2213">
          <w:pPr>
            <w:pStyle w:val="D957D606E42F47269321C709EAAC0235"/>
          </w:pPr>
          <w:r w:rsidRPr="0063153A">
            <w:rPr>
              <w:rStyle w:val="Besedilooznabemesta"/>
            </w:rPr>
            <w:t>Kliknite ali tapnite tukaj, če želite vnesti besedilo.</w:t>
          </w:r>
        </w:p>
      </w:docPartBody>
    </w:docPart>
    <w:docPart>
      <w:docPartPr>
        <w:name w:val="3BDE40C29E464975A5A39D9FADE87DDC"/>
        <w:category>
          <w:name w:val="Splošno"/>
          <w:gallery w:val="placeholder"/>
        </w:category>
        <w:types>
          <w:type w:val="bbPlcHdr"/>
        </w:types>
        <w:behaviors>
          <w:behavior w:val="content"/>
        </w:behaviors>
        <w:guid w:val="{EBB4D712-70AC-45DD-9BCC-059D9E214AB3}"/>
      </w:docPartPr>
      <w:docPartBody>
        <w:p w:rsidR="00B4658D" w:rsidRDefault="001C2213" w:rsidP="001C2213">
          <w:pPr>
            <w:pStyle w:val="3BDE40C29E464975A5A39D9FADE87DDC"/>
          </w:pPr>
          <w:r w:rsidRPr="0063153A">
            <w:rPr>
              <w:rStyle w:val="Besedilooznabemesta"/>
            </w:rPr>
            <w:t>Kliknite ali tapnite tukaj, če želite vnesti besedilo.</w:t>
          </w:r>
        </w:p>
      </w:docPartBody>
    </w:docPart>
    <w:docPart>
      <w:docPartPr>
        <w:name w:val="A0B350757E584269813E5ABA6C1EDEB5"/>
        <w:category>
          <w:name w:val="Splošno"/>
          <w:gallery w:val="placeholder"/>
        </w:category>
        <w:types>
          <w:type w:val="bbPlcHdr"/>
        </w:types>
        <w:behaviors>
          <w:behavior w:val="content"/>
        </w:behaviors>
        <w:guid w:val="{E303CF2E-2705-4E2F-BB25-ECC826666AC1}"/>
      </w:docPartPr>
      <w:docPartBody>
        <w:p w:rsidR="00B4658D" w:rsidRDefault="001C2213" w:rsidP="001C2213">
          <w:pPr>
            <w:pStyle w:val="A0B350757E584269813E5ABA6C1EDEB5"/>
          </w:pPr>
          <w:r w:rsidRPr="0063153A">
            <w:rPr>
              <w:rStyle w:val="Besedilooznabemesta"/>
            </w:rPr>
            <w:t>Kliknite ali tapnite tukaj, če želite vnesti besedilo.</w:t>
          </w:r>
        </w:p>
      </w:docPartBody>
    </w:docPart>
    <w:docPart>
      <w:docPartPr>
        <w:name w:val="75F1F32C7913498EB28138212F2D1D25"/>
        <w:category>
          <w:name w:val="Splošno"/>
          <w:gallery w:val="placeholder"/>
        </w:category>
        <w:types>
          <w:type w:val="bbPlcHdr"/>
        </w:types>
        <w:behaviors>
          <w:behavior w:val="content"/>
        </w:behaviors>
        <w:guid w:val="{76ECD614-D4FA-40E5-9EF9-88B59AA7C533}"/>
      </w:docPartPr>
      <w:docPartBody>
        <w:p w:rsidR="00B4658D" w:rsidRDefault="001C2213" w:rsidP="001C2213">
          <w:pPr>
            <w:pStyle w:val="75F1F32C7913498EB28138212F2D1D25"/>
          </w:pPr>
          <w:r w:rsidRPr="0063153A">
            <w:rPr>
              <w:rStyle w:val="Besedilooznabemesta"/>
            </w:rPr>
            <w:t>Kliknite ali tapnite tukaj, če želite vnesti besedilo.</w:t>
          </w:r>
        </w:p>
      </w:docPartBody>
    </w:docPart>
    <w:docPart>
      <w:docPartPr>
        <w:name w:val="45A081649ACA45C895F0D523C6522DE0"/>
        <w:category>
          <w:name w:val="Splošno"/>
          <w:gallery w:val="placeholder"/>
        </w:category>
        <w:types>
          <w:type w:val="bbPlcHdr"/>
        </w:types>
        <w:behaviors>
          <w:behavior w:val="content"/>
        </w:behaviors>
        <w:guid w:val="{0376DDD1-3721-4DA3-90EA-F006F6B2E91F}"/>
      </w:docPartPr>
      <w:docPartBody>
        <w:p w:rsidR="00B4658D" w:rsidRDefault="001C2213" w:rsidP="001C2213">
          <w:pPr>
            <w:pStyle w:val="45A081649ACA45C895F0D523C6522DE0"/>
          </w:pPr>
          <w:r w:rsidRPr="0063153A">
            <w:rPr>
              <w:rStyle w:val="Besedilooznabemesta"/>
            </w:rPr>
            <w:t>Kliknite ali tapnite tukaj, če želite vnesti besedilo.</w:t>
          </w:r>
        </w:p>
      </w:docPartBody>
    </w:docPart>
    <w:docPart>
      <w:docPartPr>
        <w:name w:val="AF2FC136757F40C7B00F4C54B521A4A7"/>
        <w:category>
          <w:name w:val="Splošno"/>
          <w:gallery w:val="placeholder"/>
        </w:category>
        <w:types>
          <w:type w:val="bbPlcHdr"/>
        </w:types>
        <w:behaviors>
          <w:behavior w:val="content"/>
        </w:behaviors>
        <w:guid w:val="{419E5F07-E686-4454-8315-FC35E4C03C58}"/>
      </w:docPartPr>
      <w:docPartBody>
        <w:p w:rsidR="00B4658D" w:rsidRDefault="001C2213" w:rsidP="001C2213">
          <w:pPr>
            <w:pStyle w:val="AF2FC136757F40C7B00F4C54B521A4A7"/>
          </w:pPr>
          <w:r w:rsidRPr="0063153A">
            <w:rPr>
              <w:rStyle w:val="Besedilooznabemesta"/>
            </w:rPr>
            <w:t>Kliknite ali tapnite tukaj, če želite vnesti besedilo.</w:t>
          </w:r>
        </w:p>
      </w:docPartBody>
    </w:docPart>
    <w:docPart>
      <w:docPartPr>
        <w:name w:val="D92D98B352714461B551F4A41F563797"/>
        <w:category>
          <w:name w:val="Splošno"/>
          <w:gallery w:val="placeholder"/>
        </w:category>
        <w:types>
          <w:type w:val="bbPlcHdr"/>
        </w:types>
        <w:behaviors>
          <w:behavior w:val="content"/>
        </w:behaviors>
        <w:guid w:val="{51D79339-E766-4C28-9C9C-7A71AC20BCA0}"/>
      </w:docPartPr>
      <w:docPartBody>
        <w:p w:rsidR="00B4658D" w:rsidRDefault="001C2213" w:rsidP="001C2213">
          <w:pPr>
            <w:pStyle w:val="D92D98B352714461B551F4A41F563797"/>
          </w:pPr>
          <w:r w:rsidRPr="0063153A">
            <w:rPr>
              <w:rStyle w:val="Besedilooznabemesta"/>
            </w:rPr>
            <w:t>Kliknite ali tapnite tukaj, če želite vnesti besedilo.</w:t>
          </w:r>
        </w:p>
      </w:docPartBody>
    </w:docPart>
    <w:docPart>
      <w:docPartPr>
        <w:name w:val="24A03183B56645EE8EBBF279653822F0"/>
        <w:category>
          <w:name w:val="Splošno"/>
          <w:gallery w:val="placeholder"/>
        </w:category>
        <w:types>
          <w:type w:val="bbPlcHdr"/>
        </w:types>
        <w:behaviors>
          <w:behavior w:val="content"/>
        </w:behaviors>
        <w:guid w:val="{8D10AA02-C807-46D0-83E7-469A63FF6A03}"/>
      </w:docPartPr>
      <w:docPartBody>
        <w:p w:rsidR="00B4658D" w:rsidRDefault="001C2213" w:rsidP="001C2213">
          <w:pPr>
            <w:pStyle w:val="24A03183B56645EE8EBBF279653822F0"/>
          </w:pPr>
          <w:r w:rsidRPr="0063153A">
            <w:rPr>
              <w:rStyle w:val="Besedilooznabemesta"/>
            </w:rPr>
            <w:t>Kliknite ali tapnite tukaj, če želite vnesti besedilo.</w:t>
          </w:r>
        </w:p>
      </w:docPartBody>
    </w:docPart>
    <w:docPart>
      <w:docPartPr>
        <w:name w:val="55C9CF85F91E4F9DAC8605F732C1E1B5"/>
        <w:category>
          <w:name w:val="Splošno"/>
          <w:gallery w:val="placeholder"/>
        </w:category>
        <w:types>
          <w:type w:val="bbPlcHdr"/>
        </w:types>
        <w:behaviors>
          <w:behavior w:val="content"/>
        </w:behaviors>
        <w:guid w:val="{98F4F8F2-5BC8-4B1F-AC06-95A60D6794B5}"/>
      </w:docPartPr>
      <w:docPartBody>
        <w:p w:rsidR="00B4658D" w:rsidRDefault="001C2213" w:rsidP="001C2213">
          <w:pPr>
            <w:pStyle w:val="55C9CF85F91E4F9DAC8605F732C1E1B5"/>
          </w:pPr>
          <w:r w:rsidRPr="0063153A">
            <w:rPr>
              <w:rStyle w:val="Besedilooznabemesta"/>
            </w:rPr>
            <w:t>Kliknite ali tapnite tukaj, če želite vnesti besedilo.</w:t>
          </w:r>
        </w:p>
      </w:docPartBody>
    </w:docPart>
    <w:docPart>
      <w:docPartPr>
        <w:name w:val="47E325B34B3348C4ABE0DAAA856673B5"/>
        <w:category>
          <w:name w:val="Splošno"/>
          <w:gallery w:val="placeholder"/>
        </w:category>
        <w:types>
          <w:type w:val="bbPlcHdr"/>
        </w:types>
        <w:behaviors>
          <w:behavior w:val="content"/>
        </w:behaviors>
        <w:guid w:val="{60118A7A-7385-41A3-A1B8-169C966BE3E3}"/>
      </w:docPartPr>
      <w:docPartBody>
        <w:p w:rsidR="00B4658D" w:rsidRDefault="001C2213" w:rsidP="001C2213">
          <w:pPr>
            <w:pStyle w:val="47E325B34B3348C4ABE0DAAA856673B5"/>
          </w:pPr>
          <w:r w:rsidRPr="0063153A">
            <w:rPr>
              <w:rStyle w:val="Besedilooznabemesta"/>
            </w:rPr>
            <w:t>Kliknite ali tapnite tukaj, če želite vnesti besedilo.</w:t>
          </w:r>
        </w:p>
      </w:docPartBody>
    </w:docPart>
    <w:docPart>
      <w:docPartPr>
        <w:name w:val="17B03618C91448A48391405BD0850892"/>
        <w:category>
          <w:name w:val="Splošno"/>
          <w:gallery w:val="placeholder"/>
        </w:category>
        <w:types>
          <w:type w:val="bbPlcHdr"/>
        </w:types>
        <w:behaviors>
          <w:behavior w:val="content"/>
        </w:behaviors>
        <w:guid w:val="{34B8FC52-3323-4579-A235-41D8F84DF7BA}"/>
      </w:docPartPr>
      <w:docPartBody>
        <w:p w:rsidR="00B4658D" w:rsidRDefault="001C2213" w:rsidP="001C2213">
          <w:pPr>
            <w:pStyle w:val="17B03618C91448A48391405BD0850892"/>
          </w:pPr>
          <w:r w:rsidRPr="0063153A">
            <w:rPr>
              <w:rStyle w:val="Besedilooznabemesta"/>
            </w:rPr>
            <w:t>Kliknite ali tapnite tukaj, če želite vnesti besedilo.</w:t>
          </w:r>
        </w:p>
      </w:docPartBody>
    </w:docPart>
    <w:docPart>
      <w:docPartPr>
        <w:name w:val="A10FF83012884FFB8FE7162A7B05BD88"/>
        <w:category>
          <w:name w:val="Splošno"/>
          <w:gallery w:val="placeholder"/>
        </w:category>
        <w:types>
          <w:type w:val="bbPlcHdr"/>
        </w:types>
        <w:behaviors>
          <w:behavior w:val="content"/>
        </w:behaviors>
        <w:guid w:val="{EC97AF3F-F3B2-44CB-BB20-FE068EBE0F3B}"/>
      </w:docPartPr>
      <w:docPartBody>
        <w:p w:rsidR="00B4658D" w:rsidRDefault="001C2213" w:rsidP="001C2213">
          <w:pPr>
            <w:pStyle w:val="A10FF83012884FFB8FE7162A7B05BD88"/>
          </w:pPr>
          <w:r w:rsidRPr="0063153A">
            <w:rPr>
              <w:rStyle w:val="Besedilooznabemesta"/>
            </w:rPr>
            <w:t>Kliknite ali tapnite tukaj, če želite vnesti besedilo.</w:t>
          </w:r>
        </w:p>
      </w:docPartBody>
    </w:docPart>
    <w:docPart>
      <w:docPartPr>
        <w:name w:val="10E189608D154C8F8BE5A37DF1FFEF35"/>
        <w:category>
          <w:name w:val="Splošno"/>
          <w:gallery w:val="placeholder"/>
        </w:category>
        <w:types>
          <w:type w:val="bbPlcHdr"/>
        </w:types>
        <w:behaviors>
          <w:behavior w:val="content"/>
        </w:behaviors>
        <w:guid w:val="{E20BADC0-E811-43EC-867C-1F22952D3505}"/>
      </w:docPartPr>
      <w:docPartBody>
        <w:p w:rsidR="00B4658D" w:rsidRDefault="001C2213" w:rsidP="001C2213">
          <w:pPr>
            <w:pStyle w:val="10E189608D154C8F8BE5A37DF1FFEF35"/>
          </w:pPr>
          <w:r w:rsidRPr="0063153A">
            <w:rPr>
              <w:rStyle w:val="Besedilooznabemesta"/>
            </w:rPr>
            <w:t>Kliknite ali tapnite tukaj, če želite vnesti besedilo.</w:t>
          </w:r>
        </w:p>
      </w:docPartBody>
    </w:docPart>
    <w:docPart>
      <w:docPartPr>
        <w:name w:val="E801E2F15F8E4B34A18518F076B92A14"/>
        <w:category>
          <w:name w:val="Splošno"/>
          <w:gallery w:val="placeholder"/>
        </w:category>
        <w:types>
          <w:type w:val="bbPlcHdr"/>
        </w:types>
        <w:behaviors>
          <w:behavior w:val="content"/>
        </w:behaviors>
        <w:guid w:val="{04D56228-3DE0-4CE7-8D59-1B51688B8048}"/>
      </w:docPartPr>
      <w:docPartBody>
        <w:p w:rsidR="00B4658D" w:rsidRDefault="001C2213" w:rsidP="001C2213">
          <w:pPr>
            <w:pStyle w:val="E801E2F15F8E4B34A18518F076B92A14"/>
          </w:pPr>
          <w:r w:rsidRPr="0063153A">
            <w:rPr>
              <w:rStyle w:val="Besedilooznabemesta"/>
            </w:rPr>
            <w:t>Kliknite ali tapnite tukaj, če želite vnesti besedilo.</w:t>
          </w:r>
        </w:p>
      </w:docPartBody>
    </w:docPart>
    <w:docPart>
      <w:docPartPr>
        <w:name w:val="EF5A1FAC4B7B4569ADC5EBAD5292DA72"/>
        <w:category>
          <w:name w:val="Splošno"/>
          <w:gallery w:val="placeholder"/>
        </w:category>
        <w:types>
          <w:type w:val="bbPlcHdr"/>
        </w:types>
        <w:behaviors>
          <w:behavior w:val="content"/>
        </w:behaviors>
        <w:guid w:val="{8860CBD2-4540-4DF4-9C44-3E076DAB75E4}"/>
      </w:docPartPr>
      <w:docPartBody>
        <w:p w:rsidR="00B4658D" w:rsidRDefault="001C2213" w:rsidP="001C2213">
          <w:pPr>
            <w:pStyle w:val="EF5A1FAC4B7B4569ADC5EBAD5292DA72"/>
          </w:pPr>
          <w:r w:rsidRPr="0063153A">
            <w:rPr>
              <w:rStyle w:val="Besedilooznabemesta"/>
            </w:rPr>
            <w:t>Kliknite ali tapnite tukaj, če želite vnesti besedilo.</w:t>
          </w:r>
        </w:p>
      </w:docPartBody>
    </w:docPart>
    <w:docPart>
      <w:docPartPr>
        <w:name w:val="8F1CC1EBCC5642828D17723DB565A5A2"/>
        <w:category>
          <w:name w:val="Splošno"/>
          <w:gallery w:val="placeholder"/>
        </w:category>
        <w:types>
          <w:type w:val="bbPlcHdr"/>
        </w:types>
        <w:behaviors>
          <w:behavior w:val="content"/>
        </w:behaviors>
        <w:guid w:val="{BE696A93-AC4D-4747-8484-F7F8D62F8172}"/>
      </w:docPartPr>
      <w:docPartBody>
        <w:p w:rsidR="00B4658D" w:rsidRDefault="001C2213" w:rsidP="001C2213">
          <w:pPr>
            <w:pStyle w:val="8F1CC1EBCC5642828D17723DB565A5A2"/>
          </w:pPr>
          <w:r w:rsidRPr="0063153A">
            <w:rPr>
              <w:rStyle w:val="Besedilooznabemesta"/>
            </w:rPr>
            <w:t>Kliknite ali tapnite tukaj, če želite vnesti besedilo.</w:t>
          </w:r>
        </w:p>
      </w:docPartBody>
    </w:docPart>
    <w:docPart>
      <w:docPartPr>
        <w:name w:val="EA9C14C8553D4C79A62C0D1221E90DDD"/>
        <w:category>
          <w:name w:val="Splošno"/>
          <w:gallery w:val="placeholder"/>
        </w:category>
        <w:types>
          <w:type w:val="bbPlcHdr"/>
        </w:types>
        <w:behaviors>
          <w:behavior w:val="content"/>
        </w:behaviors>
        <w:guid w:val="{6A6C141C-2C76-44AA-813E-8BDCF139DF8C}"/>
      </w:docPartPr>
      <w:docPartBody>
        <w:p w:rsidR="00B4658D" w:rsidRDefault="001C2213" w:rsidP="001C2213">
          <w:pPr>
            <w:pStyle w:val="EA9C14C8553D4C79A62C0D1221E90DDD"/>
          </w:pPr>
          <w:r w:rsidRPr="0063153A">
            <w:rPr>
              <w:rStyle w:val="Besedilooznabemesta"/>
            </w:rPr>
            <w:t>Kliknite ali tapnite tukaj, če želite vnesti besedilo.</w:t>
          </w:r>
        </w:p>
      </w:docPartBody>
    </w:docPart>
    <w:docPart>
      <w:docPartPr>
        <w:name w:val="8405F3587FF8498497F6BC2A376FD912"/>
        <w:category>
          <w:name w:val="Splošno"/>
          <w:gallery w:val="placeholder"/>
        </w:category>
        <w:types>
          <w:type w:val="bbPlcHdr"/>
        </w:types>
        <w:behaviors>
          <w:behavior w:val="content"/>
        </w:behaviors>
        <w:guid w:val="{61E39BE4-1F54-444C-81AB-E16E665103B5}"/>
      </w:docPartPr>
      <w:docPartBody>
        <w:p w:rsidR="00B4658D" w:rsidRDefault="001C2213" w:rsidP="001C2213">
          <w:pPr>
            <w:pStyle w:val="8405F3587FF8498497F6BC2A376FD912"/>
          </w:pPr>
          <w:r w:rsidRPr="0063153A">
            <w:rPr>
              <w:rStyle w:val="Besedilooznabemesta"/>
            </w:rPr>
            <w:t>Kliknite ali tapnite tukaj, če želite vnesti besedilo.</w:t>
          </w:r>
        </w:p>
      </w:docPartBody>
    </w:docPart>
    <w:docPart>
      <w:docPartPr>
        <w:name w:val="2A56F355434A46C2BE57927712B10832"/>
        <w:category>
          <w:name w:val="Splošno"/>
          <w:gallery w:val="placeholder"/>
        </w:category>
        <w:types>
          <w:type w:val="bbPlcHdr"/>
        </w:types>
        <w:behaviors>
          <w:behavior w:val="content"/>
        </w:behaviors>
        <w:guid w:val="{E6B599BC-03F8-474D-BEE8-D02514623B38}"/>
      </w:docPartPr>
      <w:docPartBody>
        <w:p w:rsidR="00B4658D" w:rsidRDefault="001C2213" w:rsidP="001C2213">
          <w:pPr>
            <w:pStyle w:val="2A56F355434A46C2BE57927712B10832"/>
          </w:pPr>
          <w:r w:rsidRPr="0063153A">
            <w:rPr>
              <w:rStyle w:val="Besedilooznabemesta"/>
            </w:rPr>
            <w:t>Kliknite ali tapnite tukaj, če želite vnesti besedilo.</w:t>
          </w:r>
        </w:p>
      </w:docPartBody>
    </w:docPart>
    <w:docPart>
      <w:docPartPr>
        <w:name w:val="FF71B38E6C2E43D2AF1E9A4D011B8043"/>
        <w:category>
          <w:name w:val="Splošno"/>
          <w:gallery w:val="placeholder"/>
        </w:category>
        <w:types>
          <w:type w:val="bbPlcHdr"/>
        </w:types>
        <w:behaviors>
          <w:behavior w:val="content"/>
        </w:behaviors>
        <w:guid w:val="{F6B11CD7-628B-4CA3-A46E-FFBA6BD460E4}"/>
      </w:docPartPr>
      <w:docPartBody>
        <w:p w:rsidR="00B4658D" w:rsidRDefault="001C2213" w:rsidP="001C2213">
          <w:pPr>
            <w:pStyle w:val="FF71B38E6C2E43D2AF1E9A4D011B8043"/>
          </w:pPr>
          <w:r w:rsidRPr="0063153A">
            <w:rPr>
              <w:rStyle w:val="Besedilooznabemesta"/>
            </w:rPr>
            <w:t>Kliknite ali tapnite tukaj, če želite vnesti besedilo.</w:t>
          </w:r>
        </w:p>
      </w:docPartBody>
    </w:docPart>
    <w:docPart>
      <w:docPartPr>
        <w:name w:val="F9B4CE95C5634192A3FD2A0A145F3B95"/>
        <w:category>
          <w:name w:val="Splošno"/>
          <w:gallery w:val="placeholder"/>
        </w:category>
        <w:types>
          <w:type w:val="bbPlcHdr"/>
        </w:types>
        <w:behaviors>
          <w:behavior w:val="content"/>
        </w:behaviors>
        <w:guid w:val="{571FCA73-9E69-4317-972B-F4B3ABF74DC9}"/>
      </w:docPartPr>
      <w:docPartBody>
        <w:p w:rsidR="00B4658D" w:rsidRDefault="001C2213" w:rsidP="001C2213">
          <w:pPr>
            <w:pStyle w:val="F9B4CE95C5634192A3FD2A0A145F3B95"/>
          </w:pPr>
          <w:r w:rsidRPr="0063153A">
            <w:rPr>
              <w:rStyle w:val="Besedilooznabemesta"/>
            </w:rPr>
            <w:t>Kliknite ali tapnite tukaj, če želite vnesti besedilo.</w:t>
          </w:r>
        </w:p>
      </w:docPartBody>
    </w:docPart>
    <w:docPart>
      <w:docPartPr>
        <w:name w:val="5700FECD6C0C44558DDEA1203BF0419C"/>
        <w:category>
          <w:name w:val="Splošno"/>
          <w:gallery w:val="placeholder"/>
        </w:category>
        <w:types>
          <w:type w:val="bbPlcHdr"/>
        </w:types>
        <w:behaviors>
          <w:behavior w:val="content"/>
        </w:behaviors>
        <w:guid w:val="{A024C6D5-D371-4B0D-A68B-55DF9EC4B0D3}"/>
      </w:docPartPr>
      <w:docPartBody>
        <w:p w:rsidR="00B4658D" w:rsidRDefault="001C2213" w:rsidP="001C2213">
          <w:pPr>
            <w:pStyle w:val="5700FECD6C0C44558DDEA1203BF0419C"/>
          </w:pPr>
          <w:r w:rsidRPr="0063153A">
            <w:rPr>
              <w:rStyle w:val="Besedilooznabemesta"/>
            </w:rPr>
            <w:t>Kliknite ali tapnite tukaj, če želite vnesti besedilo.</w:t>
          </w:r>
        </w:p>
      </w:docPartBody>
    </w:docPart>
    <w:docPart>
      <w:docPartPr>
        <w:name w:val="FADD9FA845A64366B7B2CEC5986064A4"/>
        <w:category>
          <w:name w:val="Splošno"/>
          <w:gallery w:val="placeholder"/>
        </w:category>
        <w:types>
          <w:type w:val="bbPlcHdr"/>
        </w:types>
        <w:behaviors>
          <w:behavior w:val="content"/>
        </w:behaviors>
        <w:guid w:val="{166F7B7D-5A27-483D-8BEC-2EEE89E15FE1}"/>
      </w:docPartPr>
      <w:docPartBody>
        <w:p w:rsidR="00B4658D" w:rsidRDefault="001C2213" w:rsidP="001C2213">
          <w:pPr>
            <w:pStyle w:val="FADD9FA845A64366B7B2CEC5986064A4"/>
          </w:pPr>
          <w:r w:rsidRPr="0063153A">
            <w:rPr>
              <w:rStyle w:val="Besedilooznabemesta"/>
            </w:rPr>
            <w:t>Kliknite ali tapnite tukaj, če želite vnesti besedilo.</w:t>
          </w:r>
        </w:p>
      </w:docPartBody>
    </w:docPart>
    <w:docPart>
      <w:docPartPr>
        <w:name w:val="3E6C0343D229400FBF46619FFFE2B7CB"/>
        <w:category>
          <w:name w:val="Splošno"/>
          <w:gallery w:val="placeholder"/>
        </w:category>
        <w:types>
          <w:type w:val="bbPlcHdr"/>
        </w:types>
        <w:behaviors>
          <w:behavior w:val="content"/>
        </w:behaviors>
        <w:guid w:val="{C51E8551-D35E-4AC4-BE53-1E140FD53D50}"/>
      </w:docPartPr>
      <w:docPartBody>
        <w:p w:rsidR="00B4658D" w:rsidRDefault="001C2213" w:rsidP="001C2213">
          <w:pPr>
            <w:pStyle w:val="3E6C0343D229400FBF46619FFFE2B7CB"/>
          </w:pPr>
          <w:r w:rsidRPr="0063153A">
            <w:rPr>
              <w:rStyle w:val="Besedilooznabemesta"/>
            </w:rPr>
            <w:t>Kliknite ali tapnite tukaj, če želite vnesti besedilo.</w:t>
          </w:r>
        </w:p>
      </w:docPartBody>
    </w:docPart>
    <w:docPart>
      <w:docPartPr>
        <w:name w:val="AF162D836A4C403C809B5B5A7E424C35"/>
        <w:category>
          <w:name w:val="Splošno"/>
          <w:gallery w:val="placeholder"/>
        </w:category>
        <w:types>
          <w:type w:val="bbPlcHdr"/>
        </w:types>
        <w:behaviors>
          <w:behavior w:val="content"/>
        </w:behaviors>
        <w:guid w:val="{33FD1367-97E0-4766-AF47-9BAB0C14CB93}"/>
      </w:docPartPr>
      <w:docPartBody>
        <w:p w:rsidR="00B4658D" w:rsidRDefault="001C2213" w:rsidP="001C2213">
          <w:pPr>
            <w:pStyle w:val="AF162D836A4C403C809B5B5A7E424C35"/>
          </w:pPr>
          <w:r w:rsidRPr="0063153A">
            <w:rPr>
              <w:rStyle w:val="Besedilooznabemesta"/>
            </w:rPr>
            <w:t>Kliknite ali tapnite tukaj, če želite vnesti besedilo.</w:t>
          </w:r>
        </w:p>
      </w:docPartBody>
    </w:docPart>
    <w:docPart>
      <w:docPartPr>
        <w:name w:val="EB0715B6C0D34395BD8EF78D63C69522"/>
        <w:category>
          <w:name w:val="Splošno"/>
          <w:gallery w:val="placeholder"/>
        </w:category>
        <w:types>
          <w:type w:val="bbPlcHdr"/>
        </w:types>
        <w:behaviors>
          <w:behavior w:val="content"/>
        </w:behaviors>
        <w:guid w:val="{B6998218-D2C2-4D3D-B12E-F631E0DEF157}"/>
      </w:docPartPr>
      <w:docPartBody>
        <w:p w:rsidR="00B4658D" w:rsidRDefault="001C2213" w:rsidP="001C2213">
          <w:pPr>
            <w:pStyle w:val="EB0715B6C0D34395BD8EF78D63C69522"/>
          </w:pPr>
          <w:r w:rsidRPr="0063153A">
            <w:rPr>
              <w:rStyle w:val="Besedilooznabemesta"/>
            </w:rPr>
            <w:t>Kliknite ali tapnite tukaj, če želite vnesti besedilo.</w:t>
          </w:r>
        </w:p>
      </w:docPartBody>
    </w:docPart>
    <w:docPart>
      <w:docPartPr>
        <w:name w:val="33C5F27BAEF546B0B27D24171229808E"/>
        <w:category>
          <w:name w:val="Splošno"/>
          <w:gallery w:val="placeholder"/>
        </w:category>
        <w:types>
          <w:type w:val="bbPlcHdr"/>
        </w:types>
        <w:behaviors>
          <w:behavior w:val="content"/>
        </w:behaviors>
        <w:guid w:val="{0AC6D145-D766-47B9-9E5A-7BF379C28D56}"/>
      </w:docPartPr>
      <w:docPartBody>
        <w:p w:rsidR="00B4658D" w:rsidRDefault="001C2213" w:rsidP="001C2213">
          <w:pPr>
            <w:pStyle w:val="33C5F27BAEF546B0B27D24171229808E"/>
          </w:pPr>
          <w:r w:rsidRPr="0063153A">
            <w:rPr>
              <w:rStyle w:val="Besedilooznabemesta"/>
            </w:rPr>
            <w:t>Kliknite ali tapnite tukaj, če želite vnesti besedilo.</w:t>
          </w:r>
        </w:p>
      </w:docPartBody>
    </w:docPart>
    <w:docPart>
      <w:docPartPr>
        <w:name w:val="AACFC8C6D29C40378282916407DE6D59"/>
        <w:category>
          <w:name w:val="Splošno"/>
          <w:gallery w:val="placeholder"/>
        </w:category>
        <w:types>
          <w:type w:val="bbPlcHdr"/>
        </w:types>
        <w:behaviors>
          <w:behavior w:val="content"/>
        </w:behaviors>
        <w:guid w:val="{776448EC-4B93-40A1-8EA7-27FEAAA9F756}"/>
      </w:docPartPr>
      <w:docPartBody>
        <w:p w:rsidR="00B4658D" w:rsidRDefault="001C2213" w:rsidP="001C2213">
          <w:pPr>
            <w:pStyle w:val="AACFC8C6D29C40378282916407DE6D59"/>
          </w:pPr>
          <w:r w:rsidRPr="0063153A">
            <w:rPr>
              <w:rStyle w:val="Besedilooznabemesta"/>
            </w:rPr>
            <w:t>Kliknite ali tapnite tukaj, če želite vnesti besedilo.</w:t>
          </w:r>
        </w:p>
      </w:docPartBody>
    </w:docPart>
    <w:docPart>
      <w:docPartPr>
        <w:name w:val="C11F4B2E47BB4AB7AF3A3EEF4FDD9244"/>
        <w:category>
          <w:name w:val="Splošno"/>
          <w:gallery w:val="placeholder"/>
        </w:category>
        <w:types>
          <w:type w:val="bbPlcHdr"/>
        </w:types>
        <w:behaviors>
          <w:behavior w:val="content"/>
        </w:behaviors>
        <w:guid w:val="{684E601C-785D-43D7-A70E-D6276CEA85CC}"/>
      </w:docPartPr>
      <w:docPartBody>
        <w:p w:rsidR="00B4658D" w:rsidRDefault="001C2213" w:rsidP="001C2213">
          <w:pPr>
            <w:pStyle w:val="C11F4B2E47BB4AB7AF3A3EEF4FDD9244"/>
          </w:pPr>
          <w:r w:rsidRPr="0063153A">
            <w:rPr>
              <w:rStyle w:val="Besedilooznabemesta"/>
            </w:rPr>
            <w:t>Kliknite ali tapnite tukaj, če želite vnesti besedilo.</w:t>
          </w:r>
        </w:p>
      </w:docPartBody>
    </w:docPart>
    <w:docPart>
      <w:docPartPr>
        <w:name w:val="C47545FBAC7646ABA788FD7E10418888"/>
        <w:category>
          <w:name w:val="Splošno"/>
          <w:gallery w:val="placeholder"/>
        </w:category>
        <w:types>
          <w:type w:val="bbPlcHdr"/>
        </w:types>
        <w:behaviors>
          <w:behavior w:val="content"/>
        </w:behaviors>
        <w:guid w:val="{8BA9CBF2-CD1E-4AEF-BE46-5779713CD422}"/>
      </w:docPartPr>
      <w:docPartBody>
        <w:p w:rsidR="00B4658D" w:rsidRDefault="001C2213" w:rsidP="001C2213">
          <w:pPr>
            <w:pStyle w:val="C47545FBAC7646ABA788FD7E10418888"/>
          </w:pPr>
          <w:r w:rsidRPr="0063153A">
            <w:rPr>
              <w:rStyle w:val="Besedilooznabemesta"/>
            </w:rPr>
            <w:t>Kliknite ali tapnite tukaj, če želite vnesti besedilo.</w:t>
          </w:r>
        </w:p>
      </w:docPartBody>
    </w:docPart>
    <w:docPart>
      <w:docPartPr>
        <w:name w:val="93E303F5263C43C1A35F864DA6470BC6"/>
        <w:category>
          <w:name w:val="Splošno"/>
          <w:gallery w:val="placeholder"/>
        </w:category>
        <w:types>
          <w:type w:val="bbPlcHdr"/>
        </w:types>
        <w:behaviors>
          <w:behavior w:val="content"/>
        </w:behaviors>
        <w:guid w:val="{B9F42B19-00CD-4723-B257-312B39779C0B}"/>
      </w:docPartPr>
      <w:docPartBody>
        <w:p w:rsidR="00B4658D" w:rsidRDefault="001C2213" w:rsidP="001C2213">
          <w:pPr>
            <w:pStyle w:val="93E303F5263C43C1A35F864DA6470BC6"/>
          </w:pPr>
          <w:r w:rsidRPr="0063153A">
            <w:rPr>
              <w:rStyle w:val="Besedilooznabemesta"/>
            </w:rPr>
            <w:t>Kliknite ali tapnite tukaj, če želite vnesti besedilo.</w:t>
          </w:r>
        </w:p>
      </w:docPartBody>
    </w:docPart>
    <w:docPart>
      <w:docPartPr>
        <w:name w:val="02748BA00B5F4CA890204A859DBBEC4B"/>
        <w:category>
          <w:name w:val="Splošno"/>
          <w:gallery w:val="placeholder"/>
        </w:category>
        <w:types>
          <w:type w:val="bbPlcHdr"/>
        </w:types>
        <w:behaviors>
          <w:behavior w:val="content"/>
        </w:behaviors>
        <w:guid w:val="{94BB4D5A-FCB5-47CF-BA77-10BB4539A794}"/>
      </w:docPartPr>
      <w:docPartBody>
        <w:p w:rsidR="00B4658D" w:rsidRDefault="001C2213" w:rsidP="001C2213">
          <w:pPr>
            <w:pStyle w:val="02748BA00B5F4CA890204A859DBBEC4B"/>
          </w:pPr>
          <w:r w:rsidRPr="0063153A">
            <w:rPr>
              <w:rStyle w:val="Besedilooznabemesta"/>
            </w:rPr>
            <w:t>Kliknite ali tapnite tukaj, če želite vnesti besedilo.</w:t>
          </w:r>
        </w:p>
      </w:docPartBody>
    </w:docPart>
    <w:docPart>
      <w:docPartPr>
        <w:name w:val="24DE3688E6654E45B3E5FCD374E21056"/>
        <w:category>
          <w:name w:val="Splošno"/>
          <w:gallery w:val="placeholder"/>
        </w:category>
        <w:types>
          <w:type w:val="bbPlcHdr"/>
        </w:types>
        <w:behaviors>
          <w:behavior w:val="content"/>
        </w:behaviors>
        <w:guid w:val="{831BC5D3-C6A2-4FBF-9E13-E2F7621DF3FC}"/>
      </w:docPartPr>
      <w:docPartBody>
        <w:p w:rsidR="00B4658D" w:rsidRDefault="001C2213" w:rsidP="001C2213">
          <w:pPr>
            <w:pStyle w:val="24DE3688E6654E45B3E5FCD374E21056"/>
          </w:pPr>
          <w:r w:rsidRPr="0063153A">
            <w:rPr>
              <w:rStyle w:val="Besedilooznabemesta"/>
            </w:rPr>
            <w:t>Kliknite ali tapnite tukaj, če želite vnesti besedilo.</w:t>
          </w:r>
        </w:p>
      </w:docPartBody>
    </w:docPart>
    <w:docPart>
      <w:docPartPr>
        <w:name w:val="94EF79FCB3234EFDA7D9F7E0CDCB7295"/>
        <w:category>
          <w:name w:val="Splošno"/>
          <w:gallery w:val="placeholder"/>
        </w:category>
        <w:types>
          <w:type w:val="bbPlcHdr"/>
        </w:types>
        <w:behaviors>
          <w:behavior w:val="content"/>
        </w:behaviors>
        <w:guid w:val="{99ACFDD9-1BCA-47D4-81D8-D446D45E3F89}"/>
      </w:docPartPr>
      <w:docPartBody>
        <w:p w:rsidR="00B4658D" w:rsidRDefault="001C2213" w:rsidP="001C2213">
          <w:pPr>
            <w:pStyle w:val="94EF79FCB3234EFDA7D9F7E0CDCB7295"/>
          </w:pPr>
          <w:r w:rsidRPr="0063153A">
            <w:rPr>
              <w:rStyle w:val="Besedilooznabemesta"/>
            </w:rPr>
            <w:t>Kliknite ali tapnite tukaj, če želite vnesti besedilo.</w:t>
          </w:r>
        </w:p>
      </w:docPartBody>
    </w:docPart>
    <w:docPart>
      <w:docPartPr>
        <w:name w:val="AEBB89AD07764344BDAA26CE5D1CE217"/>
        <w:category>
          <w:name w:val="Splošno"/>
          <w:gallery w:val="placeholder"/>
        </w:category>
        <w:types>
          <w:type w:val="bbPlcHdr"/>
        </w:types>
        <w:behaviors>
          <w:behavior w:val="content"/>
        </w:behaviors>
        <w:guid w:val="{789B10B9-5DC0-4333-96FB-95C81F04572C}"/>
      </w:docPartPr>
      <w:docPartBody>
        <w:p w:rsidR="00B4658D" w:rsidRDefault="001C2213" w:rsidP="001C2213">
          <w:pPr>
            <w:pStyle w:val="AEBB89AD07764344BDAA26CE5D1CE217"/>
          </w:pPr>
          <w:r w:rsidRPr="0063153A">
            <w:rPr>
              <w:rStyle w:val="Besedilooznabemesta"/>
            </w:rPr>
            <w:t>Kliknite ali tapnite tukaj, če želite vnesti besedilo.</w:t>
          </w:r>
        </w:p>
      </w:docPartBody>
    </w:docPart>
    <w:docPart>
      <w:docPartPr>
        <w:name w:val="B232E9A40D69440EBC1F33C64FBB2924"/>
        <w:category>
          <w:name w:val="Splošno"/>
          <w:gallery w:val="placeholder"/>
        </w:category>
        <w:types>
          <w:type w:val="bbPlcHdr"/>
        </w:types>
        <w:behaviors>
          <w:behavior w:val="content"/>
        </w:behaviors>
        <w:guid w:val="{678B8B5C-DBA0-4714-851F-46CBEA33A6FF}"/>
      </w:docPartPr>
      <w:docPartBody>
        <w:p w:rsidR="00B4658D" w:rsidRDefault="001C2213" w:rsidP="001C2213">
          <w:pPr>
            <w:pStyle w:val="B232E9A40D69440EBC1F33C64FBB2924"/>
          </w:pPr>
          <w:r w:rsidRPr="0063153A">
            <w:rPr>
              <w:rStyle w:val="Besedilooznabemesta"/>
            </w:rPr>
            <w:t>Kliknite ali tapnite tukaj, če želite vnesti besedilo.</w:t>
          </w:r>
        </w:p>
      </w:docPartBody>
    </w:docPart>
    <w:docPart>
      <w:docPartPr>
        <w:name w:val="E671232F3E564B6FB3540D8D98466BE1"/>
        <w:category>
          <w:name w:val="Splošno"/>
          <w:gallery w:val="placeholder"/>
        </w:category>
        <w:types>
          <w:type w:val="bbPlcHdr"/>
        </w:types>
        <w:behaviors>
          <w:behavior w:val="content"/>
        </w:behaviors>
        <w:guid w:val="{219ACA52-0CCE-4D6B-80D4-BE848A1058AF}"/>
      </w:docPartPr>
      <w:docPartBody>
        <w:p w:rsidR="00B4658D" w:rsidRDefault="001C2213" w:rsidP="001C2213">
          <w:pPr>
            <w:pStyle w:val="E671232F3E564B6FB3540D8D98466BE1"/>
          </w:pPr>
          <w:r w:rsidRPr="0063153A">
            <w:rPr>
              <w:rStyle w:val="Besedilooznabemesta"/>
            </w:rPr>
            <w:t>Kliknite ali tapnite tukaj, če želite vnesti besedilo.</w:t>
          </w:r>
        </w:p>
      </w:docPartBody>
    </w:docPart>
    <w:docPart>
      <w:docPartPr>
        <w:name w:val="91A2348FAD574E3D82133283A5997CBF"/>
        <w:category>
          <w:name w:val="Splošno"/>
          <w:gallery w:val="placeholder"/>
        </w:category>
        <w:types>
          <w:type w:val="bbPlcHdr"/>
        </w:types>
        <w:behaviors>
          <w:behavior w:val="content"/>
        </w:behaviors>
        <w:guid w:val="{A8F4C20E-8B53-4C00-90A6-A9718A91B016}"/>
      </w:docPartPr>
      <w:docPartBody>
        <w:p w:rsidR="00B4658D" w:rsidRDefault="001C2213" w:rsidP="001C2213">
          <w:pPr>
            <w:pStyle w:val="91A2348FAD574E3D82133283A5997CBF"/>
          </w:pPr>
          <w:r w:rsidRPr="0063153A">
            <w:rPr>
              <w:rStyle w:val="Besedilooznabemesta"/>
            </w:rPr>
            <w:t>Kliknite ali tapnite tukaj, če želite vnesti besedilo.</w:t>
          </w:r>
        </w:p>
      </w:docPartBody>
    </w:docPart>
    <w:docPart>
      <w:docPartPr>
        <w:name w:val="F46F7383DFA9402ABCE9CCC3ECD56808"/>
        <w:category>
          <w:name w:val="Splošno"/>
          <w:gallery w:val="placeholder"/>
        </w:category>
        <w:types>
          <w:type w:val="bbPlcHdr"/>
        </w:types>
        <w:behaviors>
          <w:behavior w:val="content"/>
        </w:behaviors>
        <w:guid w:val="{D597BBA2-837E-40F0-ACB8-83AEFAD60074}"/>
      </w:docPartPr>
      <w:docPartBody>
        <w:p w:rsidR="00B4658D" w:rsidRDefault="001C2213" w:rsidP="001C2213">
          <w:pPr>
            <w:pStyle w:val="F46F7383DFA9402ABCE9CCC3ECD56808"/>
          </w:pPr>
          <w:r w:rsidRPr="0063153A">
            <w:rPr>
              <w:rStyle w:val="Besedilooznabemesta"/>
            </w:rPr>
            <w:t>Kliknite ali tapnite tukaj, če želite vnesti besedilo.</w:t>
          </w:r>
        </w:p>
      </w:docPartBody>
    </w:docPart>
    <w:docPart>
      <w:docPartPr>
        <w:name w:val="6422E573ADE04F389BCDF6DA54791DA0"/>
        <w:category>
          <w:name w:val="Splošno"/>
          <w:gallery w:val="placeholder"/>
        </w:category>
        <w:types>
          <w:type w:val="bbPlcHdr"/>
        </w:types>
        <w:behaviors>
          <w:behavior w:val="content"/>
        </w:behaviors>
        <w:guid w:val="{BE8F76B1-E6AF-409A-96B6-A28A799705B7}"/>
      </w:docPartPr>
      <w:docPartBody>
        <w:p w:rsidR="00B4658D" w:rsidRDefault="001C2213" w:rsidP="001C2213">
          <w:pPr>
            <w:pStyle w:val="6422E573ADE04F389BCDF6DA54791DA0"/>
          </w:pPr>
          <w:r w:rsidRPr="0063153A">
            <w:rPr>
              <w:rStyle w:val="Besedilooznabemesta"/>
            </w:rPr>
            <w:t>Kliknite ali tapnite tukaj, če želite vnesti besedilo.</w:t>
          </w:r>
        </w:p>
      </w:docPartBody>
    </w:docPart>
    <w:docPart>
      <w:docPartPr>
        <w:name w:val="68453E6A5F394F318AF649E1E96E327C"/>
        <w:category>
          <w:name w:val="Splošno"/>
          <w:gallery w:val="placeholder"/>
        </w:category>
        <w:types>
          <w:type w:val="bbPlcHdr"/>
        </w:types>
        <w:behaviors>
          <w:behavior w:val="content"/>
        </w:behaviors>
        <w:guid w:val="{A65701B7-DB40-4276-9FB9-3FBE1447E449}"/>
      </w:docPartPr>
      <w:docPartBody>
        <w:p w:rsidR="00B4658D" w:rsidRDefault="001C2213" w:rsidP="001C2213">
          <w:pPr>
            <w:pStyle w:val="68453E6A5F394F318AF649E1E96E327C"/>
          </w:pPr>
          <w:r w:rsidRPr="0063153A">
            <w:rPr>
              <w:rStyle w:val="Besedilooznabemesta"/>
            </w:rPr>
            <w:t>Kliknite ali tapnite tukaj, če želite vnesti besedilo.</w:t>
          </w:r>
        </w:p>
      </w:docPartBody>
    </w:docPart>
    <w:docPart>
      <w:docPartPr>
        <w:name w:val="B714513AD072406FB7238240BD9847A9"/>
        <w:category>
          <w:name w:val="Splošno"/>
          <w:gallery w:val="placeholder"/>
        </w:category>
        <w:types>
          <w:type w:val="bbPlcHdr"/>
        </w:types>
        <w:behaviors>
          <w:behavior w:val="content"/>
        </w:behaviors>
        <w:guid w:val="{0FE5E349-191C-41A5-A8D3-4E9A7161F38B}"/>
      </w:docPartPr>
      <w:docPartBody>
        <w:p w:rsidR="00B4658D" w:rsidRDefault="001C2213" w:rsidP="001C2213">
          <w:pPr>
            <w:pStyle w:val="B714513AD072406FB7238240BD9847A9"/>
          </w:pPr>
          <w:r w:rsidRPr="0063153A">
            <w:rPr>
              <w:rStyle w:val="Besedilooznabemesta"/>
            </w:rPr>
            <w:t>Kliknite ali tapnite tukaj, če želite vnesti besedilo.</w:t>
          </w:r>
        </w:p>
      </w:docPartBody>
    </w:docPart>
    <w:docPart>
      <w:docPartPr>
        <w:name w:val="843EA3E13E4B4D03BA0551C3D8A46F00"/>
        <w:category>
          <w:name w:val="Splošno"/>
          <w:gallery w:val="placeholder"/>
        </w:category>
        <w:types>
          <w:type w:val="bbPlcHdr"/>
        </w:types>
        <w:behaviors>
          <w:behavior w:val="content"/>
        </w:behaviors>
        <w:guid w:val="{77DF8EF1-1BD2-46F6-8F23-AC366630A3CA}"/>
      </w:docPartPr>
      <w:docPartBody>
        <w:p w:rsidR="00B4658D" w:rsidRDefault="001C2213" w:rsidP="001C2213">
          <w:pPr>
            <w:pStyle w:val="843EA3E13E4B4D03BA0551C3D8A46F00"/>
          </w:pPr>
          <w:r w:rsidRPr="0063153A">
            <w:rPr>
              <w:rStyle w:val="Besedilooznabemesta"/>
            </w:rPr>
            <w:t>Kliknite ali tapnite tukaj, če želite vnesti besedilo.</w:t>
          </w:r>
        </w:p>
      </w:docPartBody>
    </w:docPart>
    <w:docPart>
      <w:docPartPr>
        <w:name w:val="50B66BAFCDD34DBD92D1DAD59775B6B6"/>
        <w:category>
          <w:name w:val="Splošno"/>
          <w:gallery w:val="placeholder"/>
        </w:category>
        <w:types>
          <w:type w:val="bbPlcHdr"/>
        </w:types>
        <w:behaviors>
          <w:behavior w:val="content"/>
        </w:behaviors>
        <w:guid w:val="{1119883A-5B9D-4FCE-AC4C-D484D673E8F9}"/>
      </w:docPartPr>
      <w:docPartBody>
        <w:p w:rsidR="00B4658D" w:rsidRDefault="001C2213" w:rsidP="001C2213">
          <w:pPr>
            <w:pStyle w:val="50B66BAFCDD34DBD92D1DAD59775B6B6"/>
          </w:pPr>
          <w:r w:rsidRPr="0063153A">
            <w:rPr>
              <w:rStyle w:val="Besedilooznabemesta"/>
            </w:rPr>
            <w:t>Kliknite ali tapnite tukaj, če želite vnesti besedilo.</w:t>
          </w:r>
        </w:p>
      </w:docPartBody>
    </w:docPart>
    <w:docPart>
      <w:docPartPr>
        <w:name w:val="113C3ED740E14964B060E5491FBD86FC"/>
        <w:category>
          <w:name w:val="Splošno"/>
          <w:gallery w:val="placeholder"/>
        </w:category>
        <w:types>
          <w:type w:val="bbPlcHdr"/>
        </w:types>
        <w:behaviors>
          <w:behavior w:val="content"/>
        </w:behaviors>
        <w:guid w:val="{3A518405-784B-4143-93B0-A81854F087F8}"/>
      </w:docPartPr>
      <w:docPartBody>
        <w:p w:rsidR="00B4658D" w:rsidRDefault="001C2213" w:rsidP="001C2213">
          <w:pPr>
            <w:pStyle w:val="113C3ED740E14964B060E5491FBD86FC"/>
          </w:pPr>
          <w:r w:rsidRPr="0063153A">
            <w:rPr>
              <w:rStyle w:val="Besedilooznabemesta"/>
            </w:rPr>
            <w:t>Kliknite ali tapnite tukaj, če želite vnesti besedilo.</w:t>
          </w:r>
        </w:p>
      </w:docPartBody>
    </w:docPart>
    <w:docPart>
      <w:docPartPr>
        <w:name w:val="5C60D0D60CBB4EA59210B4832F592C89"/>
        <w:category>
          <w:name w:val="Splošno"/>
          <w:gallery w:val="placeholder"/>
        </w:category>
        <w:types>
          <w:type w:val="bbPlcHdr"/>
        </w:types>
        <w:behaviors>
          <w:behavior w:val="content"/>
        </w:behaviors>
        <w:guid w:val="{DCAD22F9-78C2-49AF-83CB-DBCBA06A0F2A}"/>
      </w:docPartPr>
      <w:docPartBody>
        <w:p w:rsidR="00B4658D" w:rsidRDefault="001C2213" w:rsidP="001C2213">
          <w:pPr>
            <w:pStyle w:val="5C60D0D60CBB4EA59210B4832F592C89"/>
          </w:pPr>
          <w:r w:rsidRPr="0063153A">
            <w:rPr>
              <w:rStyle w:val="Besedilooznabemesta"/>
            </w:rPr>
            <w:t>Kliknite ali tapnite tukaj, če želite vnesti besedilo.</w:t>
          </w:r>
        </w:p>
      </w:docPartBody>
    </w:docPart>
    <w:docPart>
      <w:docPartPr>
        <w:name w:val="3F98CBA288BD4671868A69D36B5D6C3D"/>
        <w:category>
          <w:name w:val="Splošno"/>
          <w:gallery w:val="placeholder"/>
        </w:category>
        <w:types>
          <w:type w:val="bbPlcHdr"/>
        </w:types>
        <w:behaviors>
          <w:behavior w:val="content"/>
        </w:behaviors>
        <w:guid w:val="{2282FA77-6ADD-4F62-9663-4C98159AA9E6}"/>
      </w:docPartPr>
      <w:docPartBody>
        <w:p w:rsidR="00B4658D" w:rsidRDefault="001C2213" w:rsidP="001C2213">
          <w:pPr>
            <w:pStyle w:val="3F98CBA288BD4671868A69D36B5D6C3D"/>
          </w:pPr>
          <w:r w:rsidRPr="0063153A">
            <w:rPr>
              <w:rStyle w:val="Besedilooznabemesta"/>
            </w:rPr>
            <w:t>Kliknite ali tapnite tukaj, če želite vnesti besedilo.</w:t>
          </w:r>
        </w:p>
      </w:docPartBody>
    </w:docPart>
    <w:docPart>
      <w:docPartPr>
        <w:name w:val="0DFD14811DA341238DF07957D4F3D9F6"/>
        <w:category>
          <w:name w:val="Splošno"/>
          <w:gallery w:val="placeholder"/>
        </w:category>
        <w:types>
          <w:type w:val="bbPlcHdr"/>
        </w:types>
        <w:behaviors>
          <w:behavior w:val="content"/>
        </w:behaviors>
        <w:guid w:val="{C49F76C1-FAED-4690-9AA2-05DAB619A4D1}"/>
      </w:docPartPr>
      <w:docPartBody>
        <w:p w:rsidR="00B4658D" w:rsidRDefault="001C2213" w:rsidP="001C2213">
          <w:pPr>
            <w:pStyle w:val="0DFD14811DA341238DF07957D4F3D9F6"/>
          </w:pPr>
          <w:r w:rsidRPr="0063153A">
            <w:rPr>
              <w:rStyle w:val="Besedilooznabemesta"/>
            </w:rPr>
            <w:t>Kliknite ali tapnite tukaj, če želite vnesti besedilo.</w:t>
          </w:r>
        </w:p>
      </w:docPartBody>
    </w:docPart>
    <w:docPart>
      <w:docPartPr>
        <w:name w:val="126A35CC47CA470AAFE43BA510DA66BE"/>
        <w:category>
          <w:name w:val="Splošno"/>
          <w:gallery w:val="placeholder"/>
        </w:category>
        <w:types>
          <w:type w:val="bbPlcHdr"/>
        </w:types>
        <w:behaviors>
          <w:behavior w:val="content"/>
        </w:behaviors>
        <w:guid w:val="{4A4D5144-436F-4407-9172-51ABEF5C0529}"/>
      </w:docPartPr>
      <w:docPartBody>
        <w:p w:rsidR="00B4658D" w:rsidRDefault="001C2213" w:rsidP="001C2213">
          <w:pPr>
            <w:pStyle w:val="126A35CC47CA470AAFE43BA510DA66BE"/>
          </w:pPr>
          <w:r w:rsidRPr="0063153A">
            <w:rPr>
              <w:rStyle w:val="Besedilooznabemesta"/>
            </w:rPr>
            <w:t>Kliknite ali tapnite tukaj, če želite vnesti besedilo.</w:t>
          </w:r>
        </w:p>
      </w:docPartBody>
    </w:docPart>
    <w:docPart>
      <w:docPartPr>
        <w:name w:val="20325E199C864F47B7F53411F1EAFABC"/>
        <w:category>
          <w:name w:val="Splošno"/>
          <w:gallery w:val="placeholder"/>
        </w:category>
        <w:types>
          <w:type w:val="bbPlcHdr"/>
        </w:types>
        <w:behaviors>
          <w:behavior w:val="content"/>
        </w:behaviors>
        <w:guid w:val="{55636E88-3552-41D9-9F5E-82B028255291}"/>
      </w:docPartPr>
      <w:docPartBody>
        <w:p w:rsidR="00B4658D" w:rsidRDefault="001C2213" w:rsidP="001C2213">
          <w:pPr>
            <w:pStyle w:val="20325E199C864F47B7F53411F1EAFABC"/>
          </w:pPr>
          <w:r w:rsidRPr="0063153A">
            <w:rPr>
              <w:rStyle w:val="Besedilooznabemesta"/>
            </w:rPr>
            <w:t>Kliknite ali tapnite tukaj, če želite vnesti besedilo.</w:t>
          </w:r>
        </w:p>
      </w:docPartBody>
    </w:docPart>
    <w:docPart>
      <w:docPartPr>
        <w:name w:val="E70D418773064A49AA57CEFAE6CCA645"/>
        <w:category>
          <w:name w:val="Splošno"/>
          <w:gallery w:val="placeholder"/>
        </w:category>
        <w:types>
          <w:type w:val="bbPlcHdr"/>
        </w:types>
        <w:behaviors>
          <w:behavior w:val="content"/>
        </w:behaviors>
        <w:guid w:val="{188D8465-C373-48D9-88BC-60D6849FD798}"/>
      </w:docPartPr>
      <w:docPartBody>
        <w:p w:rsidR="00B4658D" w:rsidRDefault="001C2213" w:rsidP="001C2213">
          <w:pPr>
            <w:pStyle w:val="E70D418773064A49AA57CEFAE6CCA645"/>
          </w:pPr>
          <w:r w:rsidRPr="0063153A">
            <w:rPr>
              <w:rStyle w:val="Besedilooznabemesta"/>
            </w:rPr>
            <w:t>Kliknite ali tapnite tukaj, če želite vnesti besedilo.</w:t>
          </w:r>
        </w:p>
      </w:docPartBody>
    </w:docPart>
    <w:docPart>
      <w:docPartPr>
        <w:name w:val="C43BB2E9B3B640BF932340C11421CFEE"/>
        <w:category>
          <w:name w:val="Splošno"/>
          <w:gallery w:val="placeholder"/>
        </w:category>
        <w:types>
          <w:type w:val="bbPlcHdr"/>
        </w:types>
        <w:behaviors>
          <w:behavior w:val="content"/>
        </w:behaviors>
        <w:guid w:val="{01B4AC5A-4789-4C5C-8859-99511C2EFB6D}"/>
      </w:docPartPr>
      <w:docPartBody>
        <w:p w:rsidR="00B4658D" w:rsidRDefault="001C2213" w:rsidP="001C2213">
          <w:pPr>
            <w:pStyle w:val="C43BB2E9B3B640BF932340C11421CFEE"/>
          </w:pPr>
          <w:r w:rsidRPr="0063153A">
            <w:rPr>
              <w:rStyle w:val="Besedilooznabemesta"/>
            </w:rPr>
            <w:t>Kliknite ali tapnite tukaj, če želite vnesti besedilo.</w:t>
          </w:r>
        </w:p>
      </w:docPartBody>
    </w:docPart>
    <w:docPart>
      <w:docPartPr>
        <w:name w:val="613CE9CFCEFE48D28F1512D474245714"/>
        <w:category>
          <w:name w:val="Splošno"/>
          <w:gallery w:val="placeholder"/>
        </w:category>
        <w:types>
          <w:type w:val="bbPlcHdr"/>
        </w:types>
        <w:behaviors>
          <w:behavior w:val="content"/>
        </w:behaviors>
        <w:guid w:val="{A8744275-EA11-4FFC-8AFB-8EFB90EC54F3}"/>
      </w:docPartPr>
      <w:docPartBody>
        <w:p w:rsidR="00B4658D" w:rsidRDefault="001C2213" w:rsidP="001C2213">
          <w:pPr>
            <w:pStyle w:val="613CE9CFCEFE48D28F1512D474245714"/>
          </w:pPr>
          <w:r w:rsidRPr="0063153A">
            <w:rPr>
              <w:rStyle w:val="Besedilooznabemesta"/>
            </w:rPr>
            <w:t>Kliknite ali tapnite tukaj, če želite vnesti besedilo.</w:t>
          </w:r>
        </w:p>
      </w:docPartBody>
    </w:docPart>
    <w:docPart>
      <w:docPartPr>
        <w:name w:val="FE95AF0264204DD6BA6C4EF4B15FF761"/>
        <w:category>
          <w:name w:val="Splošno"/>
          <w:gallery w:val="placeholder"/>
        </w:category>
        <w:types>
          <w:type w:val="bbPlcHdr"/>
        </w:types>
        <w:behaviors>
          <w:behavior w:val="content"/>
        </w:behaviors>
        <w:guid w:val="{154187E3-4BCD-4A3A-98A1-61B20B4430CC}"/>
      </w:docPartPr>
      <w:docPartBody>
        <w:p w:rsidR="00B4658D" w:rsidRDefault="001C2213" w:rsidP="001C2213">
          <w:pPr>
            <w:pStyle w:val="FE95AF0264204DD6BA6C4EF4B15FF761"/>
          </w:pPr>
          <w:r w:rsidRPr="0063153A">
            <w:rPr>
              <w:rStyle w:val="Besedilooznabemesta"/>
            </w:rPr>
            <w:t>Kliknite ali tapnite tukaj, če želite vnesti besedilo.</w:t>
          </w:r>
        </w:p>
      </w:docPartBody>
    </w:docPart>
    <w:docPart>
      <w:docPartPr>
        <w:name w:val="8B947D47250C413487F873FF41374473"/>
        <w:category>
          <w:name w:val="Splošno"/>
          <w:gallery w:val="placeholder"/>
        </w:category>
        <w:types>
          <w:type w:val="bbPlcHdr"/>
        </w:types>
        <w:behaviors>
          <w:behavior w:val="content"/>
        </w:behaviors>
        <w:guid w:val="{6FFF29B7-FF7F-4966-82F6-0D37973E6017}"/>
      </w:docPartPr>
      <w:docPartBody>
        <w:p w:rsidR="00B4658D" w:rsidRDefault="001C2213" w:rsidP="001C2213">
          <w:pPr>
            <w:pStyle w:val="8B947D47250C413487F873FF41374473"/>
          </w:pPr>
          <w:r w:rsidRPr="0063153A">
            <w:rPr>
              <w:rStyle w:val="Besedilooznabemesta"/>
            </w:rPr>
            <w:t>Kliknite ali tapnite tukaj, če želite vnesti besedilo.</w:t>
          </w:r>
        </w:p>
      </w:docPartBody>
    </w:docPart>
    <w:docPart>
      <w:docPartPr>
        <w:name w:val="659E4CE224A240D4B1B76E2F2F3A3D00"/>
        <w:category>
          <w:name w:val="Splošno"/>
          <w:gallery w:val="placeholder"/>
        </w:category>
        <w:types>
          <w:type w:val="bbPlcHdr"/>
        </w:types>
        <w:behaviors>
          <w:behavior w:val="content"/>
        </w:behaviors>
        <w:guid w:val="{36A2ADC1-3C2B-4AE8-AFDC-5C10FBA21077}"/>
      </w:docPartPr>
      <w:docPartBody>
        <w:p w:rsidR="00B4658D" w:rsidRDefault="001C2213" w:rsidP="001C2213">
          <w:pPr>
            <w:pStyle w:val="659E4CE224A240D4B1B76E2F2F3A3D00"/>
          </w:pPr>
          <w:r w:rsidRPr="0063153A">
            <w:rPr>
              <w:rStyle w:val="Besedilooznabemesta"/>
            </w:rPr>
            <w:t>Kliknite ali tapnite tukaj, če želite vnesti besedilo.</w:t>
          </w:r>
        </w:p>
      </w:docPartBody>
    </w:docPart>
    <w:docPart>
      <w:docPartPr>
        <w:name w:val="98BDB5D46987499DA381D0B202160A7D"/>
        <w:category>
          <w:name w:val="Splošno"/>
          <w:gallery w:val="placeholder"/>
        </w:category>
        <w:types>
          <w:type w:val="bbPlcHdr"/>
        </w:types>
        <w:behaviors>
          <w:behavior w:val="content"/>
        </w:behaviors>
        <w:guid w:val="{08C5A403-F882-4C53-9524-C0B353FB38DE}"/>
      </w:docPartPr>
      <w:docPartBody>
        <w:p w:rsidR="00B4658D" w:rsidRDefault="001C2213" w:rsidP="001C2213">
          <w:pPr>
            <w:pStyle w:val="98BDB5D46987499DA381D0B202160A7D"/>
          </w:pPr>
          <w:r w:rsidRPr="0063153A">
            <w:rPr>
              <w:rStyle w:val="Besedilooznabemesta"/>
            </w:rPr>
            <w:t>Kliknite ali tapnite tukaj, če želite vnesti besedilo.</w:t>
          </w:r>
        </w:p>
      </w:docPartBody>
    </w:docPart>
    <w:docPart>
      <w:docPartPr>
        <w:name w:val="A8B7758E1E02482593BF5BD46858E89E"/>
        <w:category>
          <w:name w:val="Splošno"/>
          <w:gallery w:val="placeholder"/>
        </w:category>
        <w:types>
          <w:type w:val="bbPlcHdr"/>
        </w:types>
        <w:behaviors>
          <w:behavior w:val="content"/>
        </w:behaviors>
        <w:guid w:val="{522C2FC4-A547-47D6-8E27-20DE1DE70E50}"/>
      </w:docPartPr>
      <w:docPartBody>
        <w:p w:rsidR="00B4658D" w:rsidRDefault="001C2213" w:rsidP="001C2213">
          <w:pPr>
            <w:pStyle w:val="A8B7758E1E02482593BF5BD46858E89E"/>
          </w:pPr>
          <w:r w:rsidRPr="0063153A">
            <w:rPr>
              <w:rStyle w:val="Besedilooznabemesta"/>
            </w:rPr>
            <w:t>Kliknite ali tapnite tukaj, če želite vnesti besedilo.</w:t>
          </w:r>
        </w:p>
      </w:docPartBody>
    </w:docPart>
    <w:docPart>
      <w:docPartPr>
        <w:name w:val="8D11D7B968C64A91A0F0BEEC5A3E6162"/>
        <w:category>
          <w:name w:val="Splošno"/>
          <w:gallery w:val="placeholder"/>
        </w:category>
        <w:types>
          <w:type w:val="bbPlcHdr"/>
        </w:types>
        <w:behaviors>
          <w:behavior w:val="content"/>
        </w:behaviors>
        <w:guid w:val="{2575C65D-9CEA-4218-A802-F6AEE984A342}"/>
      </w:docPartPr>
      <w:docPartBody>
        <w:p w:rsidR="00B4658D" w:rsidRDefault="001C2213" w:rsidP="001C2213">
          <w:pPr>
            <w:pStyle w:val="8D11D7B968C64A91A0F0BEEC5A3E6162"/>
          </w:pPr>
          <w:r w:rsidRPr="0063153A">
            <w:rPr>
              <w:rStyle w:val="Besedilooznabemesta"/>
            </w:rPr>
            <w:t>Kliknite ali tapnite tukaj, če želite vnesti besedilo.</w:t>
          </w:r>
        </w:p>
      </w:docPartBody>
    </w:docPart>
    <w:docPart>
      <w:docPartPr>
        <w:name w:val="269D8B60AA3B4FA2985044898846AF71"/>
        <w:category>
          <w:name w:val="Splošno"/>
          <w:gallery w:val="placeholder"/>
        </w:category>
        <w:types>
          <w:type w:val="bbPlcHdr"/>
        </w:types>
        <w:behaviors>
          <w:behavior w:val="content"/>
        </w:behaviors>
        <w:guid w:val="{62790023-7D5E-4DE9-9190-431859553ECD}"/>
      </w:docPartPr>
      <w:docPartBody>
        <w:p w:rsidR="00B4658D" w:rsidRDefault="001C2213" w:rsidP="001C2213">
          <w:pPr>
            <w:pStyle w:val="269D8B60AA3B4FA2985044898846AF71"/>
          </w:pPr>
          <w:r w:rsidRPr="0063153A">
            <w:rPr>
              <w:rStyle w:val="Besedilooznabemesta"/>
            </w:rPr>
            <w:t>Kliknite ali tapnite tukaj, če želite vnesti besedilo.</w:t>
          </w:r>
        </w:p>
      </w:docPartBody>
    </w:docPart>
    <w:docPart>
      <w:docPartPr>
        <w:name w:val="FF7E1A0ECB0545C0B92F7A5CB45C2C4C"/>
        <w:category>
          <w:name w:val="Splošno"/>
          <w:gallery w:val="placeholder"/>
        </w:category>
        <w:types>
          <w:type w:val="bbPlcHdr"/>
        </w:types>
        <w:behaviors>
          <w:behavior w:val="content"/>
        </w:behaviors>
        <w:guid w:val="{C5F46CD1-199F-43DC-A5A6-C37C34F7203D}"/>
      </w:docPartPr>
      <w:docPartBody>
        <w:p w:rsidR="00B4658D" w:rsidRDefault="001C2213" w:rsidP="001C2213">
          <w:pPr>
            <w:pStyle w:val="FF7E1A0ECB0545C0B92F7A5CB45C2C4C"/>
          </w:pPr>
          <w:r w:rsidRPr="0063153A">
            <w:rPr>
              <w:rStyle w:val="Besedilooznabemesta"/>
            </w:rPr>
            <w:t>Kliknite ali tapnite tukaj, če želite vnesti besedilo.</w:t>
          </w:r>
        </w:p>
      </w:docPartBody>
    </w:docPart>
    <w:docPart>
      <w:docPartPr>
        <w:name w:val="0A88D4949DFF4B7A99B0489CE7022FC5"/>
        <w:category>
          <w:name w:val="Splošno"/>
          <w:gallery w:val="placeholder"/>
        </w:category>
        <w:types>
          <w:type w:val="bbPlcHdr"/>
        </w:types>
        <w:behaviors>
          <w:behavior w:val="content"/>
        </w:behaviors>
        <w:guid w:val="{0D4D8E72-0B60-4D66-A80D-EC810CA582C4}"/>
      </w:docPartPr>
      <w:docPartBody>
        <w:p w:rsidR="00B4658D" w:rsidRDefault="001C2213" w:rsidP="001C2213">
          <w:pPr>
            <w:pStyle w:val="0A88D4949DFF4B7A99B0489CE7022FC5"/>
          </w:pPr>
          <w:r w:rsidRPr="0063153A">
            <w:rPr>
              <w:rStyle w:val="Besedilooznabemesta"/>
            </w:rPr>
            <w:t>Kliknite ali tapnite tukaj, če želite vnesti besedilo.</w:t>
          </w:r>
        </w:p>
      </w:docPartBody>
    </w:docPart>
    <w:docPart>
      <w:docPartPr>
        <w:name w:val="45E61107F22743939A66E680E65CA4C5"/>
        <w:category>
          <w:name w:val="Splošno"/>
          <w:gallery w:val="placeholder"/>
        </w:category>
        <w:types>
          <w:type w:val="bbPlcHdr"/>
        </w:types>
        <w:behaviors>
          <w:behavior w:val="content"/>
        </w:behaviors>
        <w:guid w:val="{731363E6-04F0-4980-9C88-D500A35B7085}"/>
      </w:docPartPr>
      <w:docPartBody>
        <w:p w:rsidR="00B4658D" w:rsidRDefault="001C2213" w:rsidP="001C2213">
          <w:pPr>
            <w:pStyle w:val="45E61107F22743939A66E680E65CA4C5"/>
          </w:pPr>
          <w:r w:rsidRPr="0063153A">
            <w:rPr>
              <w:rStyle w:val="Besedilooznabemesta"/>
            </w:rPr>
            <w:t>Kliknite ali tapnite tukaj, če želite vnesti besedilo.</w:t>
          </w:r>
        </w:p>
      </w:docPartBody>
    </w:docPart>
    <w:docPart>
      <w:docPartPr>
        <w:name w:val="82EC0CCDD4C34A9DBD3446FE31493AB0"/>
        <w:category>
          <w:name w:val="Splošno"/>
          <w:gallery w:val="placeholder"/>
        </w:category>
        <w:types>
          <w:type w:val="bbPlcHdr"/>
        </w:types>
        <w:behaviors>
          <w:behavior w:val="content"/>
        </w:behaviors>
        <w:guid w:val="{4996E44B-A35D-443A-B8A6-41FEBBFD25D1}"/>
      </w:docPartPr>
      <w:docPartBody>
        <w:p w:rsidR="00B4658D" w:rsidRDefault="001C2213" w:rsidP="001C2213">
          <w:pPr>
            <w:pStyle w:val="82EC0CCDD4C34A9DBD3446FE31493AB0"/>
          </w:pPr>
          <w:r w:rsidRPr="0063153A">
            <w:rPr>
              <w:rStyle w:val="Besedilooznabemesta"/>
            </w:rPr>
            <w:t>Kliknite ali tapnite tukaj, če želite vnesti besedilo.</w:t>
          </w:r>
        </w:p>
      </w:docPartBody>
    </w:docPart>
    <w:docPart>
      <w:docPartPr>
        <w:name w:val="7606E0B08BDB4046BA7CD77D06A7E6FB"/>
        <w:category>
          <w:name w:val="Splošno"/>
          <w:gallery w:val="placeholder"/>
        </w:category>
        <w:types>
          <w:type w:val="bbPlcHdr"/>
        </w:types>
        <w:behaviors>
          <w:behavior w:val="content"/>
        </w:behaviors>
        <w:guid w:val="{9C80BE19-BEF8-4676-9220-2BB4AC57C87E}"/>
      </w:docPartPr>
      <w:docPartBody>
        <w:p w:rsidR="00B4658D" w:rsidRDefault="001C2213" w:rsidP="001C2213">
          <w:pPr>
            <w:pStyle w:val="7606E0B08BDB4046BA7CD77D06A7E6FB"/>
          </w:pPr>
          <w:r w:rsidRPr="0063153A">
            <w:rPr>
              <w:rStyle w:val="Besedilooznabemesta"/>
            </w:rPr>
            <w:t>Kliknite ali tapnite tukaj, če želite vnesti besedilo.</w:t>
          </w:r>
        </w:p>
      </w:docPartBody>
    </w:docPart>
    <w:docPart>
      <w:docPartPr>
        <w:name w:val="8B2319245F954DE680890D115923F291"/>
        <w:category>
          <w:name w:val="Splošno"/>
          <w:gallery w:val="placeholder"/>
        </w:category>
        <w:types>
          <w:type w:val="bbPlcHdr"/>
        </w:types>
        <w:behaviors>
          <w:behavior w:val="content"/>
        </w:behaviors>
        <w:guid w:val="{C59D3A9D-ACB3-4BCE-962F-DC8143C8693C}"/>
      </w:docPartPr>
      <w:docPartBody>
        <w:p w:rsidR="00B4658D" w:rsidRDefault="001C2213" w:rsidP="001C2213">
          <w:pPr>
            <w:pStyle w:val="8B2319245F954DE680890D115923F291"/>
          </w:pPr>
          <w:r w:rsidRPr="0063153A">
            <w:rPr>
              <w:rStyle w:val="Besedilooznabemesta"/>
            </w:rPr>
            <w:t>Kliknite ali tapnite tukaj, če želite vnesti besedilo.</w:t>
          </w:r>
        </w:p>
      </w:docPartBody>
    </w:docPart>
    <w:docPart>
      <w:docPartPr>
        <w:name w:val="5782828F114B4502B0D94F841DE3F4A7"/>
        <w:category>
          <w:name w:val="Splošno"/>
          <w:gallery w:val="placeholder"/>
        </w:category>
        <w:types>
          <w:type w:val="bbPlcHdr"/>
        </w:types>
        <w:behaviors>
          <w:behavior w:val="content"/>
        </w:behaviors>
        <w:guid w:val="{9221A22D-FE2C-4A60-9D13-4300AB0D0BE1}"/>
      </w:docPartPr>
      <w:docPartBody>
        <w:p w:rsidR="00B4658D" w:rsidRDefault="001C2213" w:rsidP="001C2213">
          <w:pPr>
            <w:pStyle w:val="5782828F114B4502B0D94F841DE3F4A7"/>
          </w:pPr>
          <w:r w:rsidRPr="0063153A">
            <w:rPr>
              <w:rStyle w:val="Besedilooznabemesta"/>
            </w:rPr>
            <w:t>Kliknite ali tapnite tukaj, če želite vnesti besedilo.</w:t>
          </w:r>
        </w:p>
      </w:docPartBody>
    </w:docPart>
    <w:docPart>
      <w:docPartPr>
        <w:name w:val="8797089BF37F4B57A7C87D7550FD47C9"/>
        <w:category>
          <w:name w:val="Splošno"/>
          <w:gallery w:val="placeholder"/>
        </w:category>
        <w:types>
          <w:type w:val="bbPlcHdr"/>
        </w:types>
        <w:behaviors>
          <w:behavior w:val="content"/>
        </w:behaviors>
        <w:guid w:val="{B1946860-49B6-4AC0-BAA7-6F0B85501E98}"/>
      </w:docPartPr>
      <w:docPartBody>
        <w:p w:rsidR="00B4658D" w:rsidRDefault="001C2213" w:rsidP="001C2213">
          <w:pPr>
            <w:pStyle w:val="8797089BF37F4B57A7C87D7550FD47C9"/>
          </w:pPr>
          <w:r w:rsidRPr="0063153A">
            <w:rPr>
              <w:rStyle w:val="Besedilooznabemesta"/>
            </w:rPr>
            <w:t>Kliknite ali tapnite tukaj, če želite vnesti besedilo.</w:t>
          </w:r>
        </w:p>
      </w:docPartBody>
    </w:docPart>
    <w:docPart>
      <w:docPartPr>
        <w:name w:val="A98AC11D30B74EE6A40509A466827A78"/>
        <w:category>
          <w:name w:val="Splošno"/>
          <w:gallery w:val="placeholder"/>
        </w:category>
        <w:types>
          <w:type w:val="bbPlcHdr"/>
        </w:types>
        <w:behaviors>
          <w:behavior w:val="content"/>
        </w:behaviors>
        <w:guid w:val="{52184AA4-5801-420E-83A4-2F2F6E577391}"/>
      </w:docPartPr>
      <w:docPartBody>
        <w:p w:rsidR="00B4658D" w:rsidRDefault="001C2213" w:rsidP="001C2213">
          <w:pPr>
            <w:pStyle w:val="A98AC11D30B74EE6A40509A466827A78"/>
          </w:pPr>
          <w:r w:rsidRPr="0063153A">
            <w:rPr>
              <w:rStyle w:val="Besedilooznabemesta"/>
            </w:rPr>
            <w:t>Kliknite ali tapnite tukaj, če želite vnesti besedilo.</w:t>
          </w:r>
        </w:p>
      </w:docPartBody>
    </w:docPart>
    <w:docPart>
      <w:docPartPr>
        <w:name w:val="B4E8A5D47BE44AD48D1A6B374263F1F4"/>
        <w:category>
          <w:name w:val="Splošno"/>
          <w:gallery w:val="placeholder"/>
        </w:category>
        <w:types>
          <w:type w:val="bbPlcHdr"/>
        </w:types>
        <w:behaviors>
          <w:behavior w:val="content"/>
        </w:behaviors>
        <w:guid w:val="{DCD64A6C-4278-4ED6-B52E-D43F6BDC71DF}"/>
      </w:docPartPr>
      <w:docPartBody>
        <w:p w:rsidR="00B4658D" w:rsidRDefault="001C2213" w:rsidP="001C2213">
          <w:pPr>
            <w:pStyle w:val="B4E8A5D47BE44AD48D1A6B374263F1F4"/>
          </w:pPr>
          <w:r w:rsidRPr="0063153A">
            <w:rPr>
              <w:rStyle w:val="Besedilooznabemesta"/>
            </w:rPr>
            <w:t>Kliknite ali tapnite tukaj, če želite vnesti besedilo.</w:t>
          </w:r>
        </w:p>
      </w:docPartBody>
    </w:docPart>
    <w:docPart>
      <w:docPartPr>
        <w:name w:val="BB21A3AD969F4556A9BBFD6B3EABD3D0"/>
        <w:category>
          <w:name w:val="Splošno"/>
          <w:gallery w:val="placeholder"/>
        </w:category>
        <w:types>
          <w:type w:val="bbPlcHdr"/>
        </w:types>
        <w:behaviors>
          <w:behavior w:val="content"/>
        </w:behaviors>
        <w:guid w:val="{D512E795-BCA3-475E-BDA3-7A7B94D23719}"/>
      </w:docPartPr>
      <w:docPartBody>
        <w:p w:rsidR="00B4658D" w:rsidRDefault="001C2213" w:rsidP="001C2213">
          <w:pPr>
            <w:pStyle w:val="BB21A3AD969F4556A9BBFD6B3EABD3D0"/>
          </w:pPr>
          <w:r w:rsidRPr="0063153A">
            <w:rPr>
              <w:rStyle w:val="Besedilooznabemesta"/>
            </w:rPr>
            <w:t>Kliknite ali tapnite tukaj, če želite vnesti besedilo.</w:t>
          </w:r>
        </w:p>
      </w:docPartBody>
    </w:docPart>
    <w:docPart>
      <w:docPartPr>
        <w:name w:val="B65ABA01146146E6B44507A6E1879107"/>
        <w:category>
          <w:name w:val="Splošno"/>
          <w:gallery w:val="placeholder"/>
        </w:category>
        <w:types>
          <w:type w:val="bbPlcHdr"/>
        </w:types>
        <w:behaviors>
          <w:behavior w:val="content"/>
        </w:behaviors>
        <w:guid w:val="{43EDD766-2007-4381-BBD0-3323651788E2}"/>
      </w:docPartPr>
      <w:docPartBody>
        <w:p w:rsidR="00B4658D" w:rsidRDefault="001C2213" w:rsidP="001C2213">
          <w:pPr>
            <w:pStyle w:val="B65ABA01146146E6B44507A6E1879107"/>
          </w:pPr>
          <w:r w:rsidRPr="0063153A">
            <w:rPr>
              <w:rStyle w:val="Besedilooznabemesta"/>
            </w:rPr>
            <w:t>Kliknite ali tapnite tukaj, če želite vnesti besedilo.</w:t>
          </w:r>
        </w:p>
      </w:docPartBody>
    </w:docPart>
    <w:docPart>
      <w:docPartPr>
        <w:name w:val="B4EDC7871A1745D19D0DF5C3C0E6F8CF"/>
        <w:category>
          <w:name w:val="Splošno"/>
          <w:gallery w:val="placeholder"/>
        </w:category>
        <w:types>
          <w:type w:val="bbPlcHdr"/>
        </w:types>
        <w:behaviors>
          <w:behavior w:val="content"/>
        </w:behaviors>
        <w:guid w:val="{01D9FE46-949C-4015-9802-E5C031DA8F54}"/>
      </w:docPartPr>
      <w:docPartBody>
        <w:p w:rsidR="00B4658D" w:rsidRDefault="001C2213" w:rsidP="001C2213">
          <w:pPr>
            <w:pStyle w:val="B4EDC7871A1745D19D0DF5C3C0E6F8CF"/>
          </w:pPr>
          <w:r w:rsidRPr="0063153A">
            <w:rPr>
              <w:rStyle w:val="Besedilooznabemesta"/>
            </w:rPr>
            <w:t>Kliknite ali tapnite tukaj, če želite vnesti besedilo.</w:t>
          </w:r>
        </w:p>
      </w:docPartBody>
    </w:docPart>
    <w:docPart>
      <w:docPartPr>
        <w:name w:val="7781844150F2417AB8EBB86084431FF7"/>
        <w:category>
          <w:name w:val="Splošno"/>
          <w:gallery w:val="placeholder"/>
        </w:category>
        <w:types>
          <w:type w:val="bbPlcHdr"/>
        </w:types>
        <w:behaviors>
          <w:behavior w:val="content"/>
        </w:behaviors>
        <w:guid w:val="{6F3AB8C7-F490-4A48-9C01-59324B807665}"/>
      </w:docPartPr>
      <w:docPartBody>
        <w:p w:rsidR="00B4658D" w:rsidRDefault="001C2213" w:rsidP="001C2213">
          <w:pPr>
            <w:pStyle w:val="7781844150F2417AB8EBB86084431FF7"/>
          </w:pPr>
          <w:r w:rsidRPr="0063153A">
            <w:rPr>
              <w:rStyle w:val="Besedilooznabemesta"/>
            </w:rPr>
            <w:t>Kliknite ali tapnite tukaj, če želite vnesti besedilo.</w:t>
          </w:r>
        </w:p>
      </w:docPartBody>
    </w:docPart>
    <w:docPart>
      <w:docPartPr>
        <w:name w:val="4B5FF218F82844D5A442D1DB2AD8EB52"/>
        <w:category>
          <w:name w:val="Splošno"/>
          <w:gallery w:val="placeholder"/>
        </w:category>
        <w:types>
          <w:type w:val="bbPlcHdr"/>
        </w:types>
        <w:behaviors>
          <w:behavior w:val="content"/>
        </w:behaviors>
        <w:guid w:val="{87DBC695-D69E-4987-8AE9-2BE61F45880B}"/>
      </w:docPartPr>
      <w:docPartBody>
        <w:p w:rsidR="00B4658D" w:rsidRDefault="001C2213" w:rsidP="001C2213">
          <w:pPr>
            <w:pStyle w:val="4B5FF218F82844D5A442D1DB2AD8EB52"/>
          </w:pPr>
          <w:r w:rsidRPr="0063153A">
            <w:rPr>
              <w:rStyle w:val="Besedilooznabemesta"/>
            </w:rPr>
            <w:t>Kliknite ali tapnite tukaj, če želite vnesti besedilo.</w:t>
          </w:r>
        </w:p>
      </w:docPartBody>
    </w:docPart>
    <w:docPart>
      <w:docPartPr>
        <w:name w:val="C2E080D29E3E40AFB6985F84E94E79AB"/>
        <w:category>
          <w:name w:val="Splošno"/>
          <w:gallery w:val="placeholder"/>
        </w:category>
        <w:types>
          <w:type w:val="bbPlcHdr"/>
        </w:types>
        <w:behaviors>
          <w:behavior w:val="content"/>
        </w:behaviors>
        <w:guid w:val="{AEA0873D-86CD-430E-BCF1-80F555EB57E1}"/>
      </w:docPartPr>
      <w:docPartBody>
        <w:p w:rsidR="00B4658D" w:rsidRDefault="001C2213" w:rsidP="001C2213">
          <w:pPr>
            <w:pStyle w:val="C2E080D29E3E40AFB6985F84E94E79AB"/>
          </w:pPr>
          <w:r w:rsidRPr="0063153A">
            <w:rPr>
              <w:rStyle w:val="Besedilooznabemesta"/>
            </w:rPr>
            <w:t>Kliknite ali tapnite tukaj, če želite vnesti besedilo.</w:t>
          </w:r>
        </w:p>
      </w:docPartBody>
    </w:docPart>
    <w:docPart>
      <w:docPartPr>
        <w:name w:val="761E6792173C45719C6141FACCFD5B59"/>
        <w:category>
          <w:name w:val="Splošno"/>
          <w:gallery w:val="placeholder"/>
        </w:category>
        <w:types>
          <w:type w:val="bbPlcHdr"/>
        </w:types>
        <w:behaviors>
          <w:behavior w:val="content"/>
        </w:behaviors>
        <w:guid w:val="{4DD4BAD9-6D4B-41E8-9586-9C917C15C733}"/>
      </w:docPartPr>
      <w:docPartBody>
        <w:p w:rsidR="00B4658D" w:rsidRDefault="001C2213" w:rsidP="001C2213">
          <w:pPr>
            <w:pStyle w:val="761E6792173C45719C6141FACCFD5B59"/>
          </w:pPr>
          <w:r w:rsidRPr="0063153A">
            <w:rPr>
              <w:rStyle w:val="Besedilooznabemesta"/>
            </w:rPr>
            <w:t>Kliknite ali tapnite tukaj, če želite vnesti besedilo.</w:t>
          </w:r>
        </w:p>
      </w:docPartBody>
    </w:docPart>
    <w:docPart>
      <w:docPartPr>
        <w:name w:val="567BE3A28D4D4F4FBBD2F5C456BB0DE8"/>
        <w:category>
          <w:name w:val="Splošno"/>
          <w:gallery w:val="placeholder"/>
        </w:category>
        <w:types>
          <w:type w:val="bbPlcHdr"/>
        </w:types>
        <w:behaviors>
          <w:behavior w:val="content"/>
        </w:behaviors>
        <w:guid w:val="{7D387048-D821-4CC2-8175-9154C6A8C478}"/>
      </w:docPartPr>
      <w:docPartBody>
        <w:p w:rsidR="00B4658D" w:rsidRDefault="001C2213" w:rsidP="001C2213">
          <w:pPr>
            <w:pStyle w:val="567BE3A28D4D4F4FBBD2F5C456BB0DE8"/>
          </w:pPr>
          <w:r w:rsidRPr="0063153A">
            <w:rPr>
              <w:rStyle w:val="Besedilooznabemesta"/>
            </w:rPr>
            <w:t>Kliknite ali tapnite tukaj, če želite vnesti besedilo.</w:t>
          </w:r>
        </w:p>
      </w:docPartBody>
    </w:docPart>
    <w:docPart>
      <w:docPartPr>
        <w:name w:val="030BD95E19344347B5B7F95B8162F27F"/>
        <w:category>
          <w:name w:val="Splošno"/>
          <w:gallery w:val="placeholder"/>
        </w:category>
        <w:types>
          <w:type w:val="bbPlcHdr"/>
        </w:types>
        <w:behaviors>
          <w:behavior w:val="content"/>
        </w:behaviors>
        <w:guid w:val="{D9925460-A242-4199-86A5-21878A185FE1}"/>
      </w:docPartPr>
      <w:docPartBody>
        <w:p w:rsidR="00B4658D" w:rsidRDefault="001C2213" w:rsidP="001C2213">
          <w:pPr>
            <w:pStyle w:val="030BD95E19344347B5B7F95B8162F27F"/>
          </w:pPr>
          <w:r w:rsidRPr="0063153A">
            <w:rPr>
              <w:rStyle w:val="Besedilooznabemesta"/>
            </w:rPr>
            <w:t>Kliknite ali tapnite tukaj, če želite vnesti besedilo.</w:t>
          </w:r>
        </w:p>
      </w:docPartBody>
    </w:docPart>
    <w:docPart>
      <w:docPartPr>
        <w:name w:val="826B535BA3874D29A501793016EFABA9"/>
        <w:category>
          <w:name w:val="Splošno"/>
          <w:gallery w:val="placeholder"/>
        </w:category>
        <w:types>
          <w:type w:val="bbPlcHdr"/>
        </w:types>
        <w:behaviors>
          <w:behavior w:val="content"/>
        </w:behaviors>
        <w:guid w:val="{09E1F588-CE5C-4B61-9309-75BC15E84448}"/>
      </w:docPartPr>
      <w:docPartBody>
        <w:p w:rsidR="00B4658D" w:rsidRDefault="001C2213" w:rsidP="001C2213">
          <w:pPr>
            <w:pStyle w:val="826B535BA3874D29A501793016EFABA9"/>
          </w:pPr>
          <w:r w:rsidRPr="0063153A">
            <w:rPr>
              <w:rStyle w:val="Besedilooznabemesta"/>
            </w:rPr>
            <w:t>Kliknite ali tapnite tukaj, če želite vnesti besedilo.</w:t>
          </w:r>
        </w:p>
      </w:docPartBody>
    </w:docPart>
    <w:docPart>
      <w:docPartPr>
        <w:name w:val="888C0A7844624BC699A958AD4C4AF229"/>
        <w:category>
          <w:name w:val="Splošno"/>
          <w:gallery w:val="placeholder"/>
        </w:category>
        <w:types>
          <w:type w:val="bbPlcHdr"/>
        </w:types>
        <w:behaviors>
          <w:behavior w:val="content"/>
        </w:behaviors>
        <w:guid w:val="{2A427678-671E-40AA-A3AE-75979A6C13DF}"/>
      </w:docPartPr>
      <w:docPartBody>
        <w:p w:rsidR="00B4658D" w:rsidRDefault="001C2213" w:rsidP="001C2213">
          <w:pPr>
            <w:pStyle w:val="888C0A7844624BC699A958AD4C4AF229"/>
          </w:pPr>
          <w:r w:rsidRPr="0063153A">
            <w:rPr>
              <w:rStyle w:val="Besedilooznabemesta"/>
            </w:rPr>
            <w:t>Kliknite ali tapnite tukaj, če želite vnesti besedilo.</w:t>
          </w:r>
        </w:p>
      </w:docPartBody>
    </w:docPart>
    <w:docPart>
      <w:docPartPr>
        <w:name w:val="A8ACE2A32997484297BD351C5F999AF7"/>
        <w:category>
          <w:name w:val="Splošno"/>
          <w:gallery w:val="placeholder"/>
        </w:category>
        <w:types>
          <w:type w:val="bbPlcHdr"/>
        </w:types>
        <w:behaviors>
          <w:behavior w:val="content"/>
        </w:behaviors>
        <w:guid w:val="{D1CE5E13-E09A-42E5-B16E-65C79D7FE8A0}"/>
      </w:docPartPr>
      <w:docPartBody>
        <w:p w:rsidR="00B4658D" w:rsidRDefault="001C2213" w:rsidP="001C2213">
          <w:pPr>
            <w:pStyle w:val="A8ACE2A32997484297BD351C5F999AF7"/>
          </w:pPr>
          <w:r w:rsidRPr="0063153A">
            <w:rPr>
              <w:rStyle w:val="Besedilooznabemesta"/>
            </w:rPr>
            <w:t>Kliknite ali tapnite tukaj, če želite vnesti besedilo.</w:t>
          </w:r>
        </w:p>
      </w:docPartBody>
    </w:docPart>
    <w:docPart>
      <w:docPartPr>
        <w:name w:val="1F18DF8088F04C589E8014F84F936FAA"/>
        <w:category>
          <w:name w:val="Splošno"/>
          <w:gallery w:val="placeholder"/>
        </w:category>
        <w:types>
          <w:type w:val="bbPlcHdr"/>
        </w:types>
        <w:behaviors>
          <w:behavior w:val="content"/>
        </w:behaviors>
        <w:guid w:val="{F40FD100-84E4-4EF5-90F5-55B80E140C89}"/>
      </w:docPartPr>
      <w:docPartBody>
        <w:p w:rsidR="00B4658D" w:rsidRDefault="001C2213" w:rsidP="001C2213">
          <w:pPr>
            <w:pStyle w:val="1F18DF8088F04C589E8014F84F936FAA"/>
          </w:pPr>
          <w:r w:rsidRPr="0063153A">
            <w:rPr>
              <w:rStyle w:val="Besedilooznabemesta"/>
            </w:rPr>
            <w:t>Kliknite ali tapnite tukaj, če želite vnesti besedilo.</w:t>
          </w:r>
        </w:p>
      </w:docPartBody>
    </w:docPart>
    <w:docPart>
      <w:docPartPr>
        <w:name w:val="16812C98D3FA4490A181DA03EDC4C762"/>
        <w:category>
          <w:name w:val="Splošno"/>
          <w:gallery w:val="placeholder"/>
        </w:category>
        <w:types>
          <w:type w:val="bbPlcHdr"/>
        </w:types>
        <w:behaviors>
          <w:behavior w:val="content"/>
        </w:behaviors>
        <w:guid w:val="{1DBB576B-C8A4-47B7-AEF4-2A544AE7A2AE}"/>
      </w:docPartPr>
      <w:docPartBody>
        <w:p w:rsidR="00B4658D" w:rsidRDefault="001C2213" w:rsidP="001C2213">
          <w:pPr>
            <w:pStyle w:val="16812C98D3FA4490A181DA03EDC4C762"/>
          </w:pPr>
          <w:r w:rsidRPr="0063153A">
            <w:rPr>
              <w:rStyle w:val="Besedilooznabemesta"/>
            </w:rPr>
            <w:t>Kliknite ali tapnite tukaj, če želite vnesti besedilo.</w:t>
          </w:r>
        </w:p>
      </w:docPartBody>
    </w:docPart>
    <w:docPart>
      <w:docPartPr>
        <w:name w:val="84FF8005683B449ABF1F631682466037"/>
        <w:category>
          <w:name w:val="Splošno"/>
          <w:gallery w:val="placeholder"/>
        </w:category>
        <w:types>
          <w:type w:val="bbPlcHdr"/>
        </w:types>
        <w:behaviors>
          <w:behavior w:val="content"/>
        </w:behaviors>
        <w:guid w:val="{DA866790-6BD0-41A5-B7F7-F6D328987C4A}"/>
      </w:docPartPr>
      <w:docPartBody>
        <w:p w:rsidR="00B4658D" w:rsidRDefault="001C2213" w:rsidP="001C2213">
          <w:pPr>
            <w:pStyle w:val="84FF8005683B449ABF1F631682466037"/>
          </w:pPr>
          <w:r w:rsidRPr="0063153A">
            <w:rPr>
              <w:rStyle w:val="Besedilooznabemesta"/>
            </w:rPr>
            <w:t>Kliknite ali tapnite tukaj, če želite vnesti besedilo.</w:t>
          </w:r>
        </w:p>
      </w:docPartBody>
    </w:docPart>
    <w:docPart>
      <w:docPartPr>
        <w:name w:val="D79F10AFEE754FFD8F053983AC966DE6"/>
        <w:category>
          <w:name w:val="Splošno"/>
          <w:gallery w:val="placeholder"/>
        </w:category>
        <w:types>
          <w:type w:val="bbPlcHdr"/>
        </w:types>
        <w:behaviors>
          <w:behavior w:val="content"/>
        </w:behaviors>
        <w:guid w:val="{0A878CE6-DF54-4D12-8F9A-EB37E99BDB31}"/>
      </w:docPartPr>
      <w:docPartBody>
        <w:p w:rsidR="00B4658D" w:rsidRDefault="001C2213" w:rsidP="001C2213">
          <w:pPr>
            <w:pStyle w:val="D79F10AFEE754FFD8F053983AC966DE6"/>
          </w:pPr>
          <w:r w:rsidRPr="0063153A">
            <w:rPr>
              <w:rStyle w:val="Besedilooznabemesta"/>
            </w:rPr>
            <w:t>Kliknite ali tapnite tukaj, če želite vnesti besedilo.</w:t>
          </w:r>
        </w:p>
      </w:docPartBody>
    </w:docPart>
    <w:docPart>
      <w:docPartPr>
        <w:name w:val="1FDED498E22841C4B859C4F48314A753"/>
        <w:category>
          <w:name w:val="Splošno"/>
          <w:gallery w:val="placeholder"/>
        </w:category>
        <w:types>
          <w:type w:val="bbPlcHdr"/>
        </w:types>
        <w:behaviors>
          <w:behavior w:val="content"/>
        </w:behaviors>
        <w:guid w:val="{FBF6AAAC-5897-42C7-B74E-9662CD0EBB7B}"/>
      </w:docPartPr>
      <w:docPartBody>
        <w:p w:rsidR="00B4658D" w:rsidRDefault="001C2213" w:rsidP="001C2213">
          <w:pPr>
            <w:pStyle w:val="1FDED498E22841C4B859C4F48314A753"/>
          </w:pPr>
          <w:r w:rsidRPr="0063153A">
            <w:rPr>
              <w:rStyle w:val="Besedilooznabemesta"/>
            </w:rPr>
            <w:t>Kliknite ali tapnite tukaj, če želite vnesti besedilo.</w:t>
          </w:r>
        </w:p>
      </w:docPartBody>
    </w:docPart>
    <w:docPart>
      <w:docPartPr>
        <w:name w:val="1CCCF3FA28934DA19DA2287AE5DF07C0"/>
        <w:category>
          <w:name w:val="Splošno"/>
          <w:gallery w:val="placeholder"/>
        </w:category>
        <w:types>
          <w:type w:val="bbPlcHdr"/>
        </w:types>
        <w:behaviors>
          <w:behavior w:val="content"/>
        </w:behaviors>
        <w:guid w:val="{3795D37E-B4CB-40F5-9F72-AB43C98049A8}"/>
      </w:docPartPr>
      <w:docPartBody>
        <w:p w:rsidR="00B4658D" w:rsidRDefault="001C2213" w:rsidP="001C2213">
          <w:pPr>
            <w:pStyle w:val="1CCCF3FA28934DA19DA2287AE5DF07C0"/>
          </w:pPr>
          <w:r w:rsidRPr="0063153A">
            <w:rPr>
              <w:rStyle w:val="Besedilooznabemesta"/>
            </w:rPr>
            <w:t>Kliknite ali tapnite tukaj, če želite vnesti besedilo.</w:t>
          </w:r>
        </w:p>
      </w:docPartBody>
    </w:docPart>
    <w:docPart>
      <w:docPartPr>
        <w:name w:val="9A9FC88759C84BF5B0D770692FA54062"/>
        <w:category>
          <w:name w:val="Splošno"/>
          <w:gallery w:val="placeholder"/>
        </w:category>
        <w:types>
          <w:type w:val="bbPlcHdr"/>
        </w:types>
        <w:behaviors>
          <w:behavior w:val="content"/>
        </w:behaviors>
        <w:guid w:val="{5D02EA98-63BE-4815-B081-5193803F0821}"/>
      </w:docPartPr>
      <w:docPartBody>
        <w:p w:rsidR="00B4658D" w:rsidRDefault="001C2213" w:rsidP="001C2213">
          <w:pPr>
            <w:pStyle w:val="9A9FC88759C84BF5B0D770692FA54062"/>
          </w:pPr>
          <w:r w:rsidRPr="0063153A">
            <w:rPr>
              <w:rStyle w:val="Besedilooznabemesta"/>
            </w:rPr>
            <w:t>Kliknite ali tapnite tukaj, če želite vnesti besedilo.</w:t>
          </w:r>
        </w:p>
      </w:docPartBody>
    </w:docPart>
    <w:docPart>
      <w:docPartPr>
        <w:name w:val="A8AB0852D29541E0AF3CF79913CA1CC6"/>
        <w:category>
          <w:name w:val="Splošno"/>
          <w:gallery w:val="placeholder"/>
        </w:category>
        <w:types>
          <w:type w:val="bbPlcHdr"/>
        </w:types>
        <w:behaviors>
          <w:behavior w:val="content"/>
        </w:behaviors>
        <w:guid w:val="{3343305B-D0B4-4807-9C4E-CBD525418F5E}"/>
      </w:docPartPr>
      <w:docPartBody>
        <w:p w:rsidR="00B4658D" w:rsidRDefault="001C2213" w:rsidP="001C2213">
          <w:pPr>
            <w:pStyle w:val="A8AB0852D29541E0AF3CF79913CA1CC6"/>
          </w:pPr>
          <w:r w:rsidRPr="0063153A">
            <w:rPr>
              <w:rStyle w:val="Besedilooznabemesta"/>
            </w:rPr>
            <w:t>Kliknite ali tapnite tukaj, če želite vnesti besedilo.</w:t>
          </w:r>
        </w:p>
      </w:docPartBody>
    </w:docPart>
    <w:docPart>
      <w:docPartPr>
        <w:name w:val="A8B53BC966864D3B938B119E4916F06C"/>
        <w:category>
          <w:name w:val="Splošno"/>
          <w:gallery w:val="placeholder"/>
        </w:category>
        <w:types>
          <w:type w:val="bbPlcHdr"/>
        </w:types>
        <w:behaviors>
          <w:behavior w:val="content"/>
        </w:behaviors>
        <w:guid w:val="{BA7EF378-9DA1-465E-82C8-F4AD7C0AF76B}"/>
      </w:docPartPr>
      <w:docPartBody>
        <w:p w:rsidR="00B4658D" w:rsidRDefault="001C2213" w:rsidP="001C2213">
          <w:pPr>
            <w:pStyle w:val="A8B53BC966864D3B938B119E4916F06C"/>
          </w:pPr>
          <w:r w:rsidRPr="0063153A">
            <w:rPr>
              <w:rStyle w:val="Besedilooznabemesta"/>
            </w:rPr>
            <w:t>Kliknite ali tapnite tukaj, če želite vnesti besedilo.</w:t>
          </w:r>
        </w:p>
      </w:docPartBody>
    </w:docPart>
    <w:docPart>
      <w:docPartPr>
        <w:name w:val="1D6AE6D0C34A49579A2E70FF30111A7D"/>
        <w:category>
          <w:name w:val="Splošno"/>
          <w:gallery w:val="placeholder"/>
        </w:category>
        <w:types>
          <w:type w:val="bbPlcHdr"/>
        </w:types>
        <w:behaviors>
          <w:behavior w:val="content"/>
        </w:behaviors>
        <w:guid w:val="{7589B3EC-DCE8-4DCA-8210-0270E0CF16AA}"/>
      </w:docPartPr>
      <w:docPartBody>
        <w:p w:rsidR="00B4658D" w:rsidRDefault="001C2213" w:rsidP="001C2213">
          <w:pPr>
            <w:pStyle w:val="1D6AE6D0C34A49579A2E70FF30111A7D"/>
          </w:pPr>
          <w:r w:rsidRPr="0063153A">
            <w:rPr>
              <w:rStyle w:val="Besedilooznabemesta"/>
            </w:rPr>
            <w:t>Kliknite ali tapnite tukaj, če želite vnesti besedilo.</w:t>
          </w:r>
        </w:p>
      </w:docPartBody>
    </w:docPart>
    <w:docPart>
      <w:docPartPr>
        <w:name w:val="9174456F022D4BBE917D6507FA1D9F50"/>
        <w:category>
          <w:name w:val="Splošno"/>
          <w:gallery w:val="placeholder"/>
        </w:category>
        <w:types>
          <w:type w:val="bbPlcHdr"/>
        </w:types>
        <w:behaviors>
          <w:behavior w:val="content"/>
        </w:behaviors>
        <w:guid w:val="{E03AC0DD-0A32-42FF-AC0D-8EBAD93F2740}"/>
      </w:docPartPr>
      <w:docPartBody>
        <w:p w:rsidR="00B4658D" w:rsidRDefault="001C2213" w:rsidP="001C2213">
          <w:pPr>
            <w:pStyle w:val="9174456F022D4BBE917D6507FA1D9F50"/>
          </w:pPr>
          <w:r w:rsidRPr="0063153A">
            <w:rPr>
              <w:rStyle w:val="Besedilooznabemesta"/>
            </w:rPr>
            <w:t>Kliknite ali tapnite tukaj, če želite vnesti besedilo.</w:t>
          </w:r>
        </w:p>
      </w:docPartBody>
    </w:docPart>
    <w:docPart>
      <w:docPartPr>
        <w:name w:val="A325525260EE4E5B86DEBB088285F695"/>
        <w:category>
          <w:name w:val="Splošno"/>
          <w:gallery w:val="placeholder"/>
        </w:category>
        <w:types>
          <w:type w:val="bbPlcHdr"/>
        </w:types>
        <w:behaviors>
          <w:behavior w:val="content"/>
        </w:behaviors>
        <w:guid w:val="{81BD0E2D-243E-4378-A1CB-0638D33E8285}"/>
      </w:docPartPr>
      <w:docPartBody>
        <w:p w:rsidR="00B4658D" w:rsidRDefault="001C2213" w:rsidP="001C2213">
          <w:pPr>
            <w:pStyle w:val="A325525260EE4E5B86DEBB088285F695"/>
          </w:pPr>
          <w:r w:rsidRPr="0063153A">
            <w:rPr>
              <w:rStyle w:val="Besedilooznabemesta"/>
            </w:rPr>
            <w:t>Kliknite ali tapnite tukaj, če želite vnesti besedilo.</w:t>
          </w:r>
        </w:p>
      </w:docPartBody>
    </w:docPart>
    <w:docPart>
      <w:docPartPr>
        <w:name w:val="47F0F034F0694A888C9623B00388AE5A"/>
        <w:category>
          <w:name w:val="Splošno"/>
          <w:gallery w:val="placeholder"/>
        </w:category>
        <w:types>
          <w:type w:val="bbPlcHdr"/>
        </w:types>
        <w:behaviors>
          <w:behavior w:val="content"/>
        </w:behaviors>
        <w:guid w:val="{18B86AAB-DEE4-4C51-BE68-98B482215ABA}"/>
      </w:docPartPr>
      <w:docPartBody>
        <w:p w:rsidR="00B4658D" w:rsidRDefault="001C2213" w:rsidP="001C2213">
          <w:pPr>
            <w:pStyle w:val="47F0F034F0694A888C9623B00388AE5A"/>
          </w:pPr>
          <w:r w:rsidRPr="0063153A">
            <w:rPr>
              <w:rStyle w:val="Besedilooznabemesta"/>
            </w:rPr>
            <w:t>Kliknite ali tapnite tukaj, če želite vnesti besedilo.</w:t>
          </w:r>
        </w:p>
      </w:docPartBody>
    </w:docPart>
    <w:docPart>
      <w:docPartPr>
        <w:name w:val="5C0C839CEC2541B3AAF78B36DF72AECF"/>
        <w:category>
          <w:name w:val="Splošno"/>
          <w:gallery w:val="placeholder"/>
        </w:category>
        <w:types>
          <w:type w:val="bbPlcHdr"/>
        </w:types>
        <w:behaviors>
          <w:behavior w:val="content"/>
        </w:behaviors>
        <w:guid w:val="{C4C6B871-7A41-42CC-920E-C7E15DF10B78}"/>
      </w:docPartPr>
      <w:docPartBody>
        <w:p w:rsidR="00B4658D" w:rsidRDefault="001C2213" w:rsidP="001C2213">
          <w:pPr>
            <w:pStyle w:val="5C0C839CEC2541B3AAF78B36DF72AECF"/>
          </w:pPr>
          <w:r w:rsidRPr="008E4AA5">
            <w:rPr>
              <w:rStyle w:val="Besedilooznabemesta"/>
            </w:rPr>
            <w:t>Kliknite ali tapnite tukaj, če želite vnesti besedilo.</w:t>
          </w:r>
        </w:p>
      </w:docPartBody>
    </w:docPart>
    <w:docPart>
      <w:docPartPr>
        <w:name w:val="F62E0DA6BBE34BE6816306BC957AC933"/>
        <w:category>
          <w:name w:val="Splošno"/>
          <w:gallery w:val="placeholder"/>
        </w:category>
        <w:types>
          <w:type w:val="bbPlcHdr"/>
        </w:types>
        <w:behaviors>
          <w:behavior w:val="content"/>
        </w:behaviors>
        <w:guid w:val="{596D64A9-2F63-467D-92DA-CAD5A0D50C69}"/>
      </w:docPartPr>
      <w:docPartBody>
        <w:p w:rsidR="003D0DCC" w:rsidRDefault="00180D7D" w:rsidP="00180D7D">
          <w:pPr>
            <w:pStyle w:val="F62E0DA6BBE34BE6816306BC957AC933"/>
          </w:pPr>
          <w:r w:rsidRPr="0063153A">
            <w:rPr>
              <w:rStyle w:val="Besedilooznabemesta"/>
            </w:rPr>
            <w:t>Kliknite ali tapnite tukaj, če želite vnesti besedilo.</w:t>
          </w:r>
        </w:p>
      </w:docPartBody>
    </w:docPart>
    <w:docPart>
      <w:docPartPr>
        <w:name w:val="B01AAAC6B49F4E469BD3511223D61217"/>
        <w:category>
          <w:name w:val="Splošno"/>
          <w:gallery w:val="placeholder"/>
        </w:category>
        <w:types>
          <w:type w:val="bbPlcHdr"/>
        </w:types>
        <w:behaviors>
          <w:behavior w:val="content"/>
        </w:behaviors>
        <w:guid w:val="{FEA55AAA-6943-41C8-B356-3459982B4027}"/>
      </w:docPartPr>
      <w:docPartBody>
        <w:p w:rsidR="003D0DCC" w:rsidRDefault="00180D7D" w:rsidP="00180D7D">
          <w:pPr>
            <w:pStyle w:val="B01AAAC6B49F4E469BD3511223D61217"/>
          </w:pPr>
          <w:r w:rsidRPr="0063153A">
            <w:rPr>
              <w:rStyle w:val="Besedilooznabemesta"/>
            </w:rPr>
            <w:t>Kliknite ali tapnite tukaj, če želite vnesti besedilo.</w:t>
          </w:r>
        </w:p>
      </w:docPartBody>
    </w:docPart>
    <w:docPart>
      <w:docPartPr>
        <w:name w:val="6BE93BF9D4074080AB42BC9CA4D6AFDB"/>
        <w:category>
          <w:name w:val="Splošno"/>
          <w:gallery w:val="placeholder"/>
        </w:category>
        <w:types>
          <w:type w:val="bbPlcHdr"/>
        </w:types>
        <w:behaviors>
          <w:behavior w:val="content"/>
        </w:behaviors>
        <w:guid w:val="{3714C363-8854-4E81-B0E9-EFCD85D98E94}"/>
      </w:docPartPr>
      <w:docPartBody>
        <w:p w:rsidR="003D0DCC" w:rsidRDefault="00180D7D" w:rsidP="00180D7D">
          <w:pPr>
            <w:pStyle w:val="6BE93BF9D4074080AB42BC9CA4D6AFDB"/>
          </w:pPr>
          <w:r w:rsidRPr="0063153A">
            <w:rPr>
              <w:rStyle w:val="Besedilooznabemesta"/>
            </w:rPr>
            <w:t>Kliknite ali tapnite tukaj, če želite vnesti besedilo.</w:t>
          </w:r>
        </w:p>
      </w:docPartBody>
    </w:docPart>
    <w:docPart>
      <w:docPartPr>
        <w:name w:val="71E430F714264023B957E159F54BC333"/>
        <w:category>
          <w:name w:val="Splošno"/>
          <w:gallery w:val="placeholder"/>
        </w:category>
        <w:types>
          <w:type w:val="bbPlcHdr"/>
        </w:types>
        <w:behaviors>
          <w:behavior w:val="content"/>
        </w:behaviors>
        <w:guid w:val="{E37BC3CF-1BC5-4756-A8BF-086EAE0EC53D}"/>
      </w:docPartPr>
      <w:docPartBody>
        <w:p w:rsidR="003D0DCC" w:rsidRDefault="00180D7D" w:rsidP="00180D7D">
          <w:pPr>
            <w:pStyle w:val="71E430F714264023B957E159F54BC333"/>
          </w:pPr>
          <w:r w:rsidRPr="0063153A">
            <w:rPr>
              <w:rStyle w:val="Besedilooznabemesta"/>
            </w:rPr>
            <w:t>Kliknite ali tapnite tukaj, če želite vnesti besedilo.</w:t>
          </w:r>
        </w:p>
      </w:docPartBody>
    </w:docPart>
    <w:docPart>
      <w:docPartPr>
        <w:name w:val="C897AE10C50B4C0F8E2D955DCF9DAAE2"/>
        <w:category>
          <w:name w:val="Splošno"/>
          <w:gallery w:val="placeholder"/>
        </w:category>
        <w:types>
          <w:type w:val="bbPlcHdr"/>
        </w:types>
        <w:behaviors>
          <w:behavior w:val="content"/>
        </w:behaviors>
        <w:guid w:val="{097ACD6E-CB2A-4DC9-9808-41953EB0A790}"/>
      </w:docPartPr>
      <w:docPartBody>
        <w:p w:rsidR="003D0DCC" w:rsidRDefault="00180D7D" w:rsidP="00180D7D">
          <w:pPr>
            <w:pStyle w:val="C897AE10C50B4C0F8E2D955DCF9DAAE2"/>
          </w:pPr>
          <w:r w:rsidRPr="0063153A">
            <w:rPr>
              <w:rStyle w:val="Besedilooznabemesta"/>
            </w:rPr>
            <w:t>Kliknite ali tapnite tukaj, če želite vnesti besedilo.</w:t>
          </w:r>
        </w:p>
      </w:docPartBody>
    </w:docPart>
    <w:docPart>
      <w:docPartPr>
        <w:name w:val="57443957790A47A381AE4FCA211B143E"/>
        <w:category>
          <w:name w:val="Splošno"/>
          <w:gallery w:val="placeholder"/>
        </w:category>
        <w:types>
          <w:type w:val="bbPlcHdr"/>
        </w:types>
        <w:behaviors>
          <w:behavior w:val="content"/>
        </w:behaviors>
        <w:guid w:val="{C58B9365-BB1E-43CC-96AA-DC8BAE324BA7}"/>
      </w:docPartPr>
      <w:docPartBody>
        <w:p w:rsidR="001144E5" w:rsidRDefault="003D0DCC" w:rsidP="003D0DCC">
          <w:pPr>
            <w:pStyle w:val="57443957790A47A381AE4FCA211B143E"/>
          </w:pPr>
          <w:r w:rsidRPr="0063153A">
            <w:rPr>
              <w:rStyle w:val="Besedilooznabemesta"/>
            </w:rPr>
            <w:t>Kliknite ali tapnite tukaj, če želite vnesti besedilo.</w:t>
          </w:r>
        </w:p>
      </w:docPartBody>
    </w:docPart>
    <w:docPart>
      <w:docPartPr>
        <w:name w:val="EEDE047CB27641399C9C15DA8C62C8A3"/>
        <w:category>
          <w:name w:val="Splošno"/>
          <w:gallery w:val="placeholder"/>
        </w:category>
        <w:types>
          <w:type w:val="bbPlcHdr"/>
        </w:types>
        <w:behaviors>
          <w:behavior w:val="content"/>
        </w:behaviors>
        <w:guid w:val="{B587CA77-21C0-4ECA-9F04-6C031E6D2059}"/>
      </w:docPartPr>
      <w:docPartBody>
        <w:p w:rsidR="001144E5" w:rsidRDefault="003D0DCC" w:rsidP="003D0DCC">
          <w:pPr>
            <w:pStyle w:val="EEDE047CB27641399C9C15DA8C62C8A3"/>
          </w:pPr>
          <w:r w:rsidRPr="0063153A">
            <w:rPr>
              <w:rStyle w:val="Besedilooznabemesta"/>
            </w:rPr>
            <w:t>Kliknite ali tapnite tukaj, če želite vnesti besedilo.</w:t>
          </w:r>
        </w:p>
      </w:docPartBody>
    </w:docPart>
    <w:docPart>
      <w:docPartPr>
        <w:name w:val="AD870A348DC44F5F83991981C78F4812"/>
        <w:category>
          <w:name w:val="Splošno"/>
          <w:gallery w:val="placeholder"/>
        </w:category>
        <w:types>
          <w:type w:val="bbPlcHdr"/>
        </w:types>
        <w:behaviors>
          <w:behavior w:val="content"/>
        </w:behaviors>
        <w:guid w:val="{39D3EDC3-1EA3-4881-A396-2590494652FF}"/>
      </w:docPartPr>
      <w:docPartBody>
        <w:p w:rsidR="001144E5" w:rsidRDefault="003D0DCC" w:rsidP="003D0DCC">
          <w:pPr>
            <w:pStyle w:val="AD870A348DC44F5F83991981C78F4812"/>
          </w:pPr>
          <w:r w:rsidRPr="0063153A">
            <w:rPr>
              <w:rStyle w:val="Besedilooznabemesta"/>
            </w:rPr>
            <w:t>Kliknite ali tapnite tukaj, če želite vnesti besedilo.</w:t>
          </w:r>
        </w:p>
      </w:docPartBody>
    </w:docPart>
    <w:docPart>
      <w:docPartPr>
        <w:name w:val="018FD4CA16D240118C6DEC78814CBB96"/>
        <w:category>
          <w:name w:val="Splošno"/>
          <w:gallery w:val="placeholder"/>
        </w:category>
        <w:types>
          <w:type w:val="bbPlcHdr"/>
        </w:types>
        <w:behaviors>
          <w:behavior w:val="content"/>
        </w:behaviors>
        <w:guid w:val="{5514917B-ACC6-4113-B0E2-9648AF29BDA7}"/>
      </w:docPartPr>
      <w:docPartBody>
        <w:p w:rsidR="001144E5" w:rsidRDefault="003D0DCC" w:rsidP="003D0DCC">
          <w:pPr>
            <w:pStyle w:val="018FD4CA16D240118C6DEC78814CBB96"/>
          </w:pPr>
          <w:r w:rsidRPr="0063153A">
            <w:rPr>
              <w:rStyle w:val="Besedilooznabemesta"/>
            </w:rPr>
            <w:t>Kliknite ali tapnite tukaj, če želite vnesti besedilo.</w:t>
          </w:r>
        </w:p>
      </w:docPartBody>
    </w:docPart>
    <w:docPart>
      <w:docPartPr>
        <w:name w:val="253BF1F2CDB145128C0CC51DCA9506DF"/>
        <w:category>
          <w:name w:val="Splošno"/>
          <w:gallery w:val="placeholder"/>
        </w:category>
        <w:types>
          <w:type w:val="bbPlcHdr"/>
        </w:types>
        <w:behaviors>
          <w:behavior w:val="content"/>
        </w:behaviors>
        <w:guid w:val="{6C3FC1A1-8DB8-42AD-812E-D59C0388D3F3}"/>
      </w:docPartPr>
      <w:docPartBody>
        <w:p w:rsidR="001144E5" w:rsidRDefault="003D0DCC" w:rsidP="003D0DCC">
          <w:pPr>
            <w:pStyle w:val="253BF1F2CDB145128C0CC51DCA9506DF"/>
          </w:pPr>
          <w:r w:rsidRPr="0063153A">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23A7C"/>
    <w:rsid w:val="000553A9"/>
    <w:rsid w:val="00061189"/>
    <w:rsid w:val="0008691D"/>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A48A1"/>
    <w:rsid w:val="002A7F2D"/>
    <w:rsid w:val="002B223D"/>
    <w:rsid w:val="00344B51"/>
    <w:rsid w:val="00356327"/>
    <w:rsid w:val="00361443"/>
    <w:rsid w:val="00362BBA"/>
    <w:rsid w:val="00370A95"/>
    <w:rsid w:val="00383A00"/>
    <w:rsid w:val="003A6B39"/>
    <w:rsid w:val="003C6C00"/>
    <w:rsid w:val="003D05CB"/>
    <w:rsid w:val="003D0DCC"/>
    <w:rsid w:val="003D4BE9"/>
    <w:rsid w:val="003D56C5"/>
    <w:rsid w:val="003F46C9"/>
    <w:rsid w:val="00402477"/>
    <w:rsid w:val="004304CE"/>
    <w:rsid w:val="004503CA"/>
    <w:rsid w:val="00452B08"/>
    <w:rsid w:val="004768B8"/>
    <w:rsid w:val="00481016"/>
    <w:rsid w:val="004830DF"/>
    <w:rsid w:val="00493534"/>
    <w:rsid w:val="00501877"/>
    <w:rsid w:val="00515225"/>
    <w:rsid w:val="005530C9"/>
    <w:rsid w:val="005566DC"/>
    <w:rsid w:val="00572E42"/>
    <w:rsid w:val="005A074A"/>
    <w:rsid w:val="005B0E91"/>
    <w:rsid w:val="005C59D7"/>
    <w:rsid w:val="005E11C1"/>
    <w:rsid w:val="00617AE1"/>
    <w:rsid w:val="006276AC"/>
    <w:rsid w:val="00631987"/>
    <w:rsid w:val="00633690"/>
    <w:rsid w:val="00646EEB"/>
    <w:rsid w:val="00653DCE"/>
    <w:rsid w:val="006810B3"/>
    <w:rsid w:val="0068268D"/>
    <w:rsid w:val="006D55FC"/>
    <w:rsid w:val="0072146E"/>
    <w:rsid w:val="007340FA"/>
    <w:rsid w:val="00761EA7"/>
    <w:rsid w:val="00784CDD"/>
    <w:rsid w:val="00785EEA"/>
    <w:rsid w:val="007A4840"/>
    <w:rsid w:val="007C305A"/>
    <w:rsid w:val="00832561"/>
    <w:rsid w:val="00853491"/>
    <w:rsid w:val="00871C83"/>
    <w:rsid w:val="008D4DCC"/>
    <w:rsid w:val="008F4F39"/>
    <w:rsid w:val="00937BC9"/>
    <w:rsid w:val="0095655D"/>
    <w:rsid w:val="00975DF8"/>
    <w:rsid w:val="00980681"/>
    <w:rsid w:val="00996B95"/>
    <w:rsid w:val="009E1043"/>
    <w:rsid w:val="00A61B38"/>
    <w:rsid w:val="00A70825"/>
    <w:rsid w:val="00A9122E"/>
    <w:rsid w:val="00B4658D"/>
    <w:rsid w:val="00BA4AF7"/>
    <w:rsid w:val="00BE3237"/>
    <w:rsid w:val="00BE339B"/>
    <w:rsid w:val="00C13777"/>
    <w:rsid w:val="00C14280"/>
    <w:rsid w:val="00C716FE"/>
    <w:rsid w:val="00C91D82"/>
    <w:rsid w:val="00CB11C3"/>
    <w:rsid w:val="00D40FC7"/>
    <w:rsid w:val="00D4375A"/>
    <w:rsid w:val="00D710E6"/>
    <w:rsid w:val="00D71F82"/>
    <w:rsid w:val="00D86F64"/>
    <w:rsid w:val="00D87643"/>
    <w:rsid w:val="00DA2ED7"/>
    <w:rsid w:val="00DB651D"/>
    <w:rsid w:val="00DC4EA6"/>
    <w:rsid w:val="00E177FE"/>
    <w:rsid w:val="00E31BE5"/>
    <w:rsid w:val="00E846EB"/>
    <w:rsid w:val="00E93B8A"/>
    <w:rsid w:val="00EA51E0"/>
    <w:rsid w:val="00EC2D89"/>
    <w:rsid w:val="00EC309E"/>
    <w:rsid w:val="00EC6F3A"/>
    <w:rsid w:val="00ED3ADD"/>
    <w:rsid w:val="00EE0013"/>
    <w:rsid w:val="00EF4B01"/>
    <w:rsid w:val="00F015DC"/>
    <w:rsid w:val="00F03200"/>
    <w:rsid w:val="00F10DD2"/>
    <w:rsid w:val="00F14EC8"/>
    <w:rsid w:val="00F46E3D"/>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D0DCC"/>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2BDA4B4E007D4322AE394FA84FB397E0">
    <w:name w:val="2BDA4B4E007D4322AE394FA84FB397E0"/>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5B3B3B2FF9ED465087F21FB6310F0B4D">
    <w:name w:val="5B3B3B2FF9ED465087F21FB6310F0B4D"/>
    <w:rsid w:val="000C0686"/>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9C17E1414E7489B8E51C00DF1EE314C">
    <w:name w:val="89C17E1414E7489B8E51C00DF1EE314C"/>
    <w:rsid w:val="00572E42"/>
    <w:rPr>
      <w:kern w:val="2"/>
      <w14:ligatures w14:val="standardContextual"/>
    </w:rPr>
  </w:style>
  <w:style w:type="paragraph" w:customStyle="1" w:styleId="B3BF5828034D433F96702A98578E29A1">
    <w:name w:val="B3BF5828034D433F96702A98578E29A1"/>
    <w:rsid w:val="00572E42"/>
    <w:rPr>
      <w:kern w:val="2"/>
      <w14:ligatures w14:val="standardContextual"/>
    </w:rPr>
  </w:style>
  <w:style w:type="paragraph" w:customStyle="1" w:styleId="366AC246F171492B9E8735F1FFF77600">
    <w:name w:val="366AC246F171492B9E8735F1FFF77600"/>
    <w:rsid w:val="00572E42"/>
    <w:rPr>
      <w:kern w:val="2"/>
      <w14:ligatures w14:val="standardContextual"/>
    </w:rPr>
  </w:style>
  <w:style w:type="paragraph" w:customStyle="1" w:styleId="CC39A1C709E2413E8887AFDBD4D4FBFC">
    <w:name w:val="CC39A1C709E2413E8887AFDBD4D4FBFC"/>
    <w:rsid w:val="00572E42"/>
    <w:rPr>
      <w:kern w:val="2"/>
      <w14:ligatures w14:val="standardContextual"/>
    </w:rPr>
  </w:style>
  <w:style w:type="paragraph" w:customStyle="1" w:styleId="480C06EE8B104193B832BD42E8162BFA">
    <w:name w:val="480C06EE8B104193B832BD42E8162BFA"/>
    <w:rsid w:val="00572E42"/>
    <w:rPr>
      <w:kern w:val="2"/>
      <w14:ligatures w14:val="standardContextual"/>
    </w:rPr>
  </w:style>
  <w:style w:type="paragraph" w:customStyle="1" w:styleId="3622E2FEF9194699B6BC84F5D1CF4B2C">
    <w:name w:val="3622E2FEF9194699B6BC84F5D1CF4B2C"/>
    <w:rsid w:val="00572E42"/>
    <w:rPr>
      <w:kern w:val="2"/>
      <w14:ligatures w14:val="standardContextual"/>
    </w:rPr>
  </w:style>
  <w:style w:type="paragraph" w:customStyle="1" w:styleId="5932BF845F8A40369D159B0A97A3B231">
    <w:name w:val="5932BF845F8A40369D159B0A97A3B231"/>
    <w:rsid w:val="00572E42"/>
    <w:rPr>
      <w:kern w:val="2"/>
      <w14:ligatures w14:val="standardContextual"/>
    </w:rPr>
  </w:style>
  <w:style w:type="paragraph" w:customStyle="1" w:styleId="FDE1E0239BEC48E09B717ACAAA237B1C">
    <w:name w:val="FDE1E0239BEC48E09B717ACAAA237B1C"/>
    <w:rsid w:val="00572E42"/>
    <w:rPr>
      <w:kern w:val="2"/>
      <w14:ligatures w14:val="standardContextual"/>
    </w:rPr>
  </w:style>
  <w:style w:type="paragraph" w:customStyle="1" w:styleId="2BDA09742078471AABA50FF414931277">
    <w:name w:val="2BDA09742078471AABA50FF414931277"/>
    <w:rsid w:val="00572E42"/>
    <w:rPr>
      <w:kern w:val="2"/>
      <w14:ligatures w14:val="standardContextual"/>
    </w:rPr>
  </w:style>
  <w:style w:type="paragraph" w:customStyle="1" w:styleId="973C33BF7F9A4059B35B6E7823BF13B5">
    <w:name w:val="973C33BF7F9A4059B35B6E7823BF13B5"/>
    <w:rsid w:val="00572E42"/>
    <w:rPr>
      <w:kern w:val="2"/>
      <w14:ligatures w14:val="standardContextual"/>
    </w:rPr>
  </w:style>
  <w:style w:type="paragraph" w:customStyle="1" w:styleId="8FDC492A18C84956980A49C81DC32026">
    <w:name w:val="8FDC492A18C84956980A49C81DC32026"/>
    <w:rsid w:val="00572E42"/>
    <w:rPr>
      <w:kern w:val="2"/>
      <w14:ligatures w14:val="standardContextual"/>
    </w:rPr>
  </w:style>
  <w:style w:type="paragraph" w:customStyle="1" w:styleId="2B8AC38AEF36457384025768B82DFBC2">
    <w:name w:val="2B8AC38AEF36457384025768B82DFBC2"/>
    <w:rsid w:val="00572E42"/>
    <w:rPr>
      <w:kern w:val="2"/>
      <w14:ligatures w14:val="standardContextual"/>
    </w:rPr>
  </w:style>
  <w:style w:type="paragraph" w:customStyle="1" w:styleId="1C8657FC28924A179D020887EBDA1114">
    <w:name w:val="1C8657FC28924A179D020887EBDA1114"/>
    <w:rsid w:val="00572E42"/>
    <w:rPr>
      <w:kern w:val="2"/>
      <w14:ligatures w14:val="standardContextual"/>
    </w:rPr>
  </w:style>
  <w:style w:type="paragraph" w:customStyle="1" w:styleId="68719B0808FA44CBAA0CFC08D16551CC">
    <w:name w:val="68719B0808FA44CBAA0CFC08D16551CC"/>
    <w:rsid w:val="00572E42"/>
    <w:rPr>
      <w:kern w:val="2"/>
      <w14:ligatures w14:val="standardContextual"/>
    </w:rPr>
  </w:style>
  <w:style w:type="paragraph" w:customStyle="1" w:styleId="713588907E9E4077B204D30AD1A5DE3A">
    <w:name w:val="713588907E9E4077B204D30AD1A5DE3A"/>
    <w:rsid w:val="00572E42"/>
    <w:rPr>
      <w:kern w:val="2"/>
      <w14:ligatures w14:val="standardContextual"/>
    </w:rPr>
  </w:style>
  <w:style w:type="paragraph" w:customStyle="1" w:styleId="2A8696E5F1684717A584168615F8AAD2">
    <w:name w:val="2A8696E5F1684717A584168615F8AAD2"/>
    <w:rsid w:val="00572E42"/>
    <w:rPr>
      <w:kern w:val="2"/>
      <w14:ligatures w14:val="standardContextual"/>
    </w:rPr>
  </w:style>
  <w:style w:type="paragraph" w:customStyle="1" w:styleId="87D53494321042D0BE62E2210855F517">
    <w:name w:val="87D53494321042D0BE62E2210855F517"/>
    <w:rsid w:val="00572E42"/>
    <w:rPr>
      <w:kern w:val="2"/>
      <w14:ligatures w14:val="standardContextual"/>
    </w:rPr>
  </w:style>
  <w:style w:type="paragraph" w:customStyle="1" w:styleId="FEBBE726DF354B27B7E1A3B46E58A5CE">
    <w:name w:val="FEBBE726DF354B27B7E1A3B46E58A5CE"/>
    <w:rsid w:val="00572E42"/>
    <w:rPr>
      <w:kern w:val="2"/>
      <w14:ligatures w14:val="standardContextual"/>
    </w:rPr>
  </w:style>
  <w:style w:type="paragraph" w:customStyle="1" w:styleId="F651BA9B838C45088BF0CEA452999A21">
    <w:name w:val="F651BA9B838C45088BF0CEA452999A21"/>
    <w:rsid w:val="00572E42"/>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4E64668F576F470C823FFAFD96609AD3">
    <w:name w:val="4E64668F576F470C823FFAFD96609AD3"/>
    <w:rsid w:val="00FC29B9"/>
    <w:rPr>
      <w:kern w:val="2"/>
      <w14:ligatures w14:val="standardContextual"/>
    </w:rPr>
  </w:style>
  <w:style w:type="paragraph" w:customStyle="1" w:styleId="A9509AD9A5D54266B22CEE263ECD5243">
    <w:name w:val="A9509AD9A5D54266B22CEE263ECD5243"/>
    <w:rsid w:val="00FC29B9"/>
    <w:rPr>
      <w:kern w:val="2"/>
      <w14:ligatures w14:val="standardContextual"/>
    </w:rPr>
  </w:style>
  <w:style w:type="paragraph" w:customStyle="1" w:styleId="D3DE8DFE6DDB465DBDC343A2A695E4EE">
    <w:name w:val="D3DE8DFE6DDB465DBDC343A2A695E4EE"/>
    <w:rsid w:val="00FC29B9"/>
    <w:rPr>
      <w:kern w:val="2"/>
      <w14:ligatures w14:val="standardContextual"/>
    </w:rPr>
  </w:style>
  <w:style w:type="paragraph" w:customStyle="1" w:styleId="15FE6A55364B4A1D9C4B8126E2058D30">
    <w:name w:val="15FE6A55364B4A1D9C4B8126E2058D30"/>
    <w:rsid w:val="00FC29B9"/>
    <w:rPr>
      <w:kern w:val="2"/>
      <w14:ligatures w14:val="standardContextual"/>
    </w:rPr>
  </w:style>
  <w:style w:type="paragraph" w:customStyle="1" w:styleId="70C9EE026B0F4C4CBCAD1D7990107F70">
    <w:name w:val="70C9EE026B0F4C4CBCAD1D7990107F70"/>
    <w:rsid w:val="00FC29B9"/>
    <w:rPr>
      <w:kern w:val="2"/>
      <w14:ligatures w14:val="standardContextual"/>
    </w:rPr>
  </w:style>
  <w:style w:type="paragraph" w:customStyle="1" w:styleId="9E66BB84BD7E4F59A1A3560B3BF6A972">
    <w:name w:val="9E66BB84BD7E4F59A1A3560B3BF6A972"/>
    <w:rsid w:val="00FC29B9"/>
    <w:rPr>
      <w:kern w:val="2"/>
      <w14:ligatures w14:val="standardContextual"/>
    </w:rPr>
  </w:style>
  <w:style w:type="paragraph" w:customStyle="1" w:styleId="88A1A31FC07845D989BE06704BA1EA8C">
    <w:name w:val="88A1A31FC07845D989BE06704BA1EA8C"/>
    <w:rsid w:val="00FC29B9"/>
    <w:rPr>
      <w:kern w:val="2"/>
      <w14:ligatures w14:val="standardContextual"/>
    </w:rPr>
  </w:style>
  <w:style w:type="paragraph" w:customStyle="1" w:styleId="29936D174FE346759C4F92BADA8A1E02">
    <w:name w:val="29936D174FE346759C4F92BADA8A1E02"/>
    <w:rsid w:val="00FC29B9"/>
    <w:rPr>
      <w:kern w:val="2"/>
      <w14:ligatures w14:val="standardContextual"/>
    </w:rPr>
  </w:style>
  <w:style w:type="paragraph" w:customStyle="1" w:styleId="B4414C1B0B2C42CEBEC169A4D9B9F675">
    <w:name w:val="B4414C1B0B2C42CEBEC169A4D9B9F675"/>
    <w:rsid w:val="00FC29B9"/>
    <w:rPr>
      <w:kern w:val="2"/>
      <w14:ligatures w14:val="standardContextual"/>
    </w:rPr>
  </w:style>
  <w:style w:type="paragraph" w:customStyle="1" w:styleId="EE4C40B40F6D46F3ABD5AE732B977E4B">
    <w:name w:val="EE4C40B40F6D46F3ABD5AE732B977E4B"/>
    <w:rsid w:val="00FC29B9"/>
    <w:rPr>
      <w:kern w:val="2"/>
      <w14:ligatures w14:val="standardContextual"/>
    </w:rPr>
  </w:style>
  <w:style w:type="paragraph" w:customStyle="1" w:styleId="9DA619A8C1434C159F3F84CDA8BA9FD1">
    <w:name w:val="9DA619A8C1434C159F3F84CDA8BA9FD1"/>
    <w:rsid w:val="00FC29B9"/>
    <w:rPr>
      <w:kern w:val="2"/>
      <w14:ligatures w14:val="standardContextual"/>
    </w:rPr>
  </w:style>
  <w:style w:type="paragraph" w:customStyle="1" w:styleId="3086B24B45084A40AF108C7D7DACBEEC">
    <w:name w:val="3086B24B45084A40AF108C7D7DACBEEC"/>
    <w:rsid w:val="00FC29B9"/>
    <w:rPr>
      <w:kern w:val="2"/>
      <w14:ligatures w14:val="standardContextual"/>
    </w:rPr>
  </w:style>
  <w:style w:type="paragraph" w:customStyle="1" w:styleId="97790D4218234DA3AEA1CEBA39112F4F">
    <w:name w:val="97790D4218234DA3AEA1CEBA39112F4F"/>
    <w:rsid w:val="00FC29B9"/>
    <w:rPr>
      <w:kern w:val="2"/>
      <w14:ligatures w14:val="standardContextual"/>
    </w:rPr>
  </w:style>
  <w:style w:type="paragraph" w:customStyle="1" w:styleId="C3713924B92249F3872FAE639BC297B2">
    <w:name w:val="C3713924B92249F3872FAE639BC297B2"/>
    <w:rsid w:val="00FC29B9"/>
    <w:rPr>
      <w:kern w:val="2"/>
      <w14:ligatures w14:val="standardContextual"/>
    </w:rPr>
  </w:style>
  <w:style w:type="paragraph" w:customStyle="1" w:styleId="B9B7395ED0A743E38A6E0FC257B51963">
    <w:name w:val="B9B7395ED0A743E38A6E0FC257B51963"/>
    <w:rsid w:val="00FC29B9"/>
    <w:rPr>
      <w:kern w:val="2"/>
      <w14:ligatures w14:val="standardContextual"/>
    </w:rPr>
  </w:style>
  <w:style w:type="paragraph" w:customStyle="1" w:styleId="48F40B12F3144B35BC636D5CABC70394">
    <w:name w:val="48F40B12F3144B35BC636D5CABC70394"/>
    <w:rsid w:val="00FC29B9"/>
    <w:rPr>
      <w:kern w:val="2"/>
      <w14:ligatures w14:val="standardContextual"/>
    </w:rPr>
  </w:style>
  <w:style w:type="paragraph" w:customStyle="1" w:styleId="50E18AFBC23340AC87E72FEAEE540CAB">
    <w:name w:val="50E18AFBC23340AC87E72FEAEE540CAB"/>
    <w:rsid w:val="00FC29B9"/>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B0715B98823345EBB777C1692D673457">
    <w:name w:val="B0715B98823345EBB777C1692D673457"/>
    <w:rsid w:val="001C2213"/>
    <w:rPr>
      <w:kern w:val="2"/>
      <w14:ligatures w14:val="standardContextual"/>
    </w:rPr>
  </w:style>
  <w:style w:type="paragraph" w:customStyle="1" w:styleId="974E9A2BD08B4B808DA7718FD05FE22A">
    <w:name w:val="974E9A2BD08B4B808DA7718FD05FE22A"/>
    <w:rsid w:val="001C2213"/>
    <w:rPr>
      <w:kern w:val="2"/>
      <w14:ligatures w14:val="standardContextual"/>
    </w:rPr>
  </w:style>
  <w:style w:type="paragraph" w:customStyle="1" w:styleId="F77B1B25B0924BA4B96CAE8B35C7405E">
    <w:name w:val="F77B1B25B0924BA4B96CAE8B35C7405E"/>
    <w:rsid w:val="001C2213"/>
    <w:rPr>
      <w:kern w:val="2"/>
      <w14:ligatures w14:val="standardContextual"/>
    </w:rPr>
  </w:style>
  <w:style w:type="paragraph" w:customStyle="1" w:styleId="2712AC032ECC4925869E01416E3C08D3">
    <w:name w:val="2712AC032ECC4925869E01416E3C08D3"/>
    <w:rsid w:val="001C2213"/>
    <w:rPr>
      <w:kern w:val="2"/>
      <w14:ligatures w14:val="standardContextual"/>
    </w:rPr>
  </w:style>
  <w:style w:type="paragraph" w:customStyle="1" w:styleId="88C62E09D63B4DAB925871481E42B0FC">
    <w:name w:val="88C62E09D63B4DAB925871481E42B0FC"/>
    <w:rsid w:val="001C2213"/>
    <w:rPr>
      <w:kern w:val="2"/>
      <w14:ligatures w14:val="standardContextual"/>
    </w:rPr>
  </w:style>
  <w:style w:type="paragraph" w:customStyle="1" w:styleId="113356D315564B289666F6258D7C352D">
    <w:name w:val="113356D315564B289666F6258D7C352D"/>
    <w:rsid w:val="001C2213"/>
    <w:rPr>
      <w:kern w:val="2"/>
      <w14:ligatures w14:val="standardContextual"/>
    </w:rPr>
  </w:style>
  <w:style w:type="paragraph" w:customStyle="1" w:styleId="250BAB83634E4B5E957D0EDD57F10113">
    <w:name w:val="250BAB83634E4B5E957D0EDD57F10113"/>
    <w:rsid w:val="001C2213"/>
    <w:rPr>
      <w:kern w:val="2"/>
      <w14:ligatures w14:val="standardContextual"/>
    </w:rPr>
  </w:style>
  <w:style w:type="paragraph" w:customStyle="1" w:styleId="56ABAF9EE28F4799AFD0D4228C2146C5">
    <w:name w:val="56ABAF9EE28F4799AFD0D4228C2146C5"/>
    <w:rsid w:val="001C2213"/>
    <w:rPr>
      <w:kern w:val="2"/>
      <w14:ligatures w14:val="standardContextual"/>
    </w:rPr>
  </w:style>
  <w:style w:type="paragraph" w:customStyle="1" w:styleId="7C4A3455668545AC87F42E2C0EBB4C60">
    <w:name w:val="7C4A3455668545AC87F42E2C0EBB4C60"/>
    <w:rsid w:val="001C2213"/>
    <w:rPr>
      <w:kern w:val="2"/>
      <w14:ligatures w14:val="standardContextual"/>
    </w:rPr>
  </w:style>
  <w:style w:type="paragraph" w:customStyle="1" w:styleId="D61EE7FF6CFE495A90A878797207A97C">
    <w:name w:val="D61EE7FF6CFE495A90A878797207A97C"/>
    <w:rsid w:val="001C2213"/>
    <w:rPr>
      <w:kern w:val="2"/>
      <w14:ligatures w14:val="standardContextual"/>
    </w:rPr>
  </w:style>
  <w:style w:type="paragraph" w:customStyle="1" w:styleId="E2AE18452FDA4B3EB67D269B4B106395">
    <w:name w:val="E2AE18452FDA4B3EB67D269B4B106395"/>
    <w:rsid w:val="001C2213"/>
    <w:rPr>
      <w:kern w:val="2"/>
      <w14:ligatures w14:val="standardContextual"/>
    </w:rPr>
  </w:style>
  <w:style w:type="paragraph" w:customStyle="1" w:styleId="642E894DCCBF413B9AA0BF229AD9BB29">
    <w:name w:val="642E894DCCBF413B9AA0BF229AD9BB29"/>
    <w:rsid w:val="001C2213"/>
    <w:rPr>
      <w:kern w:val="2"/>
      <w14:ligatures w14:val="standardContextual"/>
    </w:rPr>
  </w:style>
  <w:style w:type="paragraph" w:customStyle="1" w:styleId="3C8FAC0F4043498DA32383E3F1B2A7BD">
    <w:name w:val="3C8FAC0F4043498DA32383E3F1B2A7BD"/>
    <w:rsid w:val="001C2213"/>
    <w:rPr>
      <w:kern w:val="2"/>
      <w14:ligatures w14:val="standardContextual"/>
    </w:rPr>
  </w:style>
  <w:style w:type="paragraph" w:customStyle="1" w:styleId="C7BB6E093C2640ABB6BC4AA5A3DC60FA">
    <w:name w:val="C7BB6E093C2640ABB6BC4AA5A3DC60FA"/>
    <w:rsid w:val="001C2213"/>
    <w:rPr>
      <w:kern w:val="2"/>
      <w14:ligatures w14:val="standardContextual"/>
    </w:rPr>
  </w:style>
  <w:style w:type="paragraph" w:customStyle="1" w:styleId="434B8627F28A48B1A650F07E6ED2BA94">
    <w:name w:val="434B8627F28A48B1A650F07E6ED2BA94"/>
    <w:rsid w:val="001C2213"/>
    <w:rPr>
      <w:kern w:val="2"/>
      <w14:ligatures w14:val="standardContextual"/>
    </w:rPr>
  </w:style>
  <w:style w:type="paragraph" w:customStyle="1" w:styleId="0448B7E2065C46D49E703999AD092137">
    <w:name w:val="0448B7E2065C46D49E703999AD092137"/>
    <w:rsid w:val="001C2213"/>
    <w:rPr>
      <w:kern w:val="2"/>
      <w14:ligatures w14:val="standardContextual"/>
    </w:rPr>
  </w:style>
  <w:style w:type="paragraph" w:customStyle="1" w:styleId="D166866838A44C2FAFACBFC1FFD4CA1E">
    <w:name w:val="D166866838A44C2FAFACBFC1FFD4CA1E"/>
    <w:rsid w:val="001C2213"/>
    <w:rPr>
      <w:kern w:val="2"/>
      <w14:ligatures w14:val="standardContextual"/>
    </w:rPr>
  </w:style>
  <w:style w:type="paragraph" w:customStyle="1" w:styleId="BDA31C7A382A4AA1B117696E6D86AEBD">
    <w:name w:val="BDA31C7A382A4AA1B117696E6D86AEBD"/>
    <w:rsid w:val="001C2213"/>
    <w:rPr>
      <w:kern w:val="2"/>
      <w14:ligatures w14:val="standardContextual"/>
    </w:rPr>
  </w:style>
  <w:style w:type="paragraph" w:customStyle="1" w:styleId="7599EA610E554B4CA13E18671E042D1C">
    <w:name w:val="7599EA610E554B4CA13E18671E042D1C"/>
    <w:rsid w:val="001C2213"/>
    <w:rPr>
      <w:kern w:val="2"/>
      <w14:ligatures w14:val="standardContextual"/>
    </w:rPr>
  </w:style>
  <w:style w:type="paragraph" w:customStyle="1" w:styleId="46D1FA1E977042C09FC6B8CB2B3129CA">
    <w:name w:val="46D1FA1E977042C09FC6B8CB2B3129CA"/>
    <w:rsid w:val="001C2213"/>
    <w:rPr>
      <w:kern w:val="2"/>
      <w14:ligatures w14:val="standardContextual"/>
    </w:rPr>
  </w:style>
  <w:style w:type="paragraph" w:customStyle="1" w:styleId="1CAAE97993D8430997CD0453A9527DAF">
    <w:name w:val="1CAAE97993D8430997CD0453A9527DAF"/>
    <w:rsid w:val="001C2213"/>
    <w:rPr>
      <w:kern w:val="2"/>
      <w14:ligatures w14:val="standardContextual"/>
    </w:rPr>
  </w:style>
  <w:style w:type="paragraph" w:customStyle="1" w:styleId="EE00BDA00AC4431382604382B7C82EF5">
    <w:name w:val="EE00BDA00AC4431382604382B7C82EF5"/>
    <w:rsid w:val="001C2213"/>
    <w:rPr>
      <w:kern w:val="2"/>
      <w14:ligatures w14:val="standardContextual"/>
    </w:rPr>
  </w:style>
  <w:style w:type="paragraph" w:customStyle="1" w:styleId="EBC309B6AEA64AF1A3C710971814D1AE">
    <w:name w:val="EBC309B6AEA64AF1A3C710971814D1AE"/>
    <w:rsid w:val="001C2213"/>
    <w:rPr>
      <w:kern w:val="2"/>
      <w14:ligatures w14:val="standardContextual"/>
    </w:rPr>
  </w:style>
  <w:style w:type="paragraph" w:customStyle="1" w:styleId="B2E2E49F2102477D9CCFBAEC5BE9740E">
    <w:name w:val="B2E2E49F2102477D9CCFBAEC5BE9740E"/>
    <w:rsid w:val="001C2213"/>
    <w:rPr>
      <w:kern w:val="2"/>
      <w14:ligatures w14:val="standardContextual"/>
    </w:rPr>
  </w:style>
  <w:style w:type="paragraph" w:customStyle="1" w:styleId="82A985E8280A4707B915E67DEEA6ED64">
    <w:name w:val="82A985E8280A4707B915E67DEEA6ED64"/>
    <w:rsid w:val="001C2213"/>
    <w:rPr>
      <w:kern w:val="2"/>
      <w14:ligatures w14:val="standardContextual"/>
    </w:rPr>
  </w:style>
  <w:style w:type="paragraph" w:customStyle="1" w:styleId="A951A9D0CFF142B295C01D4C52932101">
    <w:name w:val="A951A9D0CFF142B295C01D4C52932101"/>
    <w:rsid w:val="001C2213"/>
    <w:rPr>
      <w:kern w:val="2"/>
      <w14:ligatures w14:val="standardContextual"/>
    </w:rPr>
  </w:style>
  <w:style w:type="paragraph" w:customStyle="1" w:styleId="AE9940F227D4499EAA6CDB6B5511FAF4">
    <w:name w:val="AE9940F227D4499EAA6CDB6B5511FAF4"/>
    <w:rsid w:val="001C2213"/>
    <w:rPr>
      <w:kern w:val="2"/>
      <w14:ligatures w14:val="standardContextual"/>
    </w:rPr>
  </w:style>
  <w:style w:type="paragraph" w:customStyle="1" w:styleId="F433BD863F674DE28AE4013F89711DEF">
    <w:name w:val="F433BD863F674DE28AE4013F89711DEF"/>
    <w:rsid w:val="001C2213"/>
    <w:rPr>
      <w:kern w:val="2"/>
      <w14:ligatures w14:val="standardContextual"/>
    </w:rPr>
  </w:style>
  <w:style w:type="paragraph" w:customStyle="1" w:styleId="2C4551CDE79E4CA59FD505FE0A7E6270">
    <w:name w:val="2C4551CDE79E4CA59FD505FE0A7E6270"/>
    <w:rsid w:val="001C2213"/>
    <w:rPr>
      <w:kern w:val="2"/>
      <w14:ligatures w14:val="standardContextual"/>
    </w:rPr>
  </w:style>
  <w:style w:type="paragraph" w:customStyle="1" w:styleId="3035DE73962E4541B6A76E59E1EE09F7">
    <w:name w:val="3035DE73962E4541B6A76E59E1EE09F7"/>
    <w:rsid w:val="001C2213"/>
    <w:rPr>
      <w:kern w:val="2"/>
      <w14:ligatures w14:val="standardContextual"/>
    </w:rPr>
  </w:style>
  <w:style w:type="paragraph" w:customStyle="1" w:styleId="824B95A439E34A3BB981593B6A9A96F2">
    <w:name w:val="824B95A439E34A3BB981593B6A9A96F2"/>
    <w:rsid w:val="001C2213"/>
    <w:rPr>
      <w:kern w:val="2"/>
      <w14:ligatures w14:val="standardContextual"/>
    </w:rPr>
  </w:style>
  <w:style w:type="paragraph" w:customStyle="1" w:styleId="61FB85B5C533401EA5321C818483BE78">
    <w:name w:val="61FB85B5C533401EA5321C818483BE78"/>
    <w:rsid w:val="001C2213"/>
    <w:rPr>
      <w:kern w:val="2"/>
      <w14:ligatures w14:val="standardContextual"/>
    </w:rPr>
  </w:style>
  <w:style w:type="paragraph" w:customStyle="1" w:styleId="2C077D7FEC634C4C91DE7EFE10279CD7">
    <w:name w:val="2C077D7FEC634C4C91DE7EFE10279CD7"/>
    <w:rsid w:val="001C2213"/>
    <w:rPr>
      <w:kern w:val="2"/>
      <w14:ligatures w14:val="standardContextual"/>
    </w:rPr>
  </w:style>
  <w:style w:type="paragraph" w:customStyle="1" w:styleId="D957D606E42F47269321C709EAAC0235">
    <w:name w:val="D957D606E42F47269321C709EAAC0235"/>
    <w:rsid w:val="001C2213"/>
    <w:rPr>
      <w:kern w:val="2"/>
      <w14:ligatures w14:val="standardContextual"/>
    </w:rPr>
  </w:style>
  <w:style w:type="paragraph" w:customStyle="1" w:styleId="3BDE40C29E464975A5A39D9FADE87DDC">
    <w:name w:val="3BDE40C29E464975A5A39D9FADE87DDC"/>
    <w:rsid w:val="001C2213"/>
    <w:rPr>
      <w:kern w:val="2"/>
      <w14:ligatures w14:val="standardContextual"/>
    </w:rPr>
  </w:style>
  <w:style w:type="paragraph" w:customStyle="1" w:styleId="A0B350757E584269813E5ABA6C1EDEB5">
    <w:name w:val="A0B350757E584269813E5ABA6C1EDEB5"/>
    <w:rsid w:val="001C2213"/>
    <w:rPr>
      <w:kern w:val="2"/>
      <w14:ligatures w14:val="standardContextual"/>
    </w:rPr>
  </w:style>
  <w:style w:type="paragraph" w:customStyle="1" w:styleId="75F1F32C7913498EB28138212F2D1D25">
    <w:name w:val="75F1F32C7913498EB28138212F2D1D25"/>
    <w:rsid w:val="001C2213"/>
    <w:rPr>
      <w:kern w:val="2"/>
      <w14:ligatures w14:val="standardContextual"/>
    </w:rPr>
  </w:style>
  <w:style w:type="paragraph" w:customStyle="1" w:styleId="45A081649ACA45C895F0D523C6522DE0">
    <w:name w:val="45A081649ACA45C895F0D523C6522DE0"/>
    <w:rsid w:val="001C2213"/>
    <w:rPr>
      <w:kern w:val="2"/>
      <w14:ligatures w14:val="standardContextual"/>
    </w:rPr>
  </w:style>
  <w:style w:type="paragraph" w:customStyle="1" w:styleId="AF2FC136757F40C7B00F4C54B521A4A7">
    <w:name w:val="AF2FC136757F40C7B00F4C54B521A4A7"/>
    <w:rsid w:val="001C2213"/>
    <w:rPr>
      <w:kern w:val="2"/>
      <w14:ligatures w14:val="standardContextual"/>
    </w:rPr>
  </w:style>
  <w:style w:type="paragraph" w:customStyle="1" w:styleId="D92D98B352714461B551F4A41F563797">
    <w:name w:val="D92D98B352714461B551F4A41F563797"/>
    <w:rsid w:val="001C2213"/>
    <w:rPr>
      <w:kern w:val="2"/>
      <w14:ligatures w14:val="standardContextual"/>
    </w:rPr>
  </w:style>
  <w:style w:type="paragraph" w:customStyle="1" w:styleId="24A03183B56645EE8EBBF279653822F0">
    <w:name w:val="24A03183B56645EE8EBBF279653822F0"/>
    <w:rsid w:val="001C2213"/>
    <w:rPr>
      <w:kern w:val="2"/>
      <w14:ligatures w14:val="standardContextual"/>
    </w:rPr>
  </w:style>
  <w:style w:type="paragraph" w:customStyle="1" w:styleId="55C9CF85F91E4F9DAC8605F732C1E1B5">
    <w:name w:val="55C9CF85F91E4F9DAC8605F732C1E1B5"/>
    <w:rsid w:val="001C2213"/>
    <w:rPr>
      <w:kern w:val="2"/>
      <w14:ligatures w14:val="standardContextual"/>
    </w:rPr>
  </w:style>
  <w:style w:type="paragraph" w:customStyle="1" w:styleId="47E325B34B3348C4ABE0DAAA856673B5">
    <w:name w:val="47E325B34B3348C4ABE0DAAA856673B5"/>
    <w:rsid w:val="001C2213"/>
    <w:rPr>
      <w:kern w:val="2"/>
      <w14:ligatures w14:val="standardContextual"/>
    </w:rPr>
  </w:style>
  <w:style w:type="paragraph" w:customStyle="1" w:styleId="17B03618C91448A48391405BD0850892">
    <w:name w:val="17B03618C91448A48391405BD0850892"/>
    <w:rsid w:val="001C2213"/>
    <w:rPr>
      <w:kern w:val="2"/>
      <w14:ligatures w14:val="standardContextual"/>
    </w:rPr>
  </w:style>
  <w:style w:type="paragraph" w:customStyle="1" w:styleId="A10FF83012884FFB8FE7162A7B05BD88">
    <w:name w:val="A10FF83012884FFB8FE7162A7B05BD88"/>
    <w:rsid w:val="001C2213"/>
    <w:rPr>
      <w:kern w:val="2"/>
      <w14:ligatures w14:val="standardContextual"/>
    </w:rPr>
  </w:style>
  <w:style w:type="paragraph" w:customStyle="1" w:styleId="10E189608D154C8F8BE5A37DF1FFEF35">
    <w:name w:val="10E189608D154C8F8BE5A37DF1FFEF35"/>
    <w:rsid w:val="001C2213"/>
    <w:rPr>
      <w:kern w:val="2"/>
      <w14:ligatures w14:val="standardContextual"/>
    </w:rPr>
  </w:style>
  <w:style w:type="paragraph" w:customStyle="1" w:styleId="E801E2F15F8E4B34A18518F076B92A14">
    <w:name w:val="E801E2F15F8E4B34A18518F076B92A14"/>
    <w:rsid w:val="001C2213"/>
    <w:rPr>
      <w:kern w:val="2"/>
      <w14:ligatures w14:val="standardContextual"/>
    </w:rPr>
  </w:style>
  <w:style w:type="paragraph" w:customStyle="1" w:styleId="EF5A1FAC4B7B4569ADC5EBAD5292DA72">
    <w:name w:val="EF5A1FAC4B7B4569ADC5EBAD5292DA72"/>
    <w:rsid w:val="001C2213"/>
    <w:rPr>
      <w:kern w:val="2"/>
      <w14:ligatures w14:val="standardContextual"/>
    </w:rPr>
  </w:style>
  <w:style w:type="paragraph" w:customStyle="1" w:styleId="8F1CC1EBCC5642828D17723DB565A5A2">
    <w:name w:val="8F1CC1EBCC5642828D17723DB565A5A2"/>
    <w:rsid w:val="001C2213"/>
    <w:rPr>
      <w:kern w:val="2"/>
      <w14:ligatures w14:val="standardContextual"/>
    </w:rPr>
  </w:style>
  <w:style w:type="paragraph" w:customStyle="1" w:styleId="EA9C14C8553D4C79A62C0D1221E90DDD">
    <w:name w:val="EA9C14C8553D4C79A62C0D1221E90DDD"/>
    <w:rsid w:val="001C2213"/>
    <w:rPr>
      <w:kern w:val="2"/>
      <w14:ligatures w14:val="standardContextual"/>
    </w:rPr>
  </w:style>
  <w:style w:type="paragraph" w:customStyle="1" w:styleId="8405F3587FF8498497F6BC2A376FD912">
    <w:name w:val="8405F3587FF8498497F6BC2A376FD912"/>
    <w:rsid w:val="001C2213"/>
    <w:rPr>
      <w:kern w:val="2"/>
      <w14:ligatures w14:val="standardContextual"/>
    </w:rPr>
  </w:style>
  <w:style w:type="paragraph" w:customStyle="1" w:styleId="2A56F355434A46C2BE57927712B10832">
    <w:name w:val="2A56F355434A46C2BE57927712B10832"/>
    <w:rsid w:val="001C2213"/>
    <w:rPr>
      <w:kern w:val="2"/>
      <w14:ligatures w14:val="standardContextual"/>
    </w:rPr>
  </w:style>
  <w:style w:type="paragraph" w:customStyle="1" w:styleId="FF71B38E6C2E43D2AF1E9A4D011B8043">
    <w:name w:val="FF71B38E6C2E43D2AF1E9A4D011B8043"/>
    <w:rsid w:val="001C2213"/>
    <w:rPr>
      <w:kern w:val="2"/>
      <w14:ligatures w14:val="standardContextual"/>
    </w:rPr>
  </w:style>
  <w:style w:type="paragraph" w:customStyle="1" w:styleId="F9B4CE95C5634192A3FD2A0A145F3B95">
    <w:name w:val="F9B4CE95C5634192A3FD2A0A145F3B95"/>
    <w:rsid w:val="001C2213"/>
    <w:rPr>
      <w:kern w:val="2"/>
      <w14:ligatures w14:val="standardContextual"/>
    </w:rPr>
  </w:style>
  <w:style w:type="paragraph" w:customStyle="1" w:styleId="5700FECD6C0C44558DDEA1203BF0419C">
    <w:name w:val="5700FECD6C0C44558DDEA1203BF0419C"/>
    <w:rsid w:val="001C2213"/>
    <w:rPr>
      <w:kern w:val="2"/>
      <w14:ligatures w14:val="standardContextual"/>
    </w:rPr>
  </w:style>
  <w:style w:type="paragraph" w:customStyle="1" w:styleId="FADD9FA845A64366B7B2CEC5986064A4">
    <w:name w:val="FADD9FA845A64366B7B2CEC5986064A4"/>
    <w:rsid w:val="001C2213"/>
    <w:rPr>
      <w:kern w:val="2"/>
      <w14:ligatures w14:val="standardContextual"/>
    </w:rPr>
  </w:style>
  <w:style w:type="paragraph" w:customStyle="1" w:styleId="3E6C0343D229400FBF46619FFFE2B7CB">
    <w:name w:val="3E6C0343D229400FBF46619FFFE2B7CB"/>
    <w:rsid w:val="001C2213"/>
    <w:rPr>
      <w:kern w:val="2"/>
      <w14:ligatures w14:val="standardContextual"/>
    </w:rPr>
  </w:style>
  <w:style w:type="paragraph" w:customStyle="1" w:styleId="AF162D836A4C403C809B5B5A7E424C35">
    <w:name w:val="AF162D836A4C403C809B5B5A7E424C35"/>
    <w:rsid w:val="001C2213"/>
    <w:rPr>
      <w:kern w:val="2"/>
      <w14:ligatures w14:val="standardContextual"/>
    </w:rPr>
  </w:style>
  <w:style w:type="paragraph" w:customStyle="1" w:styleId="EB0715B6C0D34395BD8EF78D63C69522">
    <w:name w:val="EB0715B6C0D34395BD8EF78D63C69522"/>
    <w:rsid w:val="001C2213"/>
    <w:rPr>
      <w:kern w:val="2"/>
      <w14:ligatures w14:val="standardContextual"/>
    </w:rPr>
  </w:style>
  <w:style w:type="paragraph" w:customStyle="1" w:styleId="33C5F27BAEF546B0B27D24171229808E">
    <w:name w:val="33C5F27BAEF546B0B27D24171229808E"/>
    <w:rsid w:val="001C2213"/>
    <w:rPr>
      <w:kern w:val="2"/>
      <w14:ligatures w14:val="standardContextual"/>
    </w:rPr>
  </w:style>
  <w:style w:type="paragraph" w:customStyle="1" w:styleId="AACFC8C6D29C40378282916407DE6D59">
    <w:name w:val="AACFC8C6D29C40378282916407DE6D59"/>
    <w:rsid w:val="001C2213"/>
    <w:rPr>
      <w:kern w:val="2"/>
      <w14:ligatures w14:val="standardContextual"/>
    </w:rPr>
  </w:style>
  <w:style w:type="paragraph" w:customStyle="1" w:styleId="C11F4B2E47BB4AB7AF3A3EEF4FDD9244">
    <w:name w:val="C11F4B2E47BB4AB7AF3A3EEF4FDD9244"/>
    <w:rsid w:val="001C2213"/>
    <w:rPr>
      <w:kern w:val="2"/>
      <w14:ligatures w14:val="standardContextual"/>
    </w:rPr>
  </w:style>
  <w:style w:type="paragraph" w:customStyle="1" w:styleId="C47545FBAC7646ABA788FD7E10418888">
    <w:name w:val="C47545FBAC7646ABA788FD7E10418888"/>
    <w:rsid w:val="001C2213"/>
    <w:rPr>
      <w:kern w:val="2"/>
      <w14:ligatures w14:val="standardContextual"/>
    </w:rPr>
  </w:style>
  <w:style w:type="paragraph" w:customStyle="1" w:styleId="93E303F5263C43C1A35F864DA6470BC6">
    <w:name w:val="93E303F5263C43C1A35F864DA6470BC6"/>
    <w:rsid w:val="001C2213"/>
    <w:rPr>
      <w:kern w:val="2"/>
      <w14:ligatures w14:val="standardContextual"/>
    </w:rPr>
  </w:style>
  <w:style w:type="paragraph" w:customStyle="1" w:styleId="02748BA00B5F4CA890204A859DBBEC4B">
    <w:name w:val="02748BA00B5F4CA890204A859DBBEC4B"/>
    <w:rsid w:val="001C2213"/>
    <w:rPr>
      <w:kern w:val="2"/>
      <w14:ligatures w14:val="standardContextual"/>
    </w:rPr>
  </w:style>
  <w:style w:type="paragraph" w:customStyle="1" w:styleId="24DE3688E6654E45B3E5FCD374E21056">
    <w:name w:val="24DE3688E6654E45B3E5FCD374E21056"/>
    <w:rsid w:val="001C2213"/>
    <w:rPr>
      <w:kern w:val="2"/>
      <w14:ligatures w14:val="standardContextual"/>
    </w:rPr>
  </w:style>
  <w:style w:type="paragraph" w:customStyle="1" w:styleId="94EF79FCB3234EFDA7D9F7E0CDCB7295">
    <w:name w:val="94EF79FCB3234EFDA7D9F7E0CDCB7295"/>
    <w:rsid w:val="001C2213"/>
    <w:rPr>
      <w:kern w:val="2"/>
      <w14:ligatures w14:val="standardContextual"/>
    </w:rPr>
  </w:style>
  <w:style w:type="paragraph" w:customStyle="1" w:styleId="AEBB89AD07764344BDAA26CE5D1CE217">
    <w:name w:val="AEBB89AD07764344BDAA26CE5D1CE217"/>
    <w:rsid w:val="001C2213"/>
    <w:rPr>
      <w:kern w:val="2"/>
      <w14:ligatures w14:val="standardContextual"/>
    </w:rPr>
  </w:style>
  <w:style w:type="paragraph" w:customStyle="1" w:styleId="B232E9A40D69440EBC1F33C64FBB2924">
    <w:name w:val="B232E9A40D69440EBC1F33C64FBB2924"/>
    <w:rsid w:val="001C2213"/>
    <w:rPr>
      <w:kern w:val="2"/>
      <w14:ligatures w14:val="standardContextual"/>
    </w:rPr>
  </w:style>
  <w:style w:type="paragraph" w:customStyle="1" w:styleId="E671232F3E564B6FB3540D8D98466BE1">
    <w:name w:val="E671232F3E564B6FB3540D8D98466BE1"/>
    <w:rsid w:val="001C2213"/>
    <w:rPr>
      <w:kern w:val="2"/>
      <w14:ligatures w14:val="standardContextual"/>
    </w:rPr>
  </w:style>
  <w:style w:type="paragraph" w:customStyle="1" w:styleId="91A2348FAD574E3D82133283A5997CBF">
    <w:name w:val="91A2348FAD574E3D82133283A5997CBF"/>
    <w:rsid w:val="001C2213"/>
    <w:rPr>
      <w:kern w:val="2"/>
      <w14:ligatures w14:val="standardContextual"/>
    </w:rPr>
  </w:style>
  <w:style w:type="paragraph" w:customStyle="1" w:styleId="F46F7383DFA9402ABCE9CCC3ECD56808">
    <w:name w:val="F46F7383DFA9402ABCE9CCC3ECD56808"/>
    <w:rsid w:val="001C2213"/>
    <w:rPr>
      <w:kern w:val="2"/>
      <w14:ligatures w14:val="standardContextual"/>
    </w:rPr>
  </w:style>
  <w:style w:type="paragraph" w:customStyle="1" w:styleId="6422E573ADE04F389BCDF6DA54791DA0">
    <w:name w:val="6422E573ADE04F389BCDF6DA54791DA0"/>
    <w:rsid w:val="001C2213"/>
    <w:rPr>
      <w:kern w:val="2"/>
      <w14:ligatures w14:val="standardContextual"/>
    </w:rPr>
  </w:style>
  <w:style w:type="paragraph" w:customStyle="1" w:styleId="68453E6A5F394F318AF649E1E96E327C">
    <w:name w:val="68453E6A5F394F318AF649E1E96E327C"/>
    <w:rsid w:val="001C2213"/>
    <w:rPr>
      <w:kern w:val="2"/>
      <w14:ligatures w14:val="standardContextual"/>
    </w:rPr>
  </w:style>
  <w:style w:type="paragraph" w:customStyle="1" w:styleId="B714513AD072406FB7238240BD9847A9">
    <w:name w:val="B714513AD072406FB7238240BD9847A9"/>
    <w:rsid w:val="001C2213"/>
    <w:rPr>
      <w:kern w:val="2"/>
      <w14:ligatures w14:val="standardContextual"/>
    </w:rPr>
  </w:style>
  <w:style w:type="paragraph" w:customStyle="1" w:styleId="843EA3E13E4B4D03BA0551C3D8A46F00">
    <w:name w:val="843EA3E13E4B4D03BA0551C3D8A46F00"/>
    <w:rsid w:val="001C2213"/>
    <w:rPr>
      <w:kern w:val="2"/>
      <w14:ligatures w14:val="standardContextual"/>
    </w:rPr>
  </w:style>
  <w:style w:type="paragraph" w:customStyle="1" w:styleId="50B66BAFCDD34DBD92D1DAD59775B6B6">
    <w:name w:val="50B66BAFCDD34DBD92D1DAD59775B6B6"/>
    <w:rsid w:val="001C2213"/>
    <w:rPr>
      <w:kern w:val="2"/>
      <w14:ligatures w14:val="standardContextual"/>
    </w:rPr>
  </w:style>
  <w:style w:type="paragraph" w:customStyle="1" w:styleId="113C3ED740E14964B060E5491FBD86FC">
    <w:name w:val="113C3ED740E14964B060E5491FBD86FC"/>
    <w:rsid w:val="001C2213"/>
    <w:rPr>
      <w:kern w:val="2"/>
      <w14:ligatures w14:val="standardContextual"/>
    </w:rPr>
  </w:style>
  <w:style w:type="paragraph" w:customStyle="1" w:styleId="5C60D0D60CBB4EA59210B4832F592C89">
    <w:name w:val="5C60D0D60CBB4EA59210B4832F592C89"/>
    <w:rsid w:val="001C2213"/>
    <w:rPr>
      <w:kern w:val="2"/>
      <w14:ligatures w14:val="standardContextual"/>
    </w:rPr>
  </w:style>
  <w:style w:type="paragraph" w:customStyle="1" w:styleId="3F98CBA288BD4671868A69D36B5D6C3D">
    <w:name w:val="3F98CBA288BD4671868A69D36B5D6C3D"/>
    <w:rsid w:val="001C2213"/>
    <w:rPr>
      <w:kern w:val="2"/>
      <w14:ligatures w14:val="standardContextual"/>
    </w:rPr>
  </w:style>
  <w:style w:type="paragraph" w:customStyle="1" w:styleId="0DFD14811DA341238DF07957D4F3D9F6">
    <w:name w:val="0DFD14811DA341238DF07957D4F3D9F6"/>
    <w:rsid w:val="001C2213"/>
    <w:rPr>
      <w:kern w:val="2"/>
      <w14:ligatures w14:val="standardContextual"/>
    </w:rPr>
  </w:style>
  <w:style w:type="paragraph" w:customStyle="1" w:styleId="126A35CC47CA470AAFE43BA510DA66BE">
    <w:name w:val="126A35CC47CA470AAFE43BA510DA66BE"/>
    <w:rsid w:val="001C2213"/>
    <w:rPr>
      <w:kern w:val="2"/>
      <w14:ligatures w14:val="standardContextual"/>
    </w:rPr>
  </w:style>
  <w:style w:type="paragraph" w:customStyle="1" w:styleId="20325E199C864F47B7F53411F1EAFABC">
    <w:name w:val="20325E199C864F47B7F53411F1EAFABC"/>
    <w:rsid w:val="001C2213"/>
    <w:rPr>
      <w:kern w:val="2"/>
      <w14:ligatures w14:val="standardContextual"/>
    </w:rPr>
  </w:style>
  <w:style w:type="paragraph" w:customStyle="1" w:styleId="E70D418773064A49AA57CEFAE6CCA645">
    <w:name w:val="E70D418773064A49AA57CEFAE6CCA645"/>
    <w:rsid w:val="001C2213"/>
    <w:rPr>
      <w:kern w:val="2"/>
      <w14:ligatures w14:val="standardContextual"/>
    </w:rPr>
  </w:style>
  <w:style w:type="paragraph" w:customStyle="1" w:styleId="C43BB2E9B3B640BF932340C11421CFEE">
    <w:name w:val="C43BB2E9B3B640BF932340C11421CFEE"/>
    <w:rsid w:val="001C2213"/>
    <w:rPr>
      <w:kern w:val="2"/>
      <w14:ligatures w14:val="standardContextual"/>
    </w:rPr>
  </w:style>
  <w:style w:type="paragraph" w:customStyle="1" w:styleId="613CE9CFCEFE48D28F1512D474245714">
    <w:name w:val="613CE9CFCEFE48D28F1512D474245714"/>
    <w:rsid w:val="001C2213"/>
    <w:rPr>
      <w:kern w:val="2"/>
      <w14:ligatures w14:val="standardContextual"/>
    </w:rPr>
  </w:style>
  <w:style w:type="paragraph" w:customStyle="1" w:styleId="FE95AF0264204DD6BA6C4EF4B15FF761">
    <w:name w:val="FE95AF0264204DD6BA6C4EF4B15FF761"/>
    <w:rsid w:val="001C2213"/>
    <w:rPr>
      <w:kern w:val="2"/>
      <w14:ligatures w14:val="standardContextual"/>
    </w:rPr>
  </w:style>
  <w:style w:type="paragraph" w:customStyle="1" w:styleId="8B947D47250C413487F873FF41374473">
    <w:name w:val="8B947D47250C413487F873FF41374473"/>
    <w:rsid w:val="001C2213"/>
    <w:rPr>
      <w:kern w:val="2"/>
      <w14:ligatures w14:val="standardContextual"/>
    </w:rPr>
  </w:style>
  <w:style w:type="paragraph" w:customStyle="1" w:styleId="659E4CE224A240D4B1B76E2F2F3A3D00">
    <w:name w:val="659E4CE224A240D4B1B76E2F2F3A3D00"/>
    <w:rsid w:val="001C2213"/>
    <w:rPr>
      <w:kern w:val="2"/>
      <w14:ligatures w14:val="standardContextual"/>
    </w:rPr>
  </w:style>
  <w:style w:type="paragraph" w:customStyle="1" w:styleId="98BDB5D46987499DA381D0B202160A7D">
    <w:name w:val="98BDB5D46987499DA381D0B202160A7D"/>
    <w:rsid w:val="001C2213"/>
    <w:rPr>
      <w:kern w:val="2"/>
      <w14:ligatures w14:val="standardContextual"/>
    </w:rPr>
  </w:style>
  <w:style w:type="paragraph" w:customStyle="1" w:styleId="A8B7758E1E02482593BF5BD46858E89E">
    <w:name w:val="A8B7758E1E02482593BF5BD46858E89E"/>
    <w:rsid w:val="001C2213"/>
    <w:rPr>
      <w:kern w:val="2"/>
      <w14:ligatures w14:val="standardContextual"/>
    </w:rPr>
  </w:style>
  <w:style w:type="paragraph" w:customStyle="1" w:styleId="8D11D7B968C64A91A0F0BEEC5A3E6162">
    <w:name w:val="8D11D7B968C64A91A0F0BEEC5A3E6162"/>
    <w:rsid w:val="001C2213"/>
    <w:rPr>
      <w:kern w:val="2"/>
      <w14:ligatures w14:val="standardContextual"/>
    </w:rPr>
  </w:style>
  <w:style w:type="paragraph" w:customStyle="1" w:styleId="269D8B60AA3B4FA2985044898846AF71">
    <w:name w:val="269D8B60AA3B4FA2985044898846AF71"/>
    <w:rsid w:val="001C2213"/>
    <w:rPr>
      <w:kern w:val="2"/>
      <w14:ligatures w14:val="standardContextual"/>
    </w:rPr>
  </w:style>
  <w:style w:type="paragraph" w:customStyle="1" w:styleId="FF7E1A0ECB0545C0B92F7A5CB45C2C4C">
    <w:name w:val="FF7E1A0ECB0545C0B92F7A5CB45C2C4C"/>
    <w:rsid w:val="001C2213"/>
    <w:rPr>
      <w:kern w:val="2"/>
      <w14:ligatures w14:val="standardContextual"/>
    </w:rPr>
  </w:style>
  <w:style w:type="paragraph" w:customStyle="1" w:styleId="0A88D4949DFF4B7A99B0489CE7022FC5">
    <w:name w:val="0A88D4949DFF4B7A99B0489CE7022FC5"/>
    <w:rsid w:val="001C2213"/>
    <w:rPr>
      <w:kern w:val="2"/>
      <w14:ligatures w14:val="standardContextual"/>
    </w:rPr>
  </w:style>
  <w:style w:type="paragraph" w:customStyle="1" w:styleId="45E61107F22743939A66E680E65CA4C5">
    <w:name w:val="45E61107F22743939A66E680E65CA4C5"/>
    <w:rsid w:val="001C2213"/>
    <w:rPr>
      <w:kern w:val="2"/>
      <w14:ligatures w14:val="standardContextual"/>
    </w:rPr>
  </w:style>
  <w:style w:type="paragraph" w:customStyle="1" w:styleId="82EC0CCDD4C34A9DBD3446FE31493AB0">
    <w:name w:val="82EC0CCDD4C34A9DBD3446FE31493AB0"/>
    <w:rsid w:val="001C2213"/>
    <w:rPr>
      <w:kern w:val="2"/>
      <w14:ligatures w14:val="standardContextual"/>
    </w:rPr>
  </w:style>
  <w:style w:type="paragraph" w:customStyle="1" w:styleId="7606E0B08BDB4046BA7CD77D06A7E6FB">
    <w:name w:val="7606E0B08BDB4046BA7CD77D06A7E6FB"/>
    <w:rsid w:val="001C2213"/>
    <w:rPr>
      <w:kern w:val="2"/>
      <w14:ligatures w14:val="standardContextual"/>
    </w:rPr>
  </w:style>
  <w:style w:type="paragraph" w:customStyle="1" w:styleId="8B2319245F954DE680890D115923F291">
    <w:name w:val="8B2319245F954DE680890D115923F291"/>
    <w:rsid w:val="001C2213"/>
    <w:rPr>
      <w:kern w:val="2"/>
      <w14:ligatures w14:val="standardContextual"/>
    </w:rPr>
  </w:style>
  <w:style w:type="paragraph" w:customStyle="1" w:styleId="5782828F114B4502B0D94F841DE3F4A7">
    <w:name w:val="5782828F114B4502B0D94F841DE3F4A7"/>
    <w:rsid w:val="001C2213"/>
    <w:rPr>
      <w:kern w:val="2"/>
      <w14:ligatures w14:val="standardContextual"/>
    </w:rPr>
  </w:style>
  <w:style w:type="paragraph" w:customStyle="1" w:styleId="8797089BF37F4B57A7C87D7550FD47C9">
    <w:name w:val="8797089BF37F4B57A7C87D7550FD47C9"/>
    <w:rsid w:val="001C2213"/>
    <w:rPr>
      <w:kern w:val="2"/>
      <w14:ligatures w14:val="standardContextual"/>
    </w:rPr>
  </w:style>
  <w:style w:type="paragraph" w:customStyle="1" w:styleId="A98AC11D30B74EE6A40509A466827A78">
    <w:name w:val="A98AC11D30B74EE6A40509A466827A78"/>
    <w:rsid w:val="001C2213"/>
    <w:rPr>
      <w:kern w:val="2"/>
      <w14:ligatures w14:val="standardContextual"/>
    </w:rPr>
  </w:style>
  <w:style w:type="paragraph" w:customStyle="1" w:styleId="B4E8A5D47BE44AD48D1A6B374263F1F4">
    <w:name w:val="B4E8A5D47BE44AD48D1A6B374263F1F4"/>
    <w:rsid w:val="001C2213"/>
    <w:rPr>
      <w:kern w:val="2"/>
      <w14:ligatures w14:val="standardContextual"/>
    </w:rPr>
  </w:style>
  <w:style w:type="paragraph" w:customStyle="1" w:styleId="BB21A3AD969F4556A9BBFD6B3EABD3D0">
    <w:name w:val="BB21A3AD969F4556A9BBFD6B3EABD3D0"/>
    <w:rsid w:val="001C2213"/>
    <w:rPr>
      <w:kern w:val="2"/>
      <w14:ligatures w14:val="standardContextual"/>
    </w:rPr>
  </w:style>
  <w:style w:type="paragraph" w:customStyle="1" w:styleId="B65ABA01146146E6B44507A6E1879107">
    <w:name w:val="B65ABA01146146E6B44507A6E1879107"/>
    <w:rsid w:val="001C2213"/>
    <w:rPr>
      <w:kern w:val="2"/>
      <w14:ligatures w14:val="standardContextual"/>
    </w:rPr>
  </w:style>
  <w:style w:type="paragraph" w:customStyle="1" w:styleId="B4EDC7871A1745D19D0DF5C3C0E6F8CF">
    <w:name w:val="B4EDC7871A1745D19D0DF5C3C0E6F8CF"/>
    <w:rsid w:val="001C2213"/>
    <w:rPr>
      <w:kern w:val="2"/>
      <w14:ligatures w14:val="standardContextual"/>
    </w:rPr>
  </w:style>
  <w:style w:type="paragraph" w:customStyle="1" w:styleId="7781844150F2417AB8EBB86084431FF7">
    <w:name w:val="7781844150F2417AB8EBB86084431FF7"/>
    <w:rsid w:val="001C2213"/>
    <w:rPr>
      <w:kern w:val="2"/>
      <w14:ligatures w14:val="standardContextual"/>
    </w:rPr>
  </w:style>
  <w:style w:type="paragraph" w:customStyle="1" w:styleId="4B5FF218F82844D5A442D1DB2AD8EB52">
    <w:name w:val="4B5FF218F82844D5A442D1DB2AD8EB52"/>
    <w:rsid w:val="001C2213"/>
    <w:rPr>
      <w:kern w:val="2"/>
      <w14:ligatures w14:val="standardContextual"/>
    </w:rPr>
  </w:style>
  <w:style w:type="paragraph" w:customStyle="1" w:styleId="C2E080D29E3E40AFB6985F84E94E79AB">
    <w:name w:val="C2E080D29E3E40AFB6985F84E94E79AB"/>
    <w:rsid w:val="001C2213"/>
    <w:rPr>
      <w:kern w:val="2"/>
      <w14:ligatures w14:val="standardContextual"/>
    </w:rPr>
  </w:style>
  <w:style w:type="paragraph" w:customStyle="1" w:styleId="761E6792173C45719C6141FACCFD5B59">
    <w:name w:val="761E6792173C45719C6141FACCFD5B59"/>
    <w:rsid w:val="001C2213"/>
    <w:rPr>
      <w:kern w:val="2"/>
      <w14:ligatures w14:val="standardContextual"/>
    </w:rPr>
  </w:style>
  <w:style w:type="paragraph" w:customStyle="1" w:styleId="567BE3A28D4D4F4FBBD2F5C456BB0DE8">
    <w:name w:val="567BE3A28D4D4F4FBBD2F5C456BB0DE8"/>
    <w:rsid w:val="001C2213"/>
    <w:rPr>
      <w:kern w:val="2"/>
      <w14:ligatures w14:val="standardContextual"/>
    </w:rPr>
  </w:style>
  <w:style w:type="paragraph" w:customStyle="1" w:styleId="030BD95E19344347B5B7F95B8162F27F">
    <w:name w:val="030BD95E19344347B5B7F95B8162F27F"/>
    <w:rsid w:val="001C2213"/>
    <w:rPr>
      <w:kern w:val="2"/>
      <w14:ligatures w14:val="standardContextual"/>
    </w:rPr>
  </w:style>
  <w:style w:type="paragraph" w:customStyle="1" w:styleId="826B535BA3874D29A501793016EFABA9">
    <w:name w:val="826B535BA3874D29A501793016EFABA9"/>
    <w:rsid w:val="001C2213"/>
    <w:rPr>
      <w:kern w:val="2"/>
      <w14:ligatures w14:val="standardContextual"/>
    </w:rPr>
  </w:style>
  <w:style w:type="paragraph" w:customStyle="1" w:styleId="888C0A7844624BC699A958AD4C4AF229">
    <w:name w:val="888C0A7844624BC699A958AD4C4AF229"/>
    <w:rsid w:val="001C2213"/>
    <w:rPr>
      <w:kern w:val="2"/>
      <w14:ligatures w14:val="standardContextual"/>
    </w:rPr>
  </w:style>
  <w:style w:type="paragraph" w:customStyle="1" w:styleId="A8ACE2A32997484297BD351C5F999AF7">
    <w:name w:val="A8ACE2A32997484297BD351C5F999AF7"/>
    <w:rsid w:val="001C2213"/>
    <w:rPr>
      <w:kern w:val="2"/>
      <w14:ligatures w14:val="standardContextual"/>
    </w:rPr>
  </w:style>
  <w:style w:type="paragraph" w:customStyle="1" w:styleId="1F18DF8088F04C589E8014F84F936FAA">
    <w:name w:val="1F18DF8088F04C589E8014F84F936FAA"/>
    <w:rsid w:val="001C2213"/>
    <w:rPr>
      <w:kern w:val="2"/>
      <w14:ligatures w14:val="standardContextual"/>
    </w:rPr>
  </w:style>
  <w:style w:type="paragraph" w:customStyle="1" w:styleId="16812C98D3FA4490A181DA03EDC4C762">
    <w:name w:val="16812C98D3FA4490A181DA03EDC4C762"/>
    <w:rsid w:val="001C2213"/>
    <w:rPr>
      <w:kern w:val="2"/>
      <w14:ligatures w14:val="standardContextual"/>
    </w:rPr>
  </w:style>
  <w:style w:type="paragraph" w:customStyle="1" w:styleId="84FF8005683B449ABF1F631682466037">
    <w:name w:val="84FF8005683B449ABF1F631682466037"/>
    <w:rsid w:val="001C2213"/>
    <w:rPr>
      <w:kern w:val="2"/>
      <w14:ligatures w14:val="standardContextual"/>
    </w:rPr>
  </w:style>
  <w:style w:type="paragraph" w:customStyle="1" w:styleId="D79F10AFEE754FFD8F053983AC966DE6">
    <w:name w:val="D79F10AFEE754FFD8F053983AC966DE6"/>
    <w:rsid w:val="001C2213"/>
    <w:rPr>
      <w:kern w:val="2"/>
      <w14:ligatures w14:val="standardContextual"/>
    </w:rPr>
  </w:style>
  <w:style w:type="paragraph" w:customStyle="1" w:styleId="1FDED498E22841C4B859C4F48314A753">
    <w:name w:val="1FDED498E22841C4B859C4F48314A753"/>
    <w:rsid w:val="001C2213"/>
    <w:rPr>
      <w:kern w:val="2"/>
      <w14:ligatures w14:val="standardContextual"/>
    </w:rPr>
  </w:style>
  <w:style w:type="paragraph" w:customStyle="1" w:styleId="1CCCF3FA28934DA19DA2287AE5DF07C0">
    <w:name w:val="1CCCF3FA28934DA19DA2287AE5DF07C0"/>
    <w:rsid w:val="001C2213"/>
    <w:rPr>
      <w:kern w:val="2"/>
      <w14:ligatures w14:val="standardContextual"/>
    </w:rPr>
  </w:style>
  <w:style w:type="paragraph" w:customStyle="1" w:styleId="9A9FC88759C84BF5B0D770692FA54062">
    <w:name w:val="9A9FC88759C84BF5B0D770692FA54062"/>
    <w:rsid w:val="001C2213"/>
    <w:rPr>
      <w:kern w:val="2"/>
      <w14:ligatures w14:val="standardContextual"/>
    </w:rPr>
  </w:style>
  <w:style w:type="paragraph" w:customStyle="1" w:styleId="A8AB0852D29541E0AF3CF79913CA1CC6">
    <w:name w:val="A8AB0852D29541E0AF3CF79913CA1CC6"/>
    <w:rsid w:val="001C2213"/>
    <w:rPr>
      <w:kern w:val="2"/>
      <w14:ligatures w14:val="standardContextual"/>
    </w:rPr>
  </w:style>
  <w:style w:type="paragraph" w:customStyle="1" w:styleId="A8B53BC966864D3B938B119E4916F06C">
    <w:name w:val="A8B53BC966864D3B938B119E4916F06C"/>
    <w:rsid w:val="001C2213"/>
    <w:rPr>
      <w:kern w:val="2"/>
      <w14:ligatures w14:val="standardContextual"/>
    </w:rPr>
  </w:style>
  <w:style w:type="paragraph" w:customStyle="1" w:styleId="1D6AE6D0C34A49579A2E70FF30111A7D">
    <w:name w:val="1D6AE6D0C34A49579A2E70FF30111A7D"/>
    <w:rsid w:val="001C2213"/>
    <w:rPr>
      <w:kern w:val="2"/>
      <w14:ligatures w14:val="standardContextual"/>
    </w:rPr>
  </w:style>
  <w:style w:type="paragraph" w:customStyle="1" w:styleId="9174456F022D4BBE917D6507FA1D9F50">
    <w:name w:val="9174456F022D4BBE917D6507FA1D9F50"/>
    <w:rsid w:val="001C2213"/>
    <w:rPr>
      <w:kern w:val="2"/>
      <w14:ligatures w14:val="standardContextual"/>
    </w:rPr>
  </w:style>
  <w:style w:type="paragraph" w:customStyle="1" w:styleId="A325525260EE4E5B86DEBB088285F695">
    <w:name w:val="A325525260EE4E5B86DEBB088285F695"/>
    <w:rsid w:val="001C2213"/>
    <w:rPr>
      <w:kern w:val="2"/>
      <w14:ligatures w14:val="standardContextual"/>
    </w:rPr>
  </w:style>
  <w:style w:type="paragraph" w:customStyle="1" w:styleId="47F0F034F0694A888C9623B00388AE5A">
    <w:name w:val="47F0F034F0694A888C9623B00388AE5A"/>
    <w:rsid w:val="001C2213"/>
    <w:rPr>
      <w:kern w:val="2"/>
      <w14:ligatures w14:val="standardContextual"/>
    </w:rPr>
  </w:style>
  <w:style w:type="paragraph" w:customStyle="1" w:styleId="5C0C839CEC2541B3AAF78B36DF72AECF">
    <w:name w:val="5C0C839CEC2541B3AAF78B36DF72AECF"/>
    <w:rsid w:val="001C2213"/>
    <w:rPr>
      <w:kern w:val="2"/>
      <w14:ligatures w14:val="standardContextual"/>
    </w:rPr>
  </w:style>
  <w:style w:type="paragraph" w:customStyle="1" w:styleId="F62E0DA6BBE34BE6816306BC957AC933">
    <w:name w:val="F62E0DA6BBE34BE6816306BC957AC933"/>
    <w:rsid w:val="00180D7D"/>
    <w:rPr>
      <w:kern w:val="2"/>
      <w14:ligatures w14:val="standardContextual"/>
    </w:rPr>
  </w:style>
  <w:style w:type="paragraph" w:customStyle="1" w:styleId="B01AAAC6B49F4E469BD3511223D61217">
    <w:name w:val="B01AAAC6B49F4E469BD3511223D61217"/>
    <w:rsid w:val="00180D7D"/>
    <w:rPr>
      <w:kern w:val="2"/>
      <w14:ligatures w14:val="standardContextual"/>
    </w:rPr>
  </w:style>
  <w:style w:type="paragraph" w:customStyle="1" w:styleId="6BE93BF9D4074080AB42BC9CA4D6AFDB">
    <w:name w:val="6BE93BF9D4074080AB42BC9CA4D6AFDB"/>
    <w:rsid w:val="00180D7D"/>
    <w:rPr>
      <w:kern w:val="2"/>
      <w14:ligatures w14:val="standardContextual"/>
    </w:rPr>
  </w:style>
  <w:style w:type="paragraph" w:customStyle="1" w:styleId="71E430F714264023B957E159F54BC333">
    <w:name w:val="71E430F714264023B957E159F54BC333"/>
    <w:rsid w:val="00180D7D"/>
    <w:rPr>
      <w:kern w:val="2"/>
      <w14:ligatures w14:val="standardContextual"/>
    </w:rPr>
  </w:style>
  <w:style w:type="paragraph" w:customStyle="1" w:styleId="C897AE10C50B4C0F8E2D955DCF9DAAE2">
    <w:name w:val="C897AE10C50B4C0F8E2D955DCF9DAAE2"/>
    <w:rsid w:val="00180D7D"/>
    <w:rPr>
      <w:kern w:val="2"/>
      <w14:ligatures w14:val="standardContextual"/>
    </w:rPr>
  </w:style>
  <w:style w:type="paragraph" w:customStyle="1" w:styleId="57443957790A47A381AE4FCA211B143E">
    <w:name w:val="57443957790A47A381AE4FCA211B143E"/>
    <w:rsid w:val="003D0DCC"/>
    <w:rPr>
      <w:kern w:val="2"/>
      <w14:ligatures w14:val="standardContextual"/>
    </w:rPr>
  </w:style>
  <w:style w:type="paragraph" w:customStyle="1" w:styleId="EEDE047CB27641399C9C15DA8C62C8A3">
    <w:name w:val="EEDE047CB27641399C9C15DA8C62C8A3"/>
    <w:rsid w:val="003D0DCC"/>
    <w:rPr>
      <w:kern w:val="2"/>
      <w14:ligatures w14:val="standardContextual"/>
    </w:rPr>
  </w:style>
  <w:style w:type="paragraph" w:customStyle="1" w:styleId="AD870A348DC44F5F83991981C78F4812">
    <w:name w:val="AD870A348DC44F5F83991981C78F4812"/>
    <w:rsid w:val="003D0DCC"/>
    <w:rPr>
      <w:kern w:val="2"/>
      <w14:ligatures w14:val="standardContextual"/>
    </w:rPr>
  </w:style>
  <w:style w:type="paragraph" w:customStyle="1" w:styleId="018FD4CA16D240118C6DEC78814CBB96">
    <w:name w:val="018FD4CA16D240118C6DEC78814CBB96"/>
    <w:rsid w:val="003D0DCC"/>
    <w:rPr>
      <w:kern w:val="2"/>
      <w14:ligatures w14:val="standardContextual"/>
    </w:rPr>
  </w:style>
  <w:style w:type="paragraph" w:customStyle="1" w:styleId="253BF1F2CDB145128C0CC51DCA9506DF">
    <w:name w:val="253BF1F2CDB145128C0CC51DCA9506DF"/>
    <w:rsid w:val="003D0DCC"/>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53</Pages>
  <Words>17897</Words>
  <Characters>102017</Characters>
  <DocSecurity>0</DocSecurity>
  <Lines>850</Lines>
  <Paragraphs>239</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
      <vt:lpstr>A) POVABILO K ODDAJI PONUDBE</vt:lpstr>
      <vt:lpstr>B) NAVODILA UDELEŽENCEM ZA PRIPRAVO PONUDBE</vt:lpstr>
      <vt:lpstr>    I. SPLOŠNO O RAZPISU</vt:lpstr>
      <vt:lpstr>        1.1 Vrsta postopka</vt:lpstr>
      <vt:lpstr>        1.2 Opis predmeta naročila</vt:lpstr>
      <vt:lpstr>        1.3 Veljavnost ponudbe</vt:lpstr>
      <vt:lpstr>        </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Krovna in neposredna pogodba </vt:lpstr>
      <vt:lpstr>        1.19 Ustavitev postopka, zavrnitev ponudb in odstop od izvedbe oddaje naročila</vt:lpstr>
      <vt:lpstr>        1.20 Protikorupcijsko obvestilo</vt:lpstr>
      <vt:lpstr>        1.21 Pravno varstvo</vt:lpstr>
      <vt:lpstr>C) OBRAZCI IN PRILOGE:</vt:lpstr>
      <vt:lpstr>PONUDBENI PREDRAČUN</vt:lpstr>
      <vt:lpstr/>
    </vt:vector>
  </TitlesOfParts>
  <Company/>
  <LinksUpToDate>false</LinksUpToDate>
  <CharactersWithSpaces>119675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2023-10-01T08:13:00Z</dcterms:created>
  <dcterms:modified xsi:type="dcterms:W3CDTF">2023-10-04T15:04:00Z</dcterms:modified>
</cp:coreProperties>
</file>